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42F" w:rsidRPr="00C44406" w:rsidRDefault="00FC442F" w:rsidP="00FC442F">
      <w:pPr>
        <w:ind w:left="4820"/>
        <w:jc w:val="center"/>
        <w:rPr>
          <w:sz w:val="28"/>
          <w:szCs w:val="28"/>
        </w:rPr>
      </w:pPr>
      <w:r w:rsidRPr="00C44406">
        <w:rPr>
          <w:bCs/>
          <w:sz w:val="28"/>
          <w:szCs w:val="28"/>
        </w:rPr>
        <w:t xml:space="preserve">Приложение к </w:t>
      </w:r>
      <w:hyperlink w:anchor="sub_1" w:history="1">
        <w:r w:rsidRPr="00C44406">
          <w:rPr>
            <w:bCs/>
            <w:sz w:val="28"/>
            <w:szCs w:val="28"/>
          </w:rPr>
          <w:t>постановлению</w:t>
        </w:r>
      </w:hyperlink>
    </w:p>
    <w:p w:rsidR="00FC442F" w:rsidRPr="00C44406" w:rsidRDefault="00AA547D" w:rsidP="00D945C8">
      <w:pPr>
        <w:jc w:val="right"/>
        <w:rPr>
          <w:sz w:val="28"/>
          <w:szCs w:val="28"/>
        </w:rPr>
      </w:pPr>
      <w:r>
        <w:rPr>
          <w:noProof/>
          <w:sz w:val="28"/>
          <w:szCs w:val="28"/>
        </w:rPr>
        <w:pict>
          <v:rect id="_x0000_s1027" style="position:absolute;left:0;text-align:left;margin-left:244.95pt;margin-top:-39.1pt;width:14.25pt;height:13.5pt;z-index:251660288" strokecolor="white"/>
        </w:pict>
      </w:r>
      <w:r w:rsidR="00D945C8">
        <w:rPr>
          <w:noProof/>
          <w:sz w:val="28"/>
          <w:szCs w:val="28"/>
        </w:rPr>
        <w:t>администрации Свердловского района</w:t>
      </w:r>
    </w:p>
    <w:p w:rsidR="00FC442F" w:rsidRPr="00C44406" w:rsidRDefault="00CE0310" w:rsidP="00CE0310">
      <w:pPr>
        <w:rPr>
          <w:bCs/>
          <w:sz w:val="28"/>
          <w:szCs w:val="28"/>
        </w:rPr>
      </w:pPr>
      <w:r>
        <w:rPr>
          <w:bCs/>
          <w:sz w:val="28"/>
          <w:szCs w:val="28"/>
        </w:rPr>
        <w:t xml:space="preserve">                                                  </w:t>
      </w:r>
      <w:r w:rsidR="00EF3879">
        <w:rPr>
          <w:bCs/>
          <w:sz w:val="28"/>
          <w:szCs w:val="28"/>
        </w:rPr>
        <w:t xml:space="preserve">              </w:t>
      </w:r>
      <w:r>
        <w:rPr>
          <w:bCs/>
          <w:sz w:val="28"/>
          <w:szCs w:val="28"/>
        </w:rPr>
        <w:t xml:space="preserve"> </w:t>
      </w:r>
      <w:r w:rsidR="00FC442F" w:rsidRPr="00C44406">
        <w:rPr>
          <w:bCs/>
          <w:sz w:val="28"/>
          <w:szCs w:val="28"/>
        </w:rPr>
        <w:t xml:space="preserve">от </w:t>
      </w:r>
      <w:r w:rsidR="00EF3879">
        <w:rPr>
          <w:bCs/>
          <w:sz w:val="28"/>
          <w:szCs w:val="28"/>
        </w:rPr>
        <w:t xml:space="preserve">26 декабря </w:t>
      </w:r>
      <w:r w:rsidR="00FC442F" w:rsidRPr="00C44406">
        <w:rPr>
          <w:bCs/>
          <w:sz w:val="28"/>
          <w:szCs w:val="28"/>
        </w:rPr>
        <w:t>201</w:t>
      </w:r>
      <w:r w:rsidR="0009777D">
        <w:rPr>
          <w:bCs/>
          <w:sz w:val="28"/>
          <w:szCs w:val="28"/>
        </w:rPr>
        <w:t>8</w:t>
      </w:r>
      <w:r w:rsidR="00FC442F" w:rsidRPr="00C44406">
        <w:rPr>
          <w:bCs/>
          <w:sz w:val="28"/>
          <w:szCs w:val="28"/>
        </w:rPr>
        <w:t xml:space="preserve"> г. № </w:t>
      </w:r>
      <w:r w:rsidR="00EF3879">
        <w:rPr>
          <w:bCs/>
          <w:sz w:val="28"/>
          <w:szCs w:val="28"/>
        </w:rPr>
        <w:t>1140</w:t>
      </w:r>
    </w:p>
    <w:p w:rsidR="00FC442F" w:rsidRPr="00C44406" w:rsidRDefault="00FC442F" w:rsidP="00FC442F">
      <w:pPr>
        <w:autoSpaceDE w:val="0"/>
        <w:autoSpaceDN w:val="0"/>
        <w:adjustRightInd w:val="0"/>
        <w:ind w:left="4820"/>
        <w:jc w:val="center"/>
        <w:rPr>
          <w:sz w:val="28"/>
          <w:szCs w:val="28"/>
        </w:rPr>
      </w:pPr>
    </w:p>
    <w:p w:rsidR="00FC442F" w:rsidRPr="00C44406" w:rsidRDefault="00FC442F" w:rsidP="00FC442F">
      <w:pPr>
        <w:jc w:val="center"/>
        <w:rPr>
          <w:sz w:val="28"/>
          <w:szCs w:val="28"/>
        </w:rPr>
      </w:pPr>
    </w:p>
    <w:p w:rsidR="00FC442F" w:rsidRPr="00C44406" w:rsidRDefault="00FC442F" w:rsidP="00FC442F">
      <w:pPr>
        <w:jc w:val="center"/>
        <w:rPr>
          <w:sz w:val="28"/>
          <w:szCs w:val="28"/>
        </w:rPr>
      </w:pPr>
    </w:p>
    <w:p w:rsidR="00FC442F" w:rsidRPr="00C44406" w:rsidRDefault="00FC442F" w:rsidP="00FC442F">
      <w:pPr>
        <w:jc w:val="center"/>
        <w:rPr>
          <w:sz w:val="28"/>
          <w:szCs w:val="28"/>
        </w:rPr>
      </w:pPr>
    </w:p>
    <w:p w:rsidR="00FC442F" w:rsidRPr="00C44406" w:rsidRDefault="00FC442F" w:rsidP="00FC442F">
      <w:pPr>
        <w:jc w:val="center"/>
        <w:rPr>
          <w:sz w:val="28"/>
          <w:szCs w:val="28"/>
        </w:rPr>
      </w:pPr>
    </w:p>
    <w:p w:rsidR="00FC442F" w:rsidRPr="00C44406" w:rsidRDefault="00FC442F" w:rsidP="00FC442F">
      <w:pPr>
        <w:jc w:val="center"/>
        <w:rPr>
          <w:sz w:val="28"/>
          <w:szCs w:val="28"/>
        </w:rPr>
      </w:pPr>
    </w:p>
    <w:p w:rsidR="00FC442F" w:rsidRPr="00C44406" w:rsidRDefault="00FC442F" w:rsidP="00FC442F">
      <w:pPr>
        <w:jc w:val="center"/>
        <w:rPr>
          <w:sz w:val="28"/>
          <w:szCs w:val="28"/>
        </w:rPr>
      </w:pPr>
    </w:p>
    <w:p w:rsidR="00FC442F" w:rsidRPr="00C44406" w:rsidRDefault="00FC442F" w:rsidP="00FC442F">
      <w:pPr>
        <w:jc w:val="center"/>
        <w:rPr>
          <w:sz w:val="28"/>
          <w:szCs w:val="28"/>
        </w:rPr>
      </w:pPr>
    </w:p>
    <w:p w:rsidR="00FC442F" w:rsidRPr="00C44406" w:rsidRDefault="00FC442F" w:rsidP="00FC442F">
      <w:pPr>
        <w:jc w:val="center"/>
        <w:rPr>
          <w:sz w:val="28"/>
          <w:szCs w:val="28"/>
        </w:rPr>
      </w:pPr>
    </w:p>
    <w:p w:rsidR="00FC442F" w:rsidRPr="00C44406" w:rsidRDefault="00D945C8" w:rsidP="00FC442F">
      <w:pPr>
        <w:jc w:val="center"/>
        <w:rPr>
          <w:sz w:val="28"/>
          <w:szCs w:val="28"/>
        </w:rPr>
      </w:pPr>
      <w:r>
        <w:rPr>
          <w:sz w:val="28"/>
          <w:szCs w:val="28"/>
        </w:rPr>
        <w:t xml:space="preserve">МУНИЦИПАЛЬНАЯ </w:t>
      </w:r>
      <w:r w:rsidR="00FC442F" w:rsidRPr="00C44406">
        <w:rPr>
          <w:sz w:val="28"/>
          <w:szCs w:val="28"/>
        </w:rPr>
        <w:t xml:space="preserve"> ПРОГРАММА </w:t>
      </w:r>
      <w:r>
        <w:rPr>
          <w:sz w:val="28"/>
          <w:szCs w:val="28"/>
        </w:rPr>
        <w:t>СВЕРДЛОВСКОГО РАЙОНА</w:t>
      </w:r>
      <w:r w:rsidR="00FC442F" w:rsidRPr="00C44406">
        <w:rPr>
          <w:sz w:val="28"/>
          <w:szCs w:val="28"/>
        </w:rPr>
        <w:t xml:space="preserve"> </w:t>
      </w:r>
    </w:p>
    <w:p w:rsidR="00FC442F" w:rsidRPr="00C44406" w:rsidRDefault="00FC442F" w:rsidP="00FC442F">
      <w:pPr>
        <w:jc w:val="center"/>
        <w:rPr>
          <w:sz w:val="28"/>
          <w:szCs w:val="28"/>
        </w:rPr>
      </w:pPr>
    </w:p>
    <w:p w:rsidR="00FC442F" w:rsidRPr="00C44406" w:rsidRDefault="00FC442F" w:rsidP="00FC442F">
      <w:pPr>
        <w:jc w:val="center"/>
        <w:rPr>
          <w:sz w:val="28"/>
          <w:szCs w:val="28"/>
        </w:rPr>
      </w:pPr>
      <w:r w:rsidRPr="00C44406">
        <w:rPr>
          <w:sz w:val="28"/>
          <w:szCs w:val="28"/>
        </w:rPr>
        <w:t>«Развитие культуры, архивного дела, сохранение</w:t>
      </w:r>
      <w:r w:rsidRPr="00C44406">
        <w:rPr>
          <w:sz w:val="28"/>
          <w:szCs w:val="28"/>
        </w:rPr>
        <w:br/>
        <w:t xml:space="preserve"> и реконструкция военно-мемориальных объектов в </w:t>
      </w:r>
      <w:r w:rsidR="00D945C8">
        <w:rPr>
          <w:sz w:val="28"/>
          <w:szCs w:val="28"/>
        </w:rPr>
        <w:t>Свердловском районе</w:t>
      </w:r>
      <w:r w:rsidRPr="00C44406">
        <w:rPr>
          <w:sz w:val="28"/>
          <w:szCs w:val="28"/>
        </w:rPr>
        <w:t>»</w:t>
      </w:r>
    </w:p>
    <w:p w:rsidR="00FC442F" w:rsidRPr="00C44406" w:rsidRDefault="00FC442F" w:rsidP="00FC442F">
      <w:pPr>
        <w:jc w:val="center"/>
        <w:rPr>
          <w:sz w:val="28"/>
          <w:szCs w:val="28"/>
        </w:rPr>
      </w:pPr>
    </w:p>
    <w:p w:rsidR="00FC442F" w:rsidRPr="00C44406" w:rsidRDefault="00FC442F" w:rsidP="00FC442F">
      <w:pPr>
        <w:jc w:val="center"/>
        <w:rPr>
          <w:sz w:val="28"/>
          <w:szCs w:val="28"/>
        </w:rPr>
      </w:pPr>
    </w:p>
    <w:p w:rsidR="00FC442F" w:rsidRPr="00C44406" w:rsidRDefault="00FC442F" w:rsidP="00FC442F">
      <w:pPr>
        <w:rPr>
          <w:sz w:val="28"/>
          <w:szCs w:val="28"/>
        </w:rPr>
      </w:pPr>
    </w:p>
    <w:p w:rsidR="00FC442F" w:rsidRPr="00C44406" w:rsidRDefault="00FC442F" w:rsidP="00FC442F">
      <w:pPr>
        <w:rPr>
          <w:sz w:val="28"/>
          <w:szCs w:val="28"/>
        </w:rPr>
      </w:pPr>
      <w:r w:rsidRPr="00C44406">
        <w:rPr>
          <w:sz w:val="28"/>
          <w:szCs w:val="28"/>
        </w:rPr>
        <w:t xml:space="preserve">Ответственный исполнитель </w:t>
      </w:r>
      <w:r w:rsidR="00D945C8">
        <w:rPr>
          <w:sz w:val="28"/>
          <w:szCs w:val="28"/>
        </w:rPr>
        <w:t xml:space="preserve">муниципальной </w:t>
      </w:r>
      <w:r w:rsidRPr="00C44406">
        <w:rPr>
          <w:sz w:val="28"/>
          <w:szCs w:val="28"/>
        </w:rPr>
        <w:t xml:space="preserve"> программы</w:t>
      </w:r>
    </w:p>
    <w:p w:rsidR="00FC442F" w:rsidRPr="00C44406" w:rsidRDefault="00FC442F" w:rsidP="00FC442F">
      <w:pPr>
        <w:rPr>
          <w:sz w:val="28"/>
          <w:szCs w:val="28"/>
        </w:rPr>
      </w:pPr>
    </w:p>
    <w:tbl>
      <w:tblPr>
        <w:tblW w:w="0" w:type="auto"/>
        <w:tblLook w:val="04A0"/>
      </w:tblPr>
      <w:tblGrid>
        <w:gridCol w:w="4463"/>
        <w:gridCol w:w="3016"/>
        <w:gridCol w:w="2091"/>
      </w:tblGrid>
      <w:tr w:rsidR="00FC442F" w:rsidRPr="00C44406" w:rsidTr="00D945C8">
        <w:tc>
          <w:tcPr>
            <w:tcW w:w="4463" w:type="dxa"/>
          </w:tcPr>
          <w:p w:rsidR="00FC442F" w:rsidRPr="00C44406" w:rsidRDefault="00D945C8" w:rsidP="00D945C8">
            <w:pPr>
              <w:ind w:firstLine="0"/>
              <w:rPr>
                <w:sz w:val="28"/>
                <w:szCs w:val="28"/>
              </w:rPr>
            </w:pPr>
            <w:r>
              <w:rPr>
                <w:sz w:val="28"/>
                <w:szCs w:val="28"/>
              </w:rPr>
              <w:t xml:space="preserve">Отдел  </w:t>
            </w:r>
            <w:r w:rsidR="00FC442F" w:rsidRPr="00C44406">
              <w:rPr>
                <w:sz w:val="28"/>
                <w:szCs w:val="28"/>
              </w:rPr>
              <w:t xml:space="preserve">культуры и архивного дела </w:t>
            </w:r>
            <w:r>
              <w:rPr>
                <w:sz w:val="28"/>
                <w:szCs w:val="28"/>
              </w:rPr>
              <w:t>Свердловского района</w:t>
            </w:r>
          </w:p>
        </w:tc>
        <w:tc>
          <w:tcPr>
            <w:tcW w:w="3016" w:type="dxa"/>
          </w:tcPr>
          <w:p w:rsidR="00FC442F" w:rsidRPr="00C44406" w:rsidRDefault="00EF3879" w:rsidP="00D945C8">
            <w:pPr>
              <w:rPr>
                <w:sz w:val="28"/>
                <w:szCs w:val="28"/>
              </w:rPr>
            </w:pPr>
            <w:r>
              <w:rPr>
                <w:noProof/>
                <w:sz w:val="28"/>
                <w:szCs w:val="28"/>
                <w:lang w:eastAsia="ru-RU"/>
              </w:rPr>
              <w:drawing>
                <wp:anchor distT="0" distB="0" distL="114300" distR="114300" simplePos="0" relativeHeight="251661312" behindDoc="1" locked="0" layoutInCell="1" allowOverlap="1">
                  <wp:simplePos x="0" y="0"/>
                  <wp:positionH relativeFrom="column">
                    <wp:posOffset>476885</wp:posOffset>
                  </wp:positionH>
                  <wp:positionV relativeFrom="paragraph">
                    <wp:posOffset>154940</wp:posOffset>
                  </wp:positionV>
                  <wp:extent cx="876300" cy="742950"/>
                  <wp:effectExtent l="19050" t="0" r="0" b="0"/>
                  <wp:wrapNone/>
                  <wp:docPr id="1" name="Рисунок 1" descr="C:\Users\Методист\Desktop\разное Крис\подпис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етодист\Desktop\разное Крис\подпись.jpg"/>
                          <pic:cNvPicPr>
                            <a:picLocks noChangeAspect="1" noChangeArrowheads="1"/>
                          </pic:cNvPicPr>
                        </pic:nvPicPr>
                        <pic:blipFill>
                          <a:blip r:embed="rId8" cstate="print"/>
                          <a:srcRect/>
                          <a:stretch>
                            <a:fillRect/>
                          </a:stretch>
                        </pic:blipFill>
                        <pic:spPr bwMode="auto">
                          <a:xfrm>
                            <a:off x="0" y="0"/>
                            <a:ext cx="876300" cy="742950"/>
                          </a:xfrm>
                          <a:prstGeom prst="rect">
                            <a:avLst/>
                          </a:prstGeom>
                          <a:noFill/>
                          <a:ln w="9525">
                            <a:noFill/>
                            <a:miter lim="800000"/>
                            <a:headEnd/>
                            <a:tailEnd/>
                          </a:ln>
                        </pic:spPr>
                      </pic:pic>
                    </a:graphicData>
                  </a:graphic>
                </wp:anchor>
              </w:drawing>
            </w:r>
          </w:p>
          <w:p w:rsidR="00FC442F" w:rsidRPr="00C44406" w:rsidRDefault="00FC442F" w:rsidP="00D945C8">
            <w:pPr>
              <w:rPr>
                <w:sz w:val="28"/>
                <w:szCs w:val="28"/>
              </w:rPr>
            </w:pPr>
          </w:p>
          <w:p w:rsidR="00FC442F" w:rsidRPr="00C44406" w:rsidRDefault="00FC442F" w:rsidP="00D945C8">
            <w:pPr>
              <w:ind w:firstLine="0"/>
              <w:rPr>
                <w:sz w:val="28"/>
                <w:szCs w:val="28"/>
              </w:rPr>
            </w:pPr>
            <w:r w:rsidRPr="00C44406">
              <w:rPr>
                <w:sz w:val="28"/>
                <w:szCs w:val="28"/>
              </w:rPr>
              <w:t>____________________</w:t>
            </w:r>
          </w:p>
        </w:tc>
        <w:tc>
          <w:tcPr>
            <w:tcW w:w="2091" w:type="dxa"/>
          </w:tcPr>
          <w:p w:rsidR="00FC442F" w:rsidRPr="00C44406" w:rsidRDefault="00FC442F" w:rsidP="00D945C8">
            <w:pPr>
              <w:rPr>
                <w:sz w:val="28"/>
                <w:szCs w:val="28"/>
              </w:rPr>
            </w:pPr>
          </w:p>
          <w:p w:rsidR="00FC442F" w:rsidRPr="00C44406" w:rsidRDefault="00FC442F" w:rsidP="00D945C8">
            <w:pPr>
              <w:rPr>
                <w:sz w:val="28"/>
                <w:szCs w:val="28"/>
              </w:rPr>
            </w:pPr>
          </w:p>
          <w:p w:rsidR="00FC442F" w:rsidRPr="00C44406" w:rsidRDefault="0062168C" w:rsidP="00D945C8">
            <w:pPr>
              <w:ind w:firstLine="0"/>
              <w:rPr>
                <w:sz w:val="28"/>
                <w:szCs w:val="28"/>
              </w:rPr>
            </w:pPr>
            <w:r>
              <w:rPr>
                <w:sz w:val="28"/>
                <w:szCs w:val="28"/>
              </w:rPr>
              <w:t>О.В.Разуваева</w:t>
            </w:r>
          </w:p>
        </w:tc>
      </w:tr>
    </w:tbl>
    <w:p w:rsidR="00FC442F" w:rsidRPr="00C44406" w:rsidRDefault="00FC442F" w:rsidP="00FC442F">
      <w:pPr>
        <w:rPr>
          <w:sz w:val="28"/>
          <w:szCs w:val="28"/>
        </w:rPr>
      </w:pPr>
    </w:p>
    <w:p w:rsidR="00FC442F" w:rsidRPr="00C44406" w:rsidRDefault="00FC442F" w:rsidP="00FC442F">
      <w:pPr>
        <w:rPr>
          <w:sz w:val="28"/>
          <w:szCs w:val="28"/>
        </w:rPr>
      </w:pPr>
    </w:p>
    <w:p w:rsidR="00FC442F" w:rsidRPr="00C44406" w:rsidRDefault="00FC442F" w:rsidP="00FC442F">
      <w:pPr>
        <w:rPr>
          <w:sz w:val="28"/>
          <w:szCs w:val="28"/>
        </w:rPr>
      </w:pPr>
    </w:p>
    <w:p w:rsidR="00FC442F" w:rsidRPr="00C44406" w:rsidRDefault="00FC442F" w:rsidP="00FC442F">
      <w:pPr>
        <w:rPr>
          <w:sz w:val="28"/>
          <w:szCs w:val="28"/>
        </w:rPr>
      </w:pPr>
    </w:p>
    <w:p w:rsidR="00FC442F" w:rsidRPr="00C44406" w:rsidRDefault="00FC442F" w:rsidP="00FC442F">
      <w:pPr>
        <w:rPr>
          <w:sz w:val="28"/>
          <w:szCs w:val="28"/>
        </w:rPr>
      </w:pPr>
    </w:p>
    <w:p w:rsidR="00FC442F" w:rsidRPr="00C44406" w:rsidRDefault="00FC442F" w:rsidP="00FC442F">
      <w:pPr>
        <w:rPr>
          <w:sz w:val="28"/>
          <w:szCs w:val="28"/>
        </w:rPr>
      </w:pPr>
    </w:p>
    <w:p w:rsidR="00FC442F" w:rsidRPr="00C44406" w:rsidRDefault="00FC442F" w:rsidP="00FC442F">
      <w:pPr>
        <w:ind w:firstLine="0"/>
        <w:rPr>
          <w:sz w:val="28"/>
          <w:szCs w:val="28"/>
        </w:rPr>
      </w:pPr>
    </w:p>
    <w:p w:rsidR="00FC442F" w:rsidRPr="00C44406" w:rsidRDefault="00FC442F" w:rsidP="00FC442F">
      <w:pPr>
        <w:rPr>
          <w:sz w:val="28"/>
          <w:szCs w:val="28"/>
        </w:rPr>
      </w:pPr>
    </w:p>
    <w:p w:rsidR="00FC442F" w:rsidRPr="00C44406" w:rsidRDefault="00FC442F" w:rsidP="00FC442F">
      <w:pPr>
        <w:rPr>
          <w:sz w:val="28"/>
          <w:szCs w:val="28"/>
        </w:rPr>
      </w:pPr>
    </w:p>
    <w:p w:rsidR="005C0695" w:rsidRDefault="005C0695"/>
    <w:p w:rsidR="00EE24B3" w:rsidRDefault="00EE24B3" w:rsidP="005C0695">
      <w:pPr>
        <w:pStyle w:val="1"/>
        <w:pageBreakBefore/>
        <w:numPr>
          <w:ilvl w:val="0"/>
          <w:numId w:val="0"/>
        </w:numPr>
        <w:spacing w:before="0" w:after="0"/>
        <w:ind w:left="-284"/>
        <w:rPr>
          <w:b w:val="0"/>
          <w:bCs w:val="0"/>
          <w:sz w:val="28"/>
          <w:szCs w:val="28"/>
        </w:rPr>
      </w:pPr>
      <w:r>
        <w:rPr>
          <w:b w:val="0"/>
          <w:bCs w:val="0"/>
          <w:sz w:val="28"/>
          <w:szCs w:val="28"/>
        </w:rPr>
        <w:lastRenderedPageBreak/>
        <w:t>ПАСПОРТ</w:t>
      </w:r>
    </w:p>
    <w:p w:rsidR="005C0695" w:rsidRDefault="00DE312E" w:rsidP="00DE312E">
      <w:pPr>
        <w:ind w:firstLine="0"/>
        <w:jc w:val="center"/>
      </w:pPr>
      <w:r>
        <w:rPr>
          <w:sz w:val="28"/>
          <w:szCs w:val="28"/>
        </w:rPr>
        <w:t>Муниципальн</w:t>
      </w:r>
      <w:r w:rsidR="009526E1">
        <w:rPr>
          <w:sz w:val="28"/>
          <w:szCs w:val="28"/>
        </w:rPr>
        <w:t>ой</w:t>
      </w:r>
      <w:r>
        <w:rPr>
          <w:sz w:val="28"/>
          <w:szCs w:val="28"/>
        </w:rPr>
        <w:t xml:space="preserve"> </w:t>
      </w:r>
      <w:r w:rsidRPr="00C44406">
        <w:rPr>
          <w:sz w:val="28"/>
          <w:szCs w:val="28"/>
        </w:rPr>
        <w:t xml:space="preserve"> программ</w:t>
      </w:r>
      <w:r w:rsidR="009526E1">
        <w:rPr>
          <w:sz w:val="28"/>
          <w:szCs w:val="28"/>
        </w:rPr>
        <w:t>ы</w:t>
      </w:r>
      <w:r w:rsidRPr="00C44406">
        <w:rPr>
          <w:sz w:val="28"/>
          <w:szCs w:val="28"/>
        </w:rPr>
        <w:t xml:space="preserve"> </w:t>
      </w:r>
      <w:r>
        <w:rPr>
          <w:sz w:val="28"/>
          <w:szCs w:val="28"/>
        </w:rPr>
        <w:t>Свердловского района</w:t>
      </w:r>
      <w:r w:rsidRPr="00C44406">
        <w:rPr>
          <w:sz w:val="28"/>
          <w:szCs w:val="28"/>
        </w:rPr>
        <w:t xml:space="preserve"> «Развитие культуры, архивного дела, сохранение и реконструкция военно-мемориальных объектов в </w:t>
      </w:r>
      <w:r>
        <w:rPr>
          <w:sz w:val="28"/>
          <w:szCs w:val="28"/>
        </w:rPr>
        <w:t>Свердловском районе</w:t>
      </w:r>
      <w:r w:rsidRPr="00C44406">
        <w:rPr>
          <w:sz w:val="28"/>
          <w:szCs w:val="28"/>
        </w:rPr>
        <w:t xml:space="preserve"> (20</w:t>
      </w:r>
      <w:r w:rsidR="002A554F">
        <w:rPr>
          <w:sz w:val="28"/>
          <w:szCs w:val="28"/>
        </w:rPr>
        <w:t>19</w:t>
      </w:r>
      <w:r w:rsidRPr="00C44406">
        <w:rPr>
          <w:sz w:val="28"/>
          <w:szCs w:val="28"/>
        </w:rPr>
        <w:t>–20</w:t>
      </w:r>
      <w:r w:rsidR="002A554F">
        <w:rPr>
          <w:sz w:val="28"/>
          <w:szCs w:val="28"/>
        </w:rPr>
        <w:t>23</w:t>
      </w:r>
      <w:r w:rsidRPr="00C44406">
        <w:rPr>
          <w:sz w:val="28"/>
          <w:szCs w:val="28"/>
        </w:rPr>
        <w:t>годы)»</w:t>
      </w:r>
    </w:p>
    <w:p w:rsidR="00EE24B3" w:rsidRPr="00632806" w:rsidRDefault="00EE24B3" w:rsidP="00DE312E">
      <w:pPr>
        <w:ind w:firstLine="0"/>
      </w:pPr>
    </w:p>
    <w:p w:rsidR="00EE24B3" w:rsidRPr="00C44406" w:rsidRDefault="00EE24B3" w:rsidP="00EE24B3">
      <w:pPr>
        <w:autoSpaceDE w:val="0"/>
        <w:autoSpaceDN w:val="0"/>
        <w:adjustRightInd w:val="0"/>
        <w:jc w:val="center"/>
        <w:rPr>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6804"/>
      </w:tblGrid>
      <w:tr w:rsidR="00EE24B3" w:rsidRPr="00C44406" w:rsidTr="00DD3C2C">
        <w:tc>
          <w:tcPr>
            <w:tcW w:w="2660" w:type="dxa"/>
          </w:tcPr>
          <w:p w:rsidR="00EE24B3" w:rsidRPr="00C44406" w:rsidRDefault="00EE24B3" w:rsidP="00EE24B3">
            <w:pPr>
              <w:autoSpaceDE w:val="0"/>
              <w:autoSpaceDN w:val="0"/>
              <w:adjustRightInd w:val="0"/>
              <w:ind w:firstLine="0"/>
              <w:rPr>
                <w:sz w:val="28"/>
                <w:szCs w:val="28"/>
              </w:rPr>
            </w:pPr>
            <w:r w:rsidRPr="00C44406">
              <w:rPr>
                <w:sz w:val="28"/>
                <w:szCs w:val="28"/>
              </w:rPr>
              <w:t xml:space="preserve">Наименование </w:t>
            </w:r>
            <w:r w:rsidRPr="00C44406">
              <w:rPr>
                <w:sz w:val="28"/>
                <w:szCs w:val="28"/>
              </w:rPr>
              <w:br/>
            </w:r>
            <w:r>
              <w:rPr>
                <w:sz w:val="28"/>
                <w:szCs w:val="28"/>
              </w:rPr>
              <w:t>муниципальной</w:t>
            </w:r>
            <w:r w:rsidRPr="00C44406">
              <w:rPr>
                <w:sz w:val="28"/>
                <w:szCs w:val="28"/>
              </w:rPr>
              <w:t xml:space="preserve"> программы</w:t>
            </w:r>
          </w:p>
        </w:tc>
        <w:tc>
          <w:tcPr>
            <w:tcW w:w="6804" w:type="dxa"/>
          </w:tcPr>
          <w:p w:rsidR="00EE24B3" w:rsidRPr="00C44406" w:rsidRDefault="00EE24B3" w:rsidP="00DE312E">
            <w:pPr>
              <w:autoSpaceDE w:val="0"/>
              <w:autoSpaceDN w:val="0"/>
              <w:adjustRightInd w:val="0"/>
              <w:rPr>
                <w:sz w:val="28"/>
                <w:szCs w:val="28"/>
              </w:rPr>
            </w:pPr>
            <w:r>
              <w:rPr>
                <w:sz w:val="28"/>
                <w:szCs w:val="28"/>
              </w:rPr>
              <w:t xml:space="preserve">Муниципальная </w:t>
            </w:r>
            <w:r w:rsidRPr="00C44406">
              <w:rPr>
                <w:sz w:val="28"/>
                <w:szCs w:val="28"/>
              </w:rPr>
              <w:t xml:space="preserve"> программа </w:t>
            </w:r>
            <w:r>
              <w:rPr>
                <w:sz w:val="28"/>
                <w:szCs w:val="28"/>
              </w:rPr>
              <w:t>Свердловского района</w:t>
            </w:r>
            <w:r w:rsidRPr="00C44406">
              <w:rPr>
                <w:sz w:val="28"/>
                <w:szCs w:val="28"/>
              </w:rPr>
              <w:t xml:space="preserve"> «Развитие культуры, архивного дела, сохранение и реконструкция военно-мемориальных объектов в </w:t>
            </w:r>
            <w:r w:rsidR="00DE312E">
              <w:rPr>
                <w:sz w:val="28"/>
                <w:szCs w:val="28"/>
              </w:rPr>
              <w:t>Свердловском районе</w:t>
            </w:r>
            <w:r w:rsidR="002A554F">
              <w:rPr>
                <w:sz w:val="28"/>
                <w:szCs w:val="28"/>
              </w:rPr>
              <w:t xml:space="preserve"> (</w:t>
            </w:r>
            <w:r w:rsidR="002A554F" w:rsidRPr="002A554F">
              <w:rPr>
                <w:sz w:val="28"/>
                <w:szCs w:val="28"/>
              </w:rPr>
              <w:t>2019–2023годы</w:t>
            </w:r>
            <w:r w:rsidR="002A554F">
              <w:rPr>
                <w:sz w:val="28"/>
                <w:szCs w:val="28"/>
              </w:rPr>
              <w:t>)</w:t>
            </w:r>
            <w:r w:rsidRPr="00C44406">
              <w:rPr>
                <w:sz w:val="28"/>
                <w:szCs w:val="28"/>
              </w:rPr>
              <w:t xml:space="preserve">» </w:t>
            </w:r>
            <w:r w:rsidRPr="00C44406">
              <w:rPr>
                <w:sz w:val="28"/>
                <w:szCs w:val="28"/>
              </w:rPr>
              <w:br/>
              <w:t xml:space="preserve">(далее – также </w:t>
            </w:r>
            <w:r w:rsidR="00DE312E">
              <w:rPr>
                <w:sz w:val="28"/>
                <w:szCs w:val="28"/>
              </w:rPr>
              <w:t>муниципальная</w:t>
            </w:r>
            <w:r w:rsidRPr="00C44406">
              <w:rPr>
                <w:sz w:val="28"/>
                <w:szCs w:val="28"/>
              </w:rPr>
              <w:t xml:space="preserve"> программа)</w:t>
            </w:r>
          </w:p>
        </w:tc>
      </w:tr>
      <w:tr w:rsidR="00EE24B3" w:rsidRPr="00C44406" w:rsidTr="00DD3C2C">
        <w:tc>
          <w:tcPr>
            <w:tcW w:w="2660" w:type="dxa"/>
          </w:tcPr>
          <w:p w:rsidR="00EE24B3" w:rsidRPr="00C44406" w:rsidRDefault="00EE24B3" w:rsidP="00DE312E">
            <w:pPr>
              <w:autoSpaceDE w:val="0"/>
              <w:autoSpaceDN w:val="0"/>
              <w:adjustRightInd w:val="0"/>
              <w:ind w:firstLine="0"/>
              <w:rPr>
                <w:sz w:val="28"/>
                <w:szCs w:val="28"/>
              </w:rPr>
            </w:pPr>
            <w:r w:rsidRPr="00C44406">
              <w:rPr>
                <w:sz w:val="28"/>
                <w:szCs w:val="28"/>
              </w:rPr>
              <w:t xml:space="preserve">Ответственный </w:t>
            </w:r>
            <w:r w:rsidRPr="00C44406">
              <w:rPr>
                <w:sz w:val="28"/>
                <w:szCs w:val="28"/>
              </w:rPr>
              <w:br/>
              <w:t xml:space="preserve">исполнитель </w:t>
            </w:r>
            <w:r w:rsidRPr="00C44406">
              <w:rPr>
                <w:sz w:val="28"/>
                <w:szCs w:val="28"/>
              </w:rPr>
              <w:br/>
            </w:r>
            <w:r w:rsidR="00DE312E">
              <w:rPr>
                <w:sz w:val="28"/>
                <w:szCs w:val="28"/>
              </w:rPr>
              <w:t xml:space="preserve">муниципальной </w:t>
            </w:r>
            <w:r w:rsidRPr="00C44406">
              <w:rPr>
                <w:sz w:val="28"/>
                <w:szCs w:val="28"/>
              </w:rPr>
              <w:t xml:space="preserve"> программы</w:t>
            </w:r>
          </w:p>
        </w:tc>
        <w:tc>
          <w:tcPr>
            <w:tcW w:w="6804" w:type="dxa"/>
          </w:tcPr>
          <w:p w:rsidR="00EE24B3" w:rsidRPr="00C44406" w:rsidRDefault="00DE312E" w:rsidP="00DE312E">
            <w:pPr>
              <w:autoSpaceDE w:val="0"/>
              <w:autoSpaceDN w:val="0"/>
              <w:adjustRightInd w:val="0"/>
              <w:rPr>
                <w:sz w:val="28"/>
                <w:szCs w:val="28"/>
              </w:rPr>
            </w:pPr>
            <w:r>
              <w:rPr>
                <w:sz w:val="28"/>
                <w:szCs w:val="28"/>
              </w:rPr>
              <w:t xml:space="preserve">Отдел </w:t>
            </w:r>
            <w:r w:rsidR="00EE24B3" w:rsidRPr="00C44406">
              <w:rPr>
                <w:sz w:val="28"/>
                <w:szCs w:val="28"/>
              </w:rPr>
              <w:t xml:space="preserve"> культуры и архивного дела </w:t>
            </w:r>
            <w:r>
              <w:rPr>
                <w:sz w:val="28"/>
                <w:szCs w:val="28"/>
              </w:rPr>
              <w:t>Свердловского района</w:t>
            </w:r>
          </w:p>
        </w:tc>
      </w:tr>
      <w:tr w:rsidR="00EE24B3" w:rsidRPr="00C44406" w:rsidTr="00DD3C2C">
        <w:tc>
          <w:tcPr>
            <w:tcW w:w="2660" w:type="dxa"/>
          </w:tcPr>
          <w:p w:rsidR="00EE24B3" w:rsidRPr="00C44406" w:rsidRDefault="00EE24B3" w:rsidP="00DE312E">
            <w:pPr>
              <w:autoSpaceDE w:val="0"/>
              <w:autoSpaceDN w:val="0"/>
              <w:adjustRightInd w:val="0"/>
              <w:ind w:firstLine="0"/>
              <w:rPr>
                <w:sz w:val="28"/>
                <w:szCs w:val="28"/>
              </w:rPr>
            </w:pPr>
            <w:r w:rsidRPr="00C44406">
              <w:rPr>
                <w:sz w:val="28"/>
                <w:szCs w:val="28"/>
              </w:rPr>
              <w:t xml:space="preserve">Соисполнители </w:t>
            </w:r>
            <w:r w:rsidRPr="00C44406">
              <w:rPr>
                <w:sz w:val="28"/>
                <w:szCs w:val="28"/>
              </w:rPr>
              <w:br/>
            </w:r>
            <w:r w:rsidR="00DE312E">
              <w:rPr>
                <w:sz w:val="28"/>
                <w:szCs w:val="28"/>
              </w:rPr>
              <w:t>муниципальной</w:t>
            </w:r>
            <w:r w:rsidRPr="00C44406">
              <w:rPr>
                <w:sz w:val="28"/>
                <w:szCs w:val="28"/>
              </w:rPr>
              <w:t xml:space="preserve"> программы</w:t>
            </w:r>
          </w:p>
        </w:tc>
        <w:tc>
          <w:tcPr>
            <w:tcW w:w="6804" w:type="dxa"/>
          </w:tcPr>
          <w:p w:rsidR="009526E1" w:rsidRDefault="00DE312E" w:rsidP="009526E1">
            <w:pPr>
              <w:autoSpaceDE w:val="0"/>
              <w:autoSpaceDN w:val="0"/>
              <w:adjustRightInd w:val="0"/>
              <w:ind w:firstLine="0"/>
              <w:rPr>
                <w:sz w:val="28"/>
                <w:szCs w:val="28"/>
              </w:rPr>
            </w:pPr>
            <w:r>
              <w:rPr>
                <w:sz w:val="28"/>
                <w:szCs w:val="28"/>
              </w:rPr>
              <w:t>Ад</w:t>
            </w:r>
            <w:r w:rsidR="009526E1">
              <w:rPr>
                <w:sz w:val="28"/>
                <w:szCs w:val="28"/>
              </w:rPr>
              <w:t>министрация Свердловского района;</w:t>
            </w:r>
            <w:r w:rsidR="00F51181">
              <w:rPr>
                <w:sz w:val="28"/>
                <w:szCs w:val="28"/>
              </w:rPr>
              <w:t xml:space="preserve"> </w:t>
            </w:r>
          </w:p>
          <w:p w:rsidR="009526E1" w:rsidRDefault="009526E1" w:rsidP="009526E1">
            <w:pPr>
              <w:autoSpaceDE w:val="0"/>
              <w:autoSpaceDN w:val="0"/>
              <w:adjustRightInd w:val="0"/>
              <w:ind w:firstLine="0"/>
              <w:rPr>
                <w:sz w:val="28"/>
                <w:szCs w:val="28"/>
              </w:rPr>
            </w:pPr>
            <w:proofErr w:type="gramStart"/>
            <w:r>
              <w:rPr>
                <w:sz w:val="28"/>
                <w:szCs w:val="28"/>
              </w:rPr>
              <w:t>городское</w:t>
            </w:r>
            <w:proofErr w:type="gramEnd"/>
            <w:r>
              <w:rPr>
                <w:sz w:val="28"/>
                <w:szCs w:val="28"/>
              </w:rPr>
              <w:t xml:space="preserve"> и сельские поселения;</w:t>
            </w:r>
          </w:p>
          <w:p w:rsidR="00EE24B3" w:rsidRPr="00C44406" w:rsidRDefault="00F51181" w:rsidP="009526E1">
            <w:pPr>
              <w:autoSpaceDE w:val="0"/>
              <w:autoSpaceDN w:val="0"/>
              <w:adjustRightInd w:val="0"/>
              <w:ind w:firstLine="0"/>
              <w:rPr>
                <w:sz w:val="28"/>
                <w:szCs w:val="28"/>
              </w:rPr>
            </w:pPr>
            <w:r>
              <w:rPr>
                <w:sz w:val="28"/>
                <w:szCs w:val="28"/>
              </w:rPr>
              <w:t>подведомственные учреждения культуры.</w:t>
            </w:r>
            <w:r w:rsidR="00DE312E">
              <w:rPr>
                <w:sz w:val="28"/>
                <w:szCs w:val="28"/>
              </w:rPr>
              <w:t xml:space="preserve"> </w:t>
            </w:r>
            <w:r w:rsidR="00EE24B3" w:rsidRPr="00C44406">
              <w:rPr>
                <w:sz w:val="28"/>
                <w:szCs w:val="28"/>
              </w:rPr>
              <w:t xml:space="preserve"> </w:t>
            </w:r>
          </w:p>
        </w:tc>
      </w:tr>
      <w:tr w:rsidR="00EE24B3" w:rsidRPr="00C44406" w:rsidTr="00DD3C2C">
        <w:tc>
          <w:tcPr>
            <w:tcW w:w="2660" w:type="dxa"/>
          </w:tcPr>
          <w:p w:rsidR="00EE24B3" w:rsidRPr="00C44406" w:rsidRDefault="00EE24B3" w:rsidP="00002DB0">
            <w:pPr>
              <w:autoSpaceDE w:val="0"/>
              <w:autoSpaceDN w:val="0"/>
              <w:adjustRightInd w:val="0"/>
              <w:ind w:firstLine="0"/>
              <w:rPr>
                <w:sz w:val="28"/>
                <w:szCs w:val="28"/>
              </w:rPr>
            </w:pPr>
            <w:r w:rsidRPr="00C44406">
              <w:rPr>
                <w:sz w:val="28"/>
                <w:szCs w:val="28"/>
              </w:rPr>
              <w:t xml:space="preserve">Перечень </w:t>
            </w:r>
            <w:r w:rsidRPr="00C44406">
              <w:rPr>
                <w:sz w:val="28"/>
                <w:szCs w:val="28"/>
              </w:rPr>
              <w:br/>
              <w:t xml:space="preserve">подпрограмм </w:t>
            </w:r>
            <w:r w:rsidRPr="00C44406">
              <w:rPr>
                <w:sz w:val="28"/>
                <w:szCs w:val="28"/>
              </w:rPr>
              <w:br/>
              <w:t xml:space="preserve">(основных </w:t>
            </w:r>
            <w:r w:rsidRPr="00C44406">
              <w:rPr>
                <w:sz w:val="28"/>
                <w:szCs w:val="28"/>
              </w:rPr>
              <w:br/>
              <w:t xml:space="preserve">мероприятий </w:t>
            </w:r>
            <w:r w:rsidRPr="00C44406">
              <w:rPr>
                <w:sz w:val="28"/>
                <w:szCs w:val="28"/>
              </w:rPr>
              <w:br/>
            </w:r>
            <w:r w:rsidR="00002DB0">
              <w:rPr>
                <w:sz w:val="28"/>
                <w:szCs w:val="28"/>
              </w:rPr>
              <w:t xml:space="preserve">муниципальной </w:t>
            </w:r>
            <w:r w:rsidRPr="00C44406">
              <w:rPr>
                <w:sz w:val="28"/>
                <w:szCs w:val="28"/>
              </w:rPr>
              <w:t xml:space="preserve"> программы) </w:t>
            </w:r>
          </w:p>
        </w:tc>
        <w:tc>
          <w:tcPr>
            <w:tcW w:w="6804" w:type="dxa"/>
          </w:tcPr>
          <w:p w:rsidR="00EE24B3" w:rsidRPr="00930A9E" w:rsidRDefault="00546426" w:rsidP="00DD3C2C">
            <w:pPr>
              <w:autoSpaceDE w:val="0"/>
              <w:autoSpaceDN w:val="0"/>
              <w:adjustRightInd w:val="0"/>
              <w:rPr>
                <w:sz w:val="28"/>
                <w:szCs w:val="28"/>
              </w:rPr>
            </w:pPr>
            <w:r w:rsidRPr="00930A9E">
              <w:rPr>
                <w:sz w:val="28"/>
                <w:szCs w:val="28"/>
              </w:rPr>
              <w:t>Подпрограмма</w:t>
            </w:r>
            <w:r w:rsidR="009526E1">
              <w:rPr>
                <w:sz w:val="28"/>
                <w:szCs w:val="28"/>
              </w:rPr>
              <w:t xml:space="preserve"> 1</w:t>
            </w:r>
            <w:r w:rsidRPr="00930A9E">
              <w:rPr>
                <w:sz w:val="28"/>
                <w:szCs w:val="28"/>
              </w:rPr>
              <w:t xml:space="preserve"> «Сохранение и развитие системы художественного образования, поддержка молодых дарований (</w:t>
            </w:r>
            <w:r w:rsidR="002A554F">
              <w:rPr>
                <w:sz w:val="28"/>
                <w:szCs w:val="28"/>
              </w:rPr>
              <w:t>2019–2023</w:t>
            </w:r>
            <w:r w:rsidRPr="00930A9E">
              <w:rPr>
                <w:sz w:val="28"/>
                <w:szCs w:val="28"/>
              </w:rPr>
              <w:t>годы)»</w:t>
            </w:r>
            <w:r w:rsidR="00EE24B3" w:rsidRPr="00930A9E">
              <w:rPr>
                <w:sz w:val="28"/>
                <w:szCs w:val="28"/>
              </w:rPr>
              <w:t xml:space="preserve">; </w:t>
            </w:r>
          </w:p>
          <w:p w:rsidR="00EE24B3" w:rsidRPr="00930A9E" w:rsidRDefault="009526E1" w:rsidP="00546426">
            <w:pPr>
              <w:autoSpaceDE w:val="0"/>
              <w:autoSpaceDN w:val="0"/>
              <w:adjustRightInd w:val="0"/>
              <w:rPr>
                <w:sz w:val="28"/>
                <w:szCs w:val="28"/>
              </w:rPr>
            </w:pPr>
            <w:r>
              <w:rPr>
                <w:sz w:val="28"/>
                <w:szCs w:val="28"/>
              </w:rPr>
              <w:t>П</w:t>
            </w:r>
            <w:r w:rsidR="00546426" w:rsidRPr="00930A9E">
              <w:rPr>
                <w:sz w:val="28"/>
                <w:szCs w:val="28"/>
              </w:rPr>
              <w:t>одпрограмма</w:t>
            </w:r>
            <w:r>
              <w:rPr>
                <w:sz w:val="28"/>
                <w:szCs w:val="28"/>
              </w:rPr>
              <w:t xml:space="preserve"> 2 </w:t>
            </w:r>
            <w:r w:rsidR="00546426" w:rsidRPr="00930A9E">
              <w:rPr>
                <w:sz w:val="28"/>
                <w:szCs w:val="28"/>
              </w:rPr>
              <w:t xml:space="preserve"> «Совершенствование системы информационно-библиотечного обслуживания в Свердловском районе (</w:t>
            </w:r>
            <w:r w:rsidR="002A554F" w:rsidRPr="002A554F">
              <w:rPr>
                <w:sz w:val="28"/>
                <w:szCs w:val="28"/>
              </w:rPr>
              <w:t xml:space="preserve">2019–2023годы </w:t>
            </w:r>
            <w:r w:rsidR="00546426" w:rsidRPr="00930A9E">
              <w:rPr>
                <w:sz w:val="28"/>
                <w:szCs w:val="28"/>
              </w:rPr>
              <w:t>годы)»</w:t>
            </w:r>
            <w:r w:rsidR="00EE24B3" w:rsidRPr="00930A9E">
              <w:rPr>
                <w:sz w:val="28"/>
                <w:szCs w:val="28"/>
              </w:rPr>
              <w:t>;</w:t>
            </w:r>
          </w:p>
          <w:p w:rsidR="00EE24B3" w:rsidRPr="00930A9E" w:rsidRDefault="00930A9E" w:rsidP="00DD3C2C">
            <w:pPr>
              <w:autoSpaceDE w:val="0"/>
              <w:autoSpaceDN w:val="0"/>
              <w:adjustRightInd w:val="0"/>
              <w:rPr>
                <w:sz w:val="28"/>
                <w:szCs w:val="28"/>
              </w:rPr>
            </w:pPr>
            <w:r>
              <w:rPr>
                <w:sz w:val="28"/>
                <w:szCs w:val="28"/>
              </w:rPr>
              <w:t>п</w:t>
            </w:r>
            <w:r w:rsidR="00546426" w:rsidRPr="00930A9E">
              <w:rPr>
                <w:sz w:val="28"/>
                <w:szCs w:val="28"/>
              </w:rPr>
              <w:t xml:space="preserve">одпрограмма </w:t>
            </w:r>
            <w:r w:rsidR="009526E1">
              <w:rPr>
                <w:sz w:val="28"/>
                <w:szCs w:val="28"/>
              </w:rPr>
              <w:t>3</w:t>
            </w:r>
            <w:r w:rsidR="00546426" w:rsidRPr="00930A9E">
              <w:rPr>
                <w:sz w:val="28"/>
                <w:szCs w:val="28"/>
              </w:rPr>
              <w:t xml:space="preserve"> «Обеспечение условий для художественного и народного творчества, совершенствование культурно-досуговой деятельности в Свердловском районе (</w:t>
            </w:r>
            <w:r w:rsidR="002A554F">
              <w:rPr>
                <w:sz w:val="28"/>
                <w:szCs w:val="28"/>
              </w:rPr>
              <w:t>2019–2023</w:t>
            </w:r>
            <w:r w:rsidR="00546426" w:rsidRPr="00930A9E">
              <w:rPr>
                <w:sz w:val="28"/>
                <w:szCs w:val="28"/>
              </w:rPr>
              <w:t>годы)»</w:t>
            </w:r>
            <w:r w:rsidR="00EE24B3" w:rsidRPr="00930A9E">
              <w:rPr>
                <w:sz w:val="28"/>
                <w:szCs w:val="28"/>
              </w:rPr>
              <w:t>;</w:t>
            </w:r>
          </w:p>
          <w:p w:rsidR="00EE24B3" w:rsidRPr="00930A9E" w:rsidRDefault="00930A9E" w:rsidP="00546426">
            <w:pPr>
              <w:rPr>
                <w:sz w:val="28"/>
                <w:szCs w:val="28"/>
              </w:rPr>
            </w:pPr>
            <w:r>
              <w:rPr>
                <w:sz w:val="28"/>
                <w:szCs w:val="28"/>
              </w:rPr>
              <w:t>п</w:t>
            </w:r>
            <w:r w:rsidR="00546426" w:rsidRPr="00930A9E">
              <w:rPr>
                <w:sz w:val="28"/>
                <w:szCs w:val="28"/>
              </w:rPr>
              <w:t xml:space="preserve">одпрограмма </w:t>
            </w:r>
            <w:r w:rsidR="009526E1">
              <w:rPr>
                <w:sz w:val="28"/>
                <w:szCs w:val="28"/>
              </w:rPr>
              <w:t>4</w:t>
            </w:r>
            <w:r w:rsidR="00546426" w:rsidRPr="00930A9E">
              <w:rPr>
                <w:sz w:val="28"/>
                <w:szCs w:val="28"/>
              </w:rPr>
              <w:t xml:space="preserve"> «Поддержка и развитие музейной деятельности (</w:t>
            </w:r>
            <w:r w:rsidR="002A554F" w:rsidRPr="002A554F">
              <w:rPr>
                <w:sz w:val="28"/>
                <w:szCs w:val="28"/>
              </w:rPr>
              <w:t>2019–2023годы</w:t>
            </w:r>
            <w:r w:rsidR="00546426" w:rsidRPr="00930A9E">
              <w:rPr>
                <w:sz w:val="28"/>
                <w:szCs w:val="28"/>
              </w:rPr>
              <w:t>)»</w:t>
            </w:r>
            <w:r w:rsidR="00EE24B3" w:rsidRPr="00930A9E">
              <w:rPr>
                <w:sz w:val="28"/>
                <w:szCs w:val="28"/>
              </w:rPr>
              <w:t>;</w:t>
            </w:r>
          </w:p>
          <w:p w:rsidR="00EE24B3" w:rsidRPr="00930A9E" w:rsidRDefault="00930A9E" w:rsidP="00546426">
            <w:pPr>
              <w:rPr>
                <w:sz w:val="28"/>
                <w:szCs w:val="28"/>
              </w:rPr>
            </w:pPr>
            <w:r>
              <w:rPr>
                <w:sz w:val="28"/>
                <w:szCs w:val="28"/>
              </w:rPr>
              <w:t>п</w:t>
            </w:r>
            <w:r w:rsidR="00546426" w:rsidRPr="00930A9E">
              <w:rPr>
                <w:sz w:val="28"/>
                <w:szCs w:val="28"/>
              </w:rPr>
              <w:t xml:space="preserve">одпрограмма </w:t>
            </w:r>
            <w:r w:rsidR="009526E1">
              <w:rPr>
                <w:sz w:val="28"/>
                <w:szCs w:val="28"/>
              </w:rPr>
              <w:t xml:space="preserve">5 </w:t>
            </w:r>
            <w:r w:rsidR="00546426" w:rsidRPr="00930A9E">
              <w:rPr>
                <w:sz w:val="28"/>
                <w:szCs w:val="28"/>
              </w:rPr>
              <w:t>«Сохранение и реконструкция военн</w:t>
            </w:r>
            <w:proofErr w:type="gramStart"/>
            <w:r w:rsidR="00546426" w:rsidRPr="00930A9E">
              <w:rPr>
                <w:sz w:val="28"/>
                <w:szCs w:val="28"/>
              </w:rPr>
              <w:t>о-</w:t>
            </w:r>
            <w:proofErr w:type="gramEnd"/>
            <w:r w:rsidR="00546426" w:rsidRPr="00930A9E">
              <w:rPr>
                <w:sz w:val="28"/>
                <w:szCs w:val="28"/>
              </w:rPr>
              <w:t xml:space="preserve"> мемориальных объектов в Свердловском районе (</w:t>
            </w:r>
            <w:r w:rsidR="002A554F" w:rsidRPr="002A554F">
              <w:rPr>
                <w:sz w:val="28"/>
                <w:szCs w:val="28"/>
              </w:rPr>
              <w:t>2019–2023годы</w:t>
            </w:r>
            <w:r w:rsidR="00546426" w:rsidRPr="00930A9E">
              <w:rPr>
                <w:sz w:val="28"/>
                <w:szCs w:val="28"/>
              </w:rPr>
              <w:t>)»</w:t>
            </w:r>
            <w:r w:rsidR="00EE24B3" w:rsidRPr="00930A9E">
              <w:rPr>
                <w:sz w:val="28"/>
                <w:szCs w:val="28"/>
              </w:rPr>
              <w:t>;</w:t>
            </w:r>
          </w:p>
          <w:p w:rsidR="00546426" w:rsidRDefault="00930A9E" w:rsidP="00930A9E">
            <w:pPr>
              <w:autoSpaceDE w:val="0"/>
              <w:autoSpaceDN w:val="0"/>
              <w:adjustRightInd w:val="0"/>
              <w:outlineLvl w:val="1"/>
              <w:rPr>
                <w:sz w:val="28"/>
                <w:szCs w:val="28"/>
              </w:rPr>
            </w:pPr>
            <w:r>
              <w:rPr>
                <w:sz w:val="28"/>
                <w:szCs w:val="28"/>
              </w:rPr>
              <w:t>п</w:t>
            </w:r>
            <w:r w:rsidRPr="00930A9E">
              <w:rPr>
                <w:sz w:val="28"/>
                <w:szCs w:val="28"/>
              </w:rPr>
              <w:t>одпрограмма</w:t>
            </w:r>
            <w:r w:rsidR="009526E1">
              <w:rPr>
                <w:sz w:val="28"/>
                <w:szCs w:val="28"/>
              </w:rPr>
              <w:t xml:space="preserve"> 6</w:t>
            </w:r>
            <w:r w:rsidRPr="00930A9E">
              <w:rPr>
                <w:sz w:val="28"/>
                <w:szCs w:val="28"/>
              </w:rPr>
              <w:t xml:space="preserve"> «Развитие архивного дела в Свердловском районе (</w:t>
            </w:r>
            <w:r w:rsidR="002A554F" w:rsidRPr="002A554F">
              <w:rPr>
                <w:sz w:val="28"/>
                <w:szCs w:val="28"/>
              </w:rPr>
              <w:t>2019–2023годы</w:t>
            </w:r>
            <w:r w:rsidRPr="00930A9E">
              <w:rPr>
                <w:sz w:val="28"/>
                <w:szCs w:val="28"/>
              </w:rPr>
              <w:t>)»;</w:t>
            </w:r>
          </w:p>
          <w:p w:rsidR="00EE24B3" w:rsidRPr="00C44406" w:rsidRDefault="00460FCD" w:rsidP="006E55A2">
            <w:pPr>
              <w:rPr>
                <w:sz w:val="28"/>
                <w:szCs w:val="28"/>
              </w:rPr>
            </w:pPr>
            <w:r>
              <w:rPr>
                <w:sz w:val="28"/>
                <w:szCs w:val="28"/>
              </w:rPr>
              <w:t xml:space="preserve">подпрограмма 7 </w:t>
            </w:r>
            <w:r w:rsidRPr="00DF6C81">
              <w:rPr>
                <w:sz w:val="28"/>
                <w:szCs w:val="28"/>
              </w:rPr>
              <w:t xml:space="preserve">«Осуществление эксплуатации и содержания зданий и сооружений, оборудования, коммуникаций и сетей, организации пожарной безопасности </w:t>
            </w:r>
            <w:r>
              <w:rPr>
                <w:sz w:val="28"/>
                <w:szCs w:val="28"/>
              </w:rPr>
              <w:t>муниципального бюджетного учреждения культуры</w:t>
            </w:r>
            <w:r w:rsidRPr="00DF6C81">
              <w:rPr>
                <w:sz w:val="28"/>
                <w:szCs w:val="28"/>
              </w:rPr>
              <w:t xml:space="preserve"> «Центральный Дом культуры Свердловского района</w:t>
            </w:r>
            <w:r>
              <w:rPr>
                <w:sz w:val="28"/>
                <w:szCs w:val="28"/>
              </w:rPr>
              <w:t>(</w:t>
            </w:r>
            <w:r w:rsidR="002A554F">
              <w:rPr>
                <w:sz w:val="28"/>
                <w:szCs w:val="28"/>
              </w:rPr>
              <w:t>2019–2023</w:t>
            </w:r>
            <w:r>
              <w:rPr>
                <w:sz w:val="28"/>
                <w:szCs w:val="28"/>
              </w:rPr>
              <w:t>годы)</w:t>
            </w:r>
            <w:r w:rsidRPr="00DF6C81">
              <w:rPr>
                <w:sz w:val="28"/>
                <w:szCs w:val="28"/>
              </w:rPr>
              <w:t>».</w:t>
            </w:r>
          </w:p>
        </w:tc>
      </w:tr>
      <w:tr w:rsidR="00EE24B3" w:rsidRPr="00C44406" w:rsidTr="00DD3C2C">
        <w:tc>
          <w:tcPr>
            <w:tcW w:w="2660" w:type="dxa"/>
          </w:tcPr>
          <w:p w:rsidR="00EE24B3" w:rsidRPr="00C44406" w:rsidRDefault="00EE24B3" w:rsidP="00930A9E">
            <w:pPr>
              <w:autoSpaceDE w:val="0"/>
              <w:autoSpaceDN w:val="0"/>
              <w:adjustRightInd w:val="0"/>
              <w:rPr>
                <w:sz w:val="28"/>
                <w:szCs w:val="28"/>
              </w:rPr>
            </w:pPr>
            <w:r w:rsidRPr="00C44406">
              <w:rPr>
                <w:sz w:val="28"/>
                <w:szCs w:val="28"/>
              </w:rPr>
              <w:t xml:space="preserve">Цели </w:t>
            </w:r>
            <w:r w:rsidRPr="00C44406">
              <w:rPr>
                <w:sz w:val="28"/>
                <w:szCs w:val="28"/>
              </w:rPr>
              <w:br/>
            </w:r>
            <w:r w:rsidR="00930A9E">
              <w:rPr>
                <w:sz w:val="28"/>
                <w:szCs w:val="28"/>
              </w:rPr>
              <w:t xml:space="preserve">муниципальной </w:t>
            </w:r>
            <w:r w:rsidRPr="00C44406">
              <w:rPr>
                <w:sz w:val="28"/>
                <w:szCs w:val="28"/>
              </w:rPr>
              <w:t xml:space="preserve"> программы</w:t>
            </w:r>
          </w:p>
        </w:tc>
        <w:tc>
          <w:tcPr>
            <w:tcW w:w="6804" w:type="dxa"/>
          </w:tcPr>
          <w:p w:rsidR="00930A9E" w:rsidRDefault="00930A9E" w:rsidP="002F3D8C">
            <w:pPr>
              <w:snapToGrid w:val="0"/>
              <w:ind w:left="72" w:firstLine="0"/>
              <w:jc w:val="left"/>
              <w:rPr>
                <w:sz w:val="28"/>
                <w:szCs w:val="28"/>
              </w:rPr>
            </w:pPr>
            <w:r w:rsidRPr="00014A97">
              <w:rPr>
                <w:sz w:val="28"/>
                <w:szCs w:val="28"/>
              </w:rPr>
              <w:t>Основн</w:t>
            </w:r>
            <w:r w:rsidR="0094590C">
              <w:rPr>
                <w:sz w:val="28"/>
                <w:szCs w:val="28"/>
              </w:rPr>
              <w:t xml:space="preserve">ые </w:t>
            </w:r>
            <w:r w:rsidRPr="00014A97">
              <w:rPr>
                <w:sz w:val="28"/>
                <w:szCs w:val="28"/>
              </w:rPr>
              <w:t xml:space="preserve"> цел</w:t>
            </w:r>
            <w:r w:rsidR="0094590C">
              <w:rPr>
                <w:sz w:val="28"/>
                <w:szCs w:val="28"/>
              </w:rPr>
              <w:t xml:space="preserve">и </w:t>
            </w:r>
            <w:r w:rsidRPr="00014A97">
              <w:rPr>
                <w:sz w:val="28"/>
                <w:szCs w:val="28"/>
              </w:rPr>
              <w:t xml:space="preserve"> </w:t>
            </w:r>
            <w:r w:rsidR="0094590C">
              <w:rPr>
                <w:sz w:val="28"/>
                <w:szCs w:val="28"/>
              </w:rPr>
              <w:t xml:space="preserve">муниципальной программы </w:t>
            </w:r>
            <w:r w:rsidRPr="00014A97">
              <w:rPr>
                <w:sz w:val="28"/>
                <w:szCs w:val="28"/>
              </w:rPr>
              <w:t xml:space="preserve"> – </w:t>
            </w:r>
          </w:p>
          <w:p w:rsidR="00930A9E" w:rsidRPr="00F87520" w:rsidRDefault="00930A9E" w:rsidP="00F87520">
            <w:pPr>
              <w:pStyle w:val="ae"/>
              <w:numPr>
                <w:ilvl w:val="0"/>
                <w:numId w:val="30"/>
              </w:numPr>
              <w:snapToGrid w:val="0"/>
              <w:jc w:val="left"/>
              <w:rPr>
                <w:sz w:val="28"/>
                <w:szCs w:val="28"/>
              </w:rPr>
            </w:pPr>
            <w:r w:rsidRPr="00F87520">
              <w:rPr>
                <w:sz w:val="28"/>
                <w:szCs w:val="28"/>
              </w:rPr>
              <w:t>сохранение культурного наследия и развитие культурного потенциала района;</w:t>
            </w:r>
          </w:p>
          <w:p w:rsidR="00F87520" w:rsidRPr="00F87520" w:rsidRDefault="00F87520" w:rsidP="00F87520">
            <w:pPr>
              <w:pStyle w:val="ae"/>
              <w:numPr>
                <w:ilvl w:val="0"/>
                <w:numId w:val="30"/>
              </w:numPr>
              <w:snapToGrid w:val="0"/>
              <w:jc w:val="left"/>
              <w:rPr>
                <w:sz w:val="28"/>
                <w:szCs w:val="28"/>
              </w:rPr>
            </w:pPr>
            <w:r>
              <w:rPr>
                <w:sz w:val="28"/>
                <w:szCs w:val="28"/>
              </w:rPr>
              <w:lastRenderedPageBreak/>
              <w:t xml:space="preserve">создание условий для </w:t>
            </w:r>
            <w:r w:rsidRPr="00014A97">
              <w:rPr>
                <w:sz w:val="28"/>
                <w:szCs w:val="28"/>
              </w:rPr>
              <w:t>развити</w:t>
            </w:r>
            <w:r>
              <w:rPr>
                <w:sz w:val="28"/>
                <w:szCs w:val="28"/>
              </w:rPr>
              <w:t>я</w:t>
            </w:r>
            <w:r w:rsidRPr="00014A97">
              <w:rPr>
                <w:sz w:val="28"/>
                <w:szCs w:val="28"/>
              </w:rPr>
              <w:t xml:space="preserve"> художественного образования</w:t>
            </w:r>
            <w:r>
              <w:rPr>
                <w:sz w:val="28"/>
                <w:szCs w:val="28"/>
              </w:rPr>
              <w:t xml:space="preserve"> в Свердловском районе;</w:t>
            </w:r>
          </w:p>
          <w:p w:rsidR="00930A9E" w:rsidRPr="00014A97" w:rsidRDefault="00F87520" w:rsidP="00F87520">
            <w:pPr>
              <w:pStyle w:val="ab"/>
              <w:spacing w:after="0"/>
              <w:jc w:val="both"/>
              <w:rPr>
                <w:sz w:val="28"/>
                <w:szCs w:val="28"/>
              </w:rPr>
            </w:pPr>
            <w:r>
              <w:rPr>
                <w:sz w:val="28"/>
                <w:szCs w:val="28"/>
              </w:rPr>
              <w:t>3) м</w:t>
            </w:r>
            <w:r w:rsidRPr="00617F0C">
              <w:rPr>
                <w:sz w:val="28"/>
                <w:szCs w:val="28"/>
              </w:rPr>
              <w:t>одернизация и развитие муниципальной системы библиотек в целях обеспечения равного и свободного доступа к информации и предоставления современного качества</w:t>
            </w:r>
            <w:r>
              <w:rPr>
                <w:sz w:val="28"/>
                <w:szCs w:val="28"/>
              </w:rPr>
              <w:t xml:space="preserve"> библиотечного обслуживания</w:t>
            </w:r>
            <w:r w:rsidR="00930A9E" w:rsidRPr="00014A97">
              <w:rPr>
                <w:sz w:val="28"/>
                <w:szCs w:val="28"/>
              </w:rPr>
              <w:t>;</w:t>
            </w:r>
          </w:p>
          <w:p w:rsidR="00F87520" w:rsidRDefault="00F87520" w:rsidP="00F87520">
            <w:pPr>
              <w:snapToGrid w:val="0"/>
              <w:ind w:left="72" w:firstLine="0"/>
              <w:rPr>
                <w:sz w:val="28"/>
                <w:szCs w:val="28"/>
              </w:rPr>
            </w:pPr>
            <w:r>
              <w:rPr>
                <w:sz w:val="28"/>
                <w:szCs w:val="28"/>
              </w:rPr>
              <w:t xml:space="preserve">4) </w:t>
            </w:r>
            <w:r w:rsidR="00CE4723">
              <w:rPr>
                <w:sz w:val="28"/>
                <w:szCs w:val="28"/>
              </w:rPr>
              <w:t>с</w:t>
            </w:r>
            <w:r>
              <w:rPr>
                <w:sz w:val="28"/>
                <w:szCs w:val="28"/>
              </w:rPr>
              <w:t xml:space="preserve">оздание условий для </w:t>
            </w:r>
            <w:r w:rsidRPr="00014A97">
              <w:rPr>
                <w:sz w:val="28"/>
                <w:szCs w:val="28"/>
              </w:rPr>
              <w:t>развити</w:t>
            </w:r>
            <w:r>
              <w:rPr>
                <w:sz w:val="28"/>
                <w:szCs w:val="28"/>
              </w:rPr>
              <w:t>я</w:t>
            </w:r>
            <w:r w:rsidRPr="00014A97">
              <w:rPr>
                <w:sz w:val="28"/>
                <w:szCs w:val="28"/>
              </w:rPr>
              <w:t xml:space="preserve"> </w:t>
            </w:r>
            <w:r w:rsidRPr="00B80518">
              <w:rPr>
                <w:sz w:val="28"/>
                <w:szCs w:val="28"/>
              </w:rPr>
              <w:t>сферы культурно</w:t>
            </w:r>
            <w:r>
              <w:rPr>
                <w:sz w:val="28"/>
                <w:szCs w:val="28"/>
              </w:rPr>
              <w:t>-досуговой и культурно-просвети</w:t>
            </w:r>
            <w:r w:rsidRPr="00B80518">
              <w:rPr>
                <w:sz w:val="28"/>
                <w:szCs w:val="28"/>
              </w:rPr>
              <w:t>тельской деятельности, художественного</w:t>
            </w:r>
            <w:r w:rsidRPr="00014A97">
              <w:rPr>
                <w:sz w:val="28"/>
                <w:szCs w:val="28"/>
              </w:rPr>
              <w:t xml:space="preserve"> </w:t>
            </w:r>
            <w:r>
              <w:rPr>
                <w:sz w:val="28"/>
                <w:szCs w:val="28"/>
              </w:rPr>
              <w:t>и народного творчества в Свердловском районе;</w:t>
            </w:r>
          </w:p>
          <w:p w:rsidR="002F3D8C" w:rsidRDefault="002F3D8C" w:rsidP="00F87520">
            <w:pPr>
              <w:snapToGrid w:val="0"/>
              <w:ind w:left="72" w:firstLine="0"/>
              <w:rPr>
                <w:sz w:val="28"/>
                <w:szCs w:val="28"/>
              </w:rPr>
            </w:pPr>
            <w:r w:rsidRPr="00C44406">
              <w:rPr>
                <w:sz w:val="28"/>
                <w:szCs w:val="28"/>
              </w:rPr>
              <w:t xml:space="preserve"> </w:t>
            </w:r>
            <w:r w:rsidR="00F87520">
              <w:rPr>
                <w:sz w:val="28"/>
                <w:szCs w:val="28"/>
              </w:rPr>
              <w:t>5)</w:t>
            </w:r>
            <w:r w:rsidR="00F87520" w:rsidRPr="00AE32DF">
              <w:rPr>
                <w:sz w:val="28"/>
                <w:szCs w:val="28"/>
              </w:rPr>
              <w:t xml:space="preserve"> </w:t>
            </w:r>
            <w:r w:rsidR="00F87520">
              <w:rPr>
                <w:sz w:val="28"/>
                <w:szCs w:val="28"/>
              </w:rPr>
              <w:t>с</w:t>
            </w:r>
            <w:r w:rsidR="00F87520" w:rsidRPr="00AE32DF">
              <w:rPr>
                <w:sz w:val="28"/>
                <w:szCs w:val="28"/>
              </w:rPr>
              <w:t>охранение, пополнение, изучение и популяризация историко-культурного наследия, модернизация деятельности музеев, повышение их культурной конкурентоспособности</w:t>
            </w:r>
            <w:r w:rsidR="00F87520">
              <w:rPr>
                <w:sz w:val="28"/>
                <w:szCs w:val="28"/>
              </w:rPr>
              <w:t>;</w:t>
            </w:r>
          </w:p>
          <w:p w:rsidR="00F87520" w:rsidRDefault="00F87520" w:rsidP="00F87520">
            <w:pPr>
              <w:snapToGrid w:val="0"/>
              <w:ind w:left="72" w:firstLine="0"/>
              <w:rPr>
                <w:sz w:val="28"/>
                <w:szCs w:val="28"/>
              </w:rPr>
            </w:pPr>
            <w:r>
              <w:rPr>
                <w:sz w:val="28"/>
                <w:szCs w:val="28"/>
              </w:rPr>
              <w:t>6)</w:t>
            </w:r>
            <w:r w:rsidRPr="00863F4B">
              <w:rPr>
                <w:sz w:val="28"/>
                <w:szCs w:val="28"/>
              </w:rPr>
              <w:t xml:space="preserve"> приведение в надлежащее состояние воинских захоронений, братских могил, памятников и памятных знаков на </w:t>
            </w:r>
            <w:r>
              <w:rPr>
                <w:sz w:val="28"/>
                <w:szCs w:val="28"/>
              </w:rPr>
              <w:t>территории Свердловского района;</w:t>
            </w:r>
          </w:p>
          <w:p w:rsidR="00F87520" w:rsidRPr="00C44406" w:rsidRDefault="008E67B2" w:rsidP="008E67B2">
            <w:pPr>
              <w:snapToGrid w:val="0"/>
              <w:ind w:left="72" w:firstLine="0"/>
              <w:rPr>
                <w:sz w:val="28"/>
                <w:szCs w:val="28"/>
              </w:rPr>
            </w:pPr>
            <w:r>
              <w:rPr>
                <w:sz w:val="28"/>
                <w:szCs w:val="28"/>
              </w:rPr>
              <w:t>7) создание условий для развития и дальнейшего совершенствования архивного дела.</w:t>
            </w:r>
          </w:p>
        </w:tc>
      </w:tr>
      <w:tr w:rsidR="00EE24B3" w:rsidRPr="00C44406" w:rsidTr="00DD3C2C">
        <w:tc>
          <w:tcPr>
            <w:tcW w:w="2660" w:type="dxa"/>
          </w:tcPr>
          <w:p w:rsidR="00EE24B3" w:rsidRPr="00C44406" w:rsidRDefault="00EE24B3" w:rsidP="00154BB1">
            <w:pPr>
              <w:autoSpaceDE w:val="0"/>
              <w:autoSpaceDN w:val="0"/>
              <w:adjustRightInd w:val="0"/>
              <w:rPr>
                <w:sz w:val="28"/>
                <w:szCs w:val="28"/>
              </w:rPr>
            </w:pPr>
            <w:r w:rsidRPr="00C44406">
              <w:rPr>
                <w:sz w:val="28"/>
                <w:szCs w:val="28"/>
              </w:rPr>
              <w:lastRenderedPageBreak/>
              <w:t xml:space="preserve">Задачи </w:t>
            </w:r>
            <w:r w:rsidRPr="00C44406">
              <w:rPr>
                <w:sz w:val="28"/>
                <w:szCs w:val="28"/>
              </w:rPr>
              <w:br/>
            </w:r>
            <w:r w:rsidR="00154BB1">
              <w:rPr>
                <w:sz w:val="28"/>
                <w:szCs w:val="28"/>
              </w:rPr>
              <w:t xml:space="preserve">муниципальной </w:t>
            </w:r>
            <w:r w:rsidRPr="00C44406">
              <w:rPr>
                <w:sz w:val="28"/>
                <w:szCs w:val="28"/>
              </w:rPr>
              <w:t xml:space="preserve"> программы</w:t>
            </w:r>
          </w:p>
        </w:tc>
        <w:tc>
          <w:tcPr>
            <w:tcW w:w="6804" w:type="dxa"/>
          </w:tcPr>
          <w:p w:rsidR="00EE24B3" w:rsidRPr="00C44406" w:rsidRDefault="00EE24B3" w:rsidP="00DD3C2C">
            <w:pPr>
              <w:tabs>
                <w:tab w:val="left" w:pos="468"/>
              </w:tabs>
              <w:autoSpaceDE w:val="0"/>
              <w:autoSpaceDN w:val="0"/>
              <w:adjustRightInd w:val="0"/>
              <w:rPr>
                <w:sz w:val="28"/>
                <w:szCs w:val="28"/>
              </w:rPr>
            </w:pPr>
            <w:r w:rsidRPr="00C44406">
              <w:rPr>
                <w:sz w:val="28"/>
                <w:szCs w:val="28"/>
              </w:rPr>
              <w:t xml:space="preserve">Задачами </w:t>
            </w:r>
            <w:r w:rsidR="00930A9E">
              <w:rPr>
                <w:sz w:val="28"/>
                <w:szCs w:val="28"/>
              </w:rPr>
              <w:t>муниципальной</w:t>
            </w:r>
            <w:r w:rsidRPr="00C44406">
              <w:rPr>
                <w:sz w:val="28"/>
                <w:szCs w:val="28"/>
              </w:rPr>
              <w:t xml:space="preserve"> программы в сфере культуры являются:</w:t>
            </w:r>
          </w:p>
          <w:p w:rsidR="008E67B2" w:rsidRDefault="008E67B2" w:rsidP="008E67B2">
            <w:pPr>
              <w:ind w:right="-1" w:firstLine="0"/>
              <w:rPr>
                <w:sz w:val="28"/>
                <w:szCs w:val="28"/>
              </w:rPr>
            </w:pPr>
            <w:r>
              <w:rPr>
                <w:sz w:val="28"/>
                <w:szCs w:val="28"/>
              </w:rPr>
              <w:t>- С</w:t>
            </w:r>
            <w:r w:rsidR="00930A9E" w:rsidRPr="00767B69">
              <w:rPr>
                <w:sz w:val="28"/>
                <w:szCs w:val="28"/>
              </w:rPr>
              <w:t>о</w:t>
            </w:r>
            <w:r w:rsidR="00EE1941">
              <w:rPr>
                <w:sz w:val="28"/>
                <w:szCs w:val="28"/>
              </w:rPr>
              <w:t>хранение и возрождение историко-</w:t>
            </w:r>
            <w:r w:rsidR="00930A9E" w:rsidRPr="00767B69">
              <w:rPr>
                <w:sz w:val="28"/>
                <w:szCs w:val="28"/>
              </w:rPr>
              <w:t>культурного    </w:t>
            </w:r>
            <w:r w:rsidR="00EE1941">
              <w:rPr>
                <w:sz w:val="28"/>
                <w:szCs w:val="28"/>
              </w:rPr>
              <w:t xml:space="preserve">наследия Свердловского </w:t>
            </w:r>
            <w:r>
              <w:rPr>
                <w:sz w:val="28"/>
                <w:szCs w:val="28"/>
              </w:rPr>
              <w:t>района.</w:t>
            </w:r>
            <w:r w:rsidR="00930A9E" w:rsidRPr="00767B69">
              <w:rPr>
                <w:sz w:val="28"/>
                <w:szCs w:val="28"/>
              </w:rPr>
              <w:t> </w:t>
            </w:r>
          </w:p>
          <w:p w:rsidR="008E67B2" w:rsidRPr="009D6D72" w:rsidRDefault="008E67B2" w:rsidP="008E67B2">
            <w:pPr>
              <w:ind w:right="-1" w:firstLine="0"/>
              <w:rPr>
                <w:sz w:val="28"/>
                <w:szCs w:val="28"/>
              </w:rPr>
            </w:pPr>
            <w:r>
              <w:rPr>
                <w:sz w:val="28"/>
                <w:szCs w:val="28"/>
              </w:rPr>
              <w:t>- Р</w:t>
            </w:r>
            <w:r w:rsidRPr="00AD5CB9">
              <w:rPr>
                <w:sz w:val="28"/>
                <w:szCs w:val="28"/>
              </w:rPr>
              <w:t>азвитие культурно-информационного пространства в Свердловском районе</w:t>
            </w:r>
            <w:r>
              <w:rPr>
                <w:sz w:val="28"/>
                <w:szCs w:val="28"/>
              </w:rPr>
              <w:t>.</w:t>
            </w:r>
            <w:r w:rsidR="00930A9E" w:rsidRPr="00767B69">
              <w:rPr>
                <w:sz w:val="28"/>
                <w:szCs w:val="28"/>
              </w:rPr>
              <w:t>                             </w:t>
            </w:r>
            <w:r w:rsidR="00930A9E" w:rsidRPr="00767B69">
              <w:rPr>
                <w:sz w:val="28"/>
                <w:szCs w:val="28"/>
              </w:rPr>
              <w:br/>
            </w:r>
            <w:r>
              <w:rPr>
                <w:sz w:val="28"/>
                <w:szCs w:val="28"/>
              </w:rPr>
              <w:t xml:space="preserve">- </w:t>
            </w:r>
            <w:r w:rsidRPr="009D6D72">
              <w:rPr>
                <w:sz w:val="28"/>
                <w:szCs w:val="28"/>
              </w:rPr>
              <w:t>Обеспечение адаптации образовательного учреждения к изменениям, вызванным модернизацией российского образования и внедрением  федеральных государственных требований к реализации дополнительных предпрофессиональных программ в области искусств.</w:t>
            </w:r>
          </w:p>
          <w:p w:rsidR="008E67B2" w:rsidRPr="009D6D72" w:rsidRDefault="008E67B2" w:rsidP="008E67B2">
            <w:pPr>
              <w:ind w:right="-1" w:firstLine="0"/>
              <w:rPr>
                <w:sz w:val="28"/>
                <w:szCs w:val="28"/>
              </w:rPr>
            </w:pPr>
            <w:r>
              <w:rPr>
                <w:sz w:val="28"/>
                <w:szCs w:val="28"/>
              </w:rPr>
              <w:t xml:space="preserve">- </w:t>
            </w:r>
            <w:r w:rsidRPr="009D6D72">
              <w:rPr>
                <w:sz w:val="28"/>
                <w:szCs w:val="28"/>
              </w:rPr>
              <w:t>Обеспечение качества образования, соответствующего современным образовательным стандар</w:t>
            </w:r>
            <w:r>
              <w:rPr>
                <w:sz w:val="28"/>
                <w:szCs w:val="28"/>
              </w:rPr>
              <w:t>там.</w:t>
            </w:r>
          </w:p>
          <w:p w:rsidR="008E67B2" w:rsidRPr="009D6D72" w:rsidRDefault="008E67B2" w:rsidP="008E67B2">
            <w:pPr>
              <w:pStyle w:val="ab"/>
              <w:spacing w:after="0"/>
              <w:jc w:val="both"/>
              <w:rPr>
                <w:sz w:val="28"/>
                <w:szCs w:val="28"/>
              </w:rPr>
            </w:pPr>
            <w:r>
              <w:rPr>
                <w:sz w:val="28"/>
                <w:szCs w:val="28"/>
              </w:rPr>
              <w:t xml:space="preserve">- </w:t>
            </w:r>
            <w:r w:rsidRPr="009D6D72">
              <w:rPr>
                <w:sz w:val="28"/>
                <w:szCs w:val="28"/>
              </w:rPr>
              <w:t>Создание условий для поддержки одаренных детей.</w:t>
            </w:r>
          </w:p>
          <w:p w:rsidR="008E67B2" w:rsidRPr="00B80518" w:rsidRDefault="008E67B2" w:rsidP="008E67B2">
            <w:pPr>
              <w:pStyle w:val="ab"/>
              <w:spacing w:after="0"/>
              <w:jc w:val="both"/>
              <w:rPr>
                <w:sz w:val="28"/>
                <w:szCs w:val="28"/>
              </w:rPr>
            </w:pPr>
            <w:r>
              <w:t xml:space="preserve">- </w:t>
            </w:r>
            <w:r w:rsidRPr="00AD5CB9">
              <w:rPr>
                <w:sz w:val="28"/>
                <w:szCs w:val="28"/>
              </w:rPr>
              <w:t>Повышение эффективности деятельности муни</w:t>
            </w:r>
            <w:r>
              <w:rPr>
                <w:sz w:val="28"/>
                <w:szCs w:val="28"/>
              </w:rPr>
              <w:t>ципальных библиотек.</w:t>
            </w:r>
            <w:r w:rsidRPr="00AD5CB9">
              <w:rPr>
                <w:sz w:val="28"/>
                <w:szCs w:val="28"/>
              </w:rPr>
              <w:br/>
            </w:r>
            <w:r>
              <w:rPr>
                <w:sz w:val="28"/>
                <w:szCs w:val="28"/>
              </w:rPr>
              <w:t>- П</w:t>
            </w:r>
            <w:r w:rsidRPr="00AD5CB9">
              <w:rPr>
                <w:sz w:val="28"/>
                <w:szCs w:val="28"/>
              </w:rPr>
              <w:t>овышение качества ф</w:t>
            </w:r>
            <w:r>
              <w:rPr>
                <w:sz w:val="28"/>
                <w:szCs w:val="28"/>
              </w:rPr>
              <w:t>ормирования библиотечных фондов.</w:t>
            </w:r>
            <w:r w:rsidRPr="00AD5CB9">
              <w:rPr>
                <w:sz w:val="28"/>
                <w:szCs w:val="28"/>
              </w:rPr>
              <w:br/>
            </w:r>
            <w:r>
              <w:rPr>
                <w:sz w:val="28"/>
                <w:szCs w:val="28"/>
              </w:rPr>
              <w:t>- О</w:t>
            </w:r>
            <w:r w:rsidRPr="00AD5CB9">
              <w:rPr>
                <w:sz w:val="28"/>
                <w:szCs w:val="28"/>
              </w:rPr>
              <w:t>беспечение высокого уровня сохранности библиотечных фондов</w:t>
            </w:r>
            <w:r>
              <w:rPr>
                <w:sz w:val="28"/>
                <w:szCs w:val="28"/>
              </w:rPr>
              <w:t>.</w:t>
            </w:r>
            <w:r w:rsidRPr="00AD5CB9">
              <w:rPr>
                <w:sz w:val="28"/>
                <w:szCs w:val="28"/>
              </w:rPr>
              <w:br/>
            </w:r>
            <w:r>
              <w:rPr>
                <w:sz w:val="28"/>
                <w:szCs w:val="28"/>
              </w:rPr>
              <w:t>- С</w:t>
            </w:r>
            <w:r w:rsidRPr="00B80518">
              <w:rPr>
                <w:sz w:val="28"/>
                <w:szCs w:val="28"/>
              </w:rPr>
              <w:t xml:space="preserve">охранение исторически сложившихся народных традиций и художественных  промыслов </w:t>
            </w:r>
            <w:r w:rsidRPr="00B80518">
              <w:rPr>
                <w:sz w:val="28"/>
                <w:szCs w:val="28"/>
              </w:rPr>
              <w:lastRenderedPageBreak/>
              <w:t>Свердловского района</w:t>
            </w:r>
            <w:r>
              <w:rPr>
                <w:sz w:val="28"/>
                <w:szCs w:val="28"/>
              </w:rPr>
              <w:t>.</w:t>
            </w:r>
          </w:p>
          <w:p w:rsidR="008E67B2" w:rsidRPr="00B80518" w:rsidRDefault="008E67B2" w:rsidP="008E67B2">
            <w:pPr>
              <w:pStyle w:val="af3"/>
              <w:suppressAutoHyphens w:val="0"/>
              <w:rPr>
                <w:sz w:val="28"/>
                <w:szCs w:val="28"/>
              </w:rPr>
            </w:pPr>
            <w:r>
              <w:rPr>
                <w:sz w:val="28"/>
                <w:szCs w:val="28"/>
              </w:rPr>
              <w:t>- П</w:t>
            </w:r>
            <w:r w:rsidRPr="00B80518">
              <w:rPr>
                <w:sz w:val="28"/>
                <w:szCs w:val="28"/>
              </w:rPr>
              <w:t>риобщение к ценностям традиционной народной культуры различных слоев населения Свердловского района.</w:t>
            </w:r>
          </w:p>
          <w:p w:rsidR="008E67B2" w:rsidRPr="00B80518" w:rsidRDefault="008E67B2" w:rsidP="008E67B2">
            <w:pPr>
              <w:pStyle w:val="af3"/>
              <w:ind w:firstLine="0"/>
              <w:rPr>
                <w:sz w:val="28"/>
                <w:szCs w:val="28"/>
              </w:rPr>
            </w:pPr>
            <w:r>
              <w:rPr>
                <w:sz w:val="28"/>
                <w:szCs w:val="28"/>
              </w:rPr>
              <w:t>- Н</w:t>
            </w:r>
            <w:r w:rsidRPr="00B80518">
              <w:rPr>
                <w:sz w:val="28"/>
                <w:szCs w:val="28"/>
              </w:rPr>
              <w:t>аучно-методическая помощь и организационная поддержка</w:t>
            </w:r>
            <w:r>
              <w:rPr>
                <w:sz w:val="28"/>
                <w:szCs w:val="28"/>
              </w:rPr>
              <w:t xml:space="preserve"> сельских учреждений культурн</w:t>
            </w:r>
            <w:proofErr w:type="gramStart"/>
            <w:r>
              <w:rPr>
                <w:sz w:val="28"/>
                <w:szCs w:val="28"/>
              </w:rPr>
              <w:t>о-</w:t>
            </w:r>
            <w:proofErr w:type="gramEnd"/>
            <w:r>
              <w:rPr>
                <w:sz w:val="28"/>
                <w:szCs w:val="28"/>
              </w:rPr>
              <w:t xml:space="preserve"> досугового типа.</w:t>
            </w:r>
          </w:p>
          <w:p w:rsidR="008E67B2" w:rsidRPr="00B80518" w:rsidRDefault="008E67B2" w:rsidP="008E67B2">
            <w:pPr>
              <w:pStyle w:val="ab"/>
              <w:spacing w:after="0"/>
              <w:jc w:val="both"/>
              <w:rPr>
                <w:sz w:val="28"/>
                <w:szCs w:val="28"/>
              </w:rPr>
            </w:pPr>
            <w:r>
              <w:rPr>
                <w:sz w:val="28"/>
                <w:szCs w:val="28"/>
              </w:rPr>
              <w:t>- Р</w:t>
            </w:r>
            <w:r w:rsidRPr="00B80518">
              <w:rPr>
                <w:sz w:val="28"/>
                <w:szCs w:val="28"/>
              </w:rPr>
              <w:t>азвитие инфраструктуры сельской культуры, создание комфортной среды для повышения интеллектуального развития населения, организации отдыха</w:t>
            </w:r>
            <w:r>
              <w:rPr>
                <w:sz w:val="28"/>
                <w:szCs w:val="28"/>
              </w:rPr>
              <w:t>.</w:t>
            </w:r>
          </w:p>
          <w:p w:rsidR="008E67B2" w:rsidRDefault="008E67B2" w:rsidP="008E67B2">
            <w:pPr>
              <w:ind w:right="-1" w:firstLine="0"/>
              <w:rPr>
                <w:sz w:val="28"/>
                <w:szCs w:val="28"/>
              </w:rPr>
            </w:pPr>
            <w:r>
              <w:rPr>
                <w:sz w:val="28"/>
                <w:szCs w:val="28"/>
              </w:rPr>
              <w:t>- П</w:t>
            </w:r>
            <w:r w:rsidRPr="00B80518">
              <w:rPr>
                <w:sz w:val="28"/>
                <w:szCs w:val="28"/>
              </w:rPr>
              <w:t>оддержка художественного творчества, творческих инициатив, талантов села</w:t>
            </w:r>
            <w:r>
              <w:rPr>
                <w:sz w:val="28"/>
                <w:szCs w:val="28"/>
              </w:rPr>
              <w:t xml:space="preserve"> и районного центра.</w:t>
            </w:r>
          </w:p>
          <w:p w:rsidR="008E67B2" w:rsidRDefault="008E67B2" w:rsidP="008E67B2">
            <w:pPr>
              <w:pStyle w:val="ab"/>
              <w:spacing w:after="0"/>
              <w:jc w:val="both"/>
            </w:pPr>
            <w:r>
              <w:rPr>
                <w:sz w:val="28"/>
                <w:szCs w:val="28"/>
              </w:rPr>
              <w:t>- С</w:t>
            </w:r>
            <w:r w:rsidRPr="00B80518">
              <w:rPr>
                <w:sz w:val="28"/>
                <w:szCs w:val="28"/>
              </w:rPr>
              <w:t>оздание условий для формирования новых творческих коллективов и любительских объединений</w:t>
            </w:r>
            <w:r>
              <w:rPr>
                <w:sz w:val="28"/>
                <w:szCs w:val="28"/>
              </w:rPr>
              <w:t>.</w:t>
            </w:r>
            <w:r>
              <w:t xml:space="preserve"> </w:t>
            </w:r>
          </w:p>
          <w:p w:rsidR="008E67B2" w:rsidRPr="00AD5CB9" w:rsidRDefault="008E67B2" w:rsidP="008E67B2">
            <w:pPr>
              <w:pStyle w:val="ab"/>
              <w:spacing w:after="0"/>
              <w:jc w:val="both"/>
              <w:rPr>
                <w:sz w:val="28"/>
                <w:szCs w:val="28"/>
              </w:rPr>
            </w:pPr>
            <w:r>
              <w:t xml:space="preserve">- </w:t>
            </w:r>
            <w:r w:rsidRPr="00AD5CB9">
              <w:rPr>
                <w:sz w:val="28"/>
                <w:szCs w:val="28"/>
              </w:rPr>
              <w:t xml:space="preserve">Повышение эффективности деятельности </w:t>
            </w:r>
            <w:r>
              <w:rPr>
                <w:sz w:val="28"/>
                <w:szCs w:val="28"/>
              </w:rPr>
              <w:t>историко-краеведческого музея.</w:t>
            </w:r>
          </w:p>
          <w:p w:rsidR="008E67B2" w:rsidRPr="008E67B2" w:rsidRDefault="008E67B2" w:rsidP="008E67B2">
            <w:pPr>
              <w:pStyle w:val="af0"/>
              <w:tabs>
                <w:tab w:val="left" w:pos="556"/>
              </w:tabs>
              <w:spacing w:line="240" w:lineRule="atLeast"/>
              <w:ind w:left="0" w:firstLine="0"/>
              <w:rPr>
                <w:sz w:val="28"/>
                <w:szCs w:val="28"/>
              </w:rPr>
            </w:pPr>
            <w:r>
              <w:rPr>
                <w:sz w:val="28"/>
                <w:szCs w:val="28"/>
              </w:rPr>
              <w:t xml:space="preserve">- </w:t>
            </w:r>
            <w:r w:rsidRPr="008E67B2">
              <w:rPr>
                <w:sz w:val="28"/>
                <w:szCs w:val="28"/>
              </w:rPr>
              <w:t xml:space="preserve">Развитие деятельности музея по обеспечению сохранности музейных предметов. </w:t>
            </w:r>
          </w:p>
          <w:p w:rsidR="008E67B2" w:rsidRPr="008E67B2" w:rsidRDefault="008E67B2" w:rsidP="008E67B2">
            <w:pPr>
              <w:pStyle w:val="af0"/>
              <w:tabs>
                <w:tab w:val="left" w:pos="556"/>
              </w:tabs>
              <w:spacing w:line="240" w:lineRule="atLeast"/>
              <w:ind w:left="0" w:firstLine="0"/>
              <w:rPr>
                <w:sz w:val="28"/>
                <w:szCs w:val="28"/>
              </w:rPr>
            </w:pPr>
            <w:r>
              <w:rPr>
                <w:sz w:val="28"/>
                <w:szCs w:val="28"/>
              </w:rPr>
              <w:t xml:space="preserve">- </w:t>
            </w:r>
            <w:r w:rsidRPr="008E67B2">
              <w:rPr>
                <w:sz w:val="28"/>
                <w:szCs w:val="28"/>
              </w:rPr>
              <w:t>Использование новых информационных технологий в учетно-хранительской деятельности музеев.</w:t>
            </w:r>
          </w:p>
          <w:p w:rsidR="008E67B2" w:rsidRPr="008E67B2" w:rsidRDefault="006B6093" w:rsidP="008E67B2">
            <w:pPr>
              <w:pStyle w:val="af0"/>
              <w:tabs>
                <w:tab w:val="left" w:pos="556"/>
              </w:tabs>
              <w:spacing w:line="240" w:lineRule="atLeast"/>
              <w:ind w:left="0" w:firstLine="0"/>
              <w:rPr>
                <w:sz w:val="28"/>
                <w:szCs w:val="28"/>
              </w:rPr>
            </w:pPr>
            <w:r>
              <w:rPr>
                <w:sz w:val="28"/>
                <w:szCs w:val="28"/>
              </w:rPr>
              <w:t xml:space="preserve">- </w:t>
            </w:r>
            <w:r w:rsidR="008E67B2" w:rsidRPr="008E67B2">
              <w:rPr>
                <w:sz w:val="28"/>
                <w:szCs w:val="28"/>
              </w:rPr>
              <w:t>Совершенствование использования музейных предметов в научных, культурных, образовательных целях.</w:t>
            </w:r>
          </w:p>
          <w:p w:rsidR="008E67B2" w:rsidRPr="007A7F67" w:rsidRDefault="006B6093" w:rsidP="008E67B2">
            <w:pPr>
              <w:ind w:right="-1" w:firstLine="0"/>
            </w:pPr>
            <w:r>
              <w:rPr>
                <w:sz w:val="28"/>
                <w:szCs w:val="28"/>
              </w:rPr>
              <w:t xml:space="preserve">- </w:t>
            </w:r>
            <w:r w:rsidR="008E67B2">
              <w:rPr>
                <w:sz w:val="28"/>
                <w:szCs w:val="28"/>
              </w:rPr>
              <w:t>Р</w:t>
            </w:r>
            <w:r w:rsidR="008E67B2" w:rsidRPr="00586DFB">
              <w:rPr>
                <w:sz w:val="28"/>
                <w:szCs w:val="28"/>
              </w:rPr>
              <w:t>ост количества услуг, предоставляемых музеями в соответствии с интересами и потребностями населения</w:t>
            </w:r>
            <w:r w:rsidR="008E67B2">
              <w:rPr>
                <w:sz w:val="28"/>
                <w:szCs w:val="28"/>
              </w:rPr>
              <w:t>.</w:t>
            </w:r>
          </w:p>
          <w:p w:rsidR="006B6093" w:rsidRPr="009D6D72" w:rsidRDefault="006B6093" w:rsidP="006B6093">
            <w:pPr>
              <w:ind w:right="-1" w:firstLine="0"/>
              <w:rPr>
                <w:sz w:val="28"/>
                <w:szCs w:val="28"/>
              </w:rPr>
            </w:pPr>
            <w:r>
              <w:rPr>
                <w:sz w:val="28"/>
                <w:szCs w:val="28"/>
              </w:rPr>
              <w:t xml:space="preserve">- </w:t>
            </w:r>
            <w:r w:rsidRPr="009D6D72">
              <w:rPr>
                <w:sz w:val="28"/>
                <w:szCs w:val="28"/>
              </w:rPr>
              <w:t xml:space="preserve">Совершенствование материально-технической, ресурсной базы </w:t>
            </w:r>
            <w:r>
              <w:rPr>
                <w:sz w:val="28"/>
                <w:szCs w:val="28"/>
              </w:rPr>
              <w:t>учреждений культуры</w:t>
            </w:r>
            <w:r w:rsidRPr="009D6D72">
              <w:rPr>
                <w:sz w:val="28"/>
                <w:szCs w:val="28"/>
              </w:rPr>
              <w:t>.</w:t>
            </w:r>
          </w:p>
          <w:p w:rsidR="006B6093" w:rsidRDefault="006B6093" w:rsidP="006B6093">
            <w:pPr>
              <w:pStyle w:val="ab"/>
              <w:spacing w:after="0"/>
              <w:jc w:val="both"/>
            </w:pPr>
            <w:r>
              <w:rPr>
                <w:sz w:val="28"/>
                <w:szCs w:val="28"/>
              </w:rPr>
              <w:t xml:space="preserve">- </w:t>
            </w:r>
            <w:r w:rsidRPr="009D6D72">
              <w:rPr>
                <w:sz w:val="28"/>
                <w:szCs w:val="28"/>
              </w:rPr>
              <w:t>Развитие кадрового потенциала</w:t>
            </w:r>
            <w:r>
              <w:rPr>
                <w:sz w:val="28"/>
                <w:szCs w:val="28"/>
              </w:rPr>
              <w:t xml:space="preserve"> работников культуры.</w:t>
            </w:r>
          </w:p>
          <w:p w:rsidR="00EE24B3" w:rsidRPr="00C44406" w:rsidRDefault="00EE24B3" w:rsidP="00DD3C2C">
            <w:pPr>
              <w:pStyle w:val="ConsPlusCell"/>
              <w:tabs>
                <w:tab w:val="left" w:pos="468"/>
              </w:tabs>
              <w:rPr>
                <w:rFonts w:ascii="Times New Roman" w:hAnsi="Times New Roman" w:cs="Times New Roman"/>
                <w:sz w:val="18"/>
                <w:szCs w:val="18"/>
              </w:rPr>
            </w:pPr>
          </w:p>
          <w:p w:rsidR="00EE24B3" w:rsidRPr="00C44406" w:rsidRDefault="00EE24B3" w:rsidP="00CE4723">
            <w:pPr>
              <w:pStyle w:val="ConsPlusCell"/>
              <w:tabs>
                <w:tab w:val="left" w:pos="468"/>
              </w:tabs>
              <w:jc w:val="both"/>
              <w:rPr>
                <w:rFonts w:ascii="Times New Roman" w:hAnsi="Times New Roman" w:cs="Times New Roman"/>
                <w:sz w:val="28"/>
                <w:szCs w:val="28"/>
              </w:rPr>
            </w:pPr>
            <w:r w:rsidRPr="00C44406">
              <w:rPr>
                <w:rFonts w:ascii="Times New Roman" w:hAnsi="Times New Roman" w:cs="Times New Roman"/>
                <w:sz w:val="28"/>
                <w:szCs w:val="28"/>
              </w:rPr>
              <w:t xml:space="preserve">Задачами </w:t>
            </w:r>
            <w:r w:rsidR="00EE1941">
              <w:rPr>
                <w:rFonts w:ascii="Times New Roman" w:hAnsi="Times New Roman" w:cs="Times New Roman"/>
                <w:sz w:val="28"/>
                <w:szCs w:val="28"/>
              </w:rPr>
              <w:t xml:space="preserve">муниципальной </w:t>
            </w:r>
            <w:r w:rsidRPr="00C44406">
              <w:rPr>
                <w:rFonts w:ascii="Times New Roman" w:hAnsi="Times New Roman" w:cs="Times New Roman"/>
                <w:sz w:val="28"/>
                <w:szCs w:val="28"/>
              </w:rPr>
              <w:t xml:space="preserve"> программы в сфере сохранения и реконструкции военно-мемориальных объектов являются:</w:t>
            </w:r>
          </w:p>
          <w:p w:rsidR="00EE3941" w:rsidRPr="00863F4B" w:rsidRDefault="00EE3941" w:rsidP="00EE3941">
            <w:pPr>
              <w:pStyle w:val="af3"/>
              <w:ind w:firstLine="0"/>
              <w:rPr>
                <w:sz w:val="28"/>
                <w:szCs w:val="28"/>
              </w:rPr>
            </w:pPr>
            <w:r>
              <w:rPr>
                <w:sz w:val="28"/>
                <w:szCs w:val="28"/>
              </w:rPr>
              <w:t xml:space="preserve">- </w:t>
            </w:r>
            <w:r w:rsidRPr="00863F4B">
              <w:rPr>
                <w:sz w:val="28"/>
                <w:szCs w:val="28"/>
              </w:rPr>
              <w:t xml:space="preserve">Проведение косметического и капитального ремонта воинских захоронений, братских могил и памятных знаков, расположенных на </w:t>
            </w:r>
            <w:r>
              <w:rPr>
                <w:sz w:val="28"/>
                <w:szCs w:val="28"/>
              </w:rPr>
              <w:t>территории Свердловского района.</w:t>
            </w:r>
          </w:p>
          <w:p w:rsidR="00EE3941" w:rsidRPr="00863F4B" w:rsidRDefault="00EE3941" w:rsidP="00EE3941">
            <w:pPr>
              <w:pStyle w:val="af3"/>
              <w:ind w:firstLine="0"/>
              <w:rPr>
                <w:sz w:val="28"/>
                <w:szCs w:val="28"/>
              </w:rPr>
            </w:pPr>
            <w:r>
              <w:rPr>
                <w:sz w:val="28"/>
                <w:szCs w:val="28"/>
              </w:rPr>
              <w:t xml:space="preserve">- </w:t>
            </w:r>
            <w:r w:rsidRPr="00863F4B">
              <w:rPr>
                <w:sz w:val="28"/>
                <w:szCs w:val="28"/>
              </w:rPr>
              <w:t>Благоустройство территорий воинских захоронений, б</w:t>
            </w:r>
            <w:r>
              <w:rPr>
                <w:sz w:val="28"/>
                <w:szCs w:val="28"/>
              </w:rPr>
              <w:t>ратских могил и памятных знаков.</w:t>
            </w:r>
          </w:p>
          <w:p w:rsidR="00EE24B3" w:rsidRDefault="00EE3941" w:rsidP="00EE3941">
            <w:pPr>
              <w:tabs>
                <w:tab w:val="left" w:pos="468"/>
              </w:tabs>
              <w:autoSpaceDE w:val="0"/>
              <w:autoSpaceDN w:val="0"/>
              <w:adjustRightInd w:val="0"/>
              <w:ind w:firstLine="0"/>
              <w:rPr>
                <w:sz w:val="28"/>
                <w:szCs w:val="28"/>
              </w:rPr>
            </w:pPr>
            <w:r>
              <w:rPr>
                <w:sz w:val="28"/>
                <w:szCs w:val="28"/>
              </w:rPr>
              <w:t xml:space="preserve">- </w:t>
            </w:r>
            <w:r w:rsidRPr="00863F4B">
              <w:rPr>
                <w:sz w:val="28"/>
                <w:szCs w:val="28"/>
              </w:rPr>
              <w:t xml:space="preserve">Разработка планов, перечней мероприятий военно </w:t>
            </w:r>
            <w:proofErr w:type="gramStart"/>
            <w:r w:rsidRPr="00863F4B">
              <w:rPr>
                <w:sz w:val="28"/>
                <w:szCs w:val="28"/>
              </w:rPr>
              <w:t>–м</w:t>
            </w:r>
            <w:proofErr w:type="gramEnd"/>
            <w:r w:rsidRPr="00863F4B">
              <w:rPr>
                <w:sz w:val="28"/>
                <w:szCs w:val="28"/>
              </w:rPr>
              <w:t>емориальной работы</w:t>
            </w:r>
            <w:r>
              <w:rPr>
                <w:sz w:val="28"/>
                <w:szCs w:val="28"/>
              </w:rPr>
              <w:t>.</w:t>
            </w:r>
          </w:p>
          <w:p w:rsidR="00CF77E2" w:rsidRPr="00C44406" w:rsidRDefault="00CF77E2" w:rsidP="00EE3941">
            <w:pPr>
              <w:tabs>
                <w:tab w:val="left" w:pos="468"/>
              </w:tabs>
              <w:autoSpaceDE w:val="0"/>
              <w:autoSpaceDN w:val="0"/>
              <w:adjustRightInd w:val="0"/>
              <w:ind w:firstLine="0"/>
              <w:rPr>
                <w:sz w:val="16"/>
                <w:szCs w:val="16"/>
              </w:rPr>
            </w:pPr>
          </w:p>
          <w:p w:rsidR="00EE24B3" w:rsidRPr="00C44406" w:rsidRDefault="00EE24B3" w:rsidP="00DD3C2C">
            <w:pPr>
              <w:tabs>
                <w:tab w:val="left" w:pos="468"/>
              </w:tabs>
              <w:autoSpaceDE w:val="0"/>
              <w:autoSpaceDN w:val="0"/>
              <w:adjustRightInd w:val="0"/>
              <w:rPr>
                <w:sz w:val="28"/>
                <w:szCs w:val="28"/>
              </w:rPr>
            </w:pPr>
            <w:r w:rsidRPr="00C44406">
              <w:rPr>
                <w:sz w:val="28"/>
                <w:szCs w:val="28"/>
              </w:rPr>
              <w:t xml:space="preserve">Задачами </w:t>
            </w:r>
            <w:r w:rsidR="00EE1941">
              <w:rPr>
                <w:sz w:val="28"/>
                <w:szCs w:val="28"/>
              </w:rPr>
              <w:t>муниципальной</w:t>
            </w:r>
            <w:r w:rsidRPr="00C44406">
              <w:rPr>
                <w:sz w:val="28"/>
                <w:szCs w:val="28"/>
              </w:rPr>
              <w:t xml:space="preserve"> программы в сфере архивного дела являются:</w:t>
            </w:r>
          </w:p>
          <w:p w:rsidR="006B6093" w:rsidRPr="00AD5CB9" w:rsidRDefault="006B6093" w:rsidP="006B6093">
            <w:pPr>
              <w:pStyle w:val="ab"/>
              <w:spacing w:after="0"/>
              <w:jc w:val="both"/>
              <w:rPr>
                <w:sz w:val="28"/>
                <w:szCs w:val="28"/>
              </w:rPr>
            </w:pPr>
            <w:r>
              <w:t>1)</w:t>
            </w:r>
            <w:r>
              <w:rPr>
                <w:sz w:val="28"/>
                <w:szCs w:val="28"/>
              </w:rPr>
              <w:t xml:space="preserve"> Удовлетворение информационных потребностей граждан, территориальных органов,  федеральных органов исполнительной власти, органов местного самоуправления городского и сельских поселений Свердловского района Орловской области, организаций и общественных объединений.</w:t>
            </w:r>
          </w:p>
          <w:p w:rsidR="006B6093" w:rsidRDefault="006B6093" w:rsidP="006B6093">
            <w:pPr>
              <w:pStyle w:val="af0"/>
              <w:tabs>
                <w:tab w:val="left" w:pos="556"/>
              </w:tabs>
              <w:spacing w:line="240" w:lineRule="atLeast"/>
              <w:ind w:left="0" w:firstLine="0"/>
              <w:rPr>
                <w:szCs w:val="28"/>
              </w:rPr>
            </w:pPr>
            <w:r>
              <w:rPr>
                <w:sz w:val="28"/>
                <w:szCs w:val="28"/>
              </w:rPr>
              <w:t>2) Обеспечение противопожарной и антитеррористической безопасности</w:t>
            </w:r>
            <w:r>
              <w:rPr>
                <w:szCs w:val="28"/>
              </w:rPr>
              <w:t>.</w:t>
            </w:r>
            <w:r w:rsidRPr="00586DFB">
              <w:rPr>
                <w:szCs w:val="28"/>
              </w:rPr>
              <w:t xml:space="preserve"> </w:t>
            </w:r>
          </w:p>
          <w:p w:rsidR="006B6093" w:rsidRPr="00586DFB" w:rsidRDefault="006B6093" w:rsidP="006B6093">
            <w:pPr>
              <w:pStyle w:val="af0"/>
              <w:tabs>
                <w:tab w:val="left" w:pos="556"/>
              </w:tabs>
              <w:spacing w:line="240" w:lineRule="atLeast"/>
              <w:ind w:left="0" w:firstLine="0"/>
              <w:rPr>
                <w:szCs w:val="28"/>
              </w:rPr>
            </w:pPr>
            <w:r>
              <w:rPr>
                <w:szCs w:val="28"/>
              </w:rPr>
              <w:t>3)</w:t>
            </w:r>
            <w:r>
              <w:rPr>
                <w:sz w:val="28"/>
                <w:szCs w:val="28"/>
              </w:rPr>
              <w:t xml:space="preserve"> Обеспечение правил учета и своевременного контроля за сохранность документов</w:t>
            </w:r>
            <w:r>
              <w:rPr>
                <w:szCs w:val="28"/>
              </w:rPr>
              <w:t>.</w:t>
            </w:r>
          </w:p>
          <w:p w:rsidR="00EE24B3" w:rsidRDefault="006B6093" w:rsidP="006B6093">
            <w:pPr>
              <w:pStyle w:val="af0"/>
              <w:tabs>
                <w:tab w:val="left" w:pos="556"/>
              </w:tabs>
              <w:spacing w:line="240" w:lineRule="atLeast"/>
              <w:ind w:left="0" w:firstLine="0"/>
              <w:rPr>
                <w:szCs w:val="28"/>
              </w:rPr>
            </w:pPr>
            <w:r>
              <w:rPr>
                <w:szCs w:val="28"/>
              </w:rPr>
              <w:t>4)</w:t>
            </w:r>
            <w:r>
              <w:rPr>
                <w:sz w:val="28"/>
                <w:szCs w:val="28"/>
              </w:rPr>
              <w:t xml:space="preserve"> Ремонт и техническое оснащение современным оборудованием и материалами хранилищ и рабочих кабинетов муниципального  архива</w:t>
            </w:r>
            <w:r>
              <w:rPr>
                <w:szCs w:val="28"/>
              </w:rPr>
              <w:t>.</w:t>
            </w:r>
          </w:p>
          <w:p w:rsidR="00EE3941" w:rsidRPr="006B6093" w:rsidRDefault="00EE3941" w:rsidP="006B6093">
            <w:pPr>
              <w:pStyle w:val="af0"/>
              <w:tabs>
                <w:tab w:val="left" w:pos="556"/>
              </w:tabs>
              <w:spacing w:line="240" w:lineRule="atLeast"/>
              <w:ind w:left="0" w:firstLine="0"/>
              <w:rPr>
                <w:szCs w:val="28"/>
              </w:rPr>
            </w:pPr>
          </w:p>
        </w:tc>
      </w:tr>
      <w:tr w:rsidR="00EE24B3" w:rsidRPr="00C44406" w:rsidTr="00DD3C2C">
        <w:tc>
          <w:tcPr>
            <w:tcW w:w="2660" w:type="dxa"/>
          </w:tcPr>
          <w:p w:rsidR="00EE24B3" w:rsidRPr="00C44406" w:rsidRDefault="00EE24B3" w:rsidP="00195CB6">
            <w:pPr>
              <w:autoSpaceDE w:val="0"/>
              <w:autoSpaceDN w:val="0"/>
              <w:adjustRightInd w:val="0"/>
              <w:ind w:firstLine="0"/>
              <w:rPr>
                <w:sz w:val="28"/>
                <w:szCs w:val="28"/>
              </w:rPr>
            </w:pPr>
            <w:r w:rsidRPr="00C44406">
              <w:rPr>
                <w:sz w:val="28"/>
                <w:szCs w:val="28"/>
              </w:rPr>
              <w:lastRenderedPageBreak/>
              <w:t xml:space="preserve">Целевые индикаторы и показатели </w:t>
            </w:r>
            <w:r w:rsidRPr="00C44406">
              <w:rPr>
                <w:sz w:val="28"/>
                <w:szCs w:val="28"/>
              </w:rPr>
              <w:br/>
            </w:r>
            <w:r w:rsidR="00154BB1">
              <w:rPr>
                <w:sz w:val="28"/>
                <w:szCs w:val="28"/>
              </w:rPr>
              <w:t xml:space="preserve">муниципальной </w:t>
            </w:r>
            <w:r w:rsidRPr="00C44406">
              <w:rPr>
                <w:sz w:val="28"/>
                <w:szCs w:val="28"/>
              </w:rPr>
              <w:t>программы</w:t>
            </w:r>
          </w:p>
        </w:tc>
        <w:tc>
          <w:tcPr>
            <w:tcW w:w="6804" w:type="dxa"/>
          </w:tcPr>
          <w:p w:rsidR="00EE24B3" w:rsidRPr="00C44406" w:rsidRDefault="00EE24B3" w:rsidP="00DD3C2C">
            <w:pPr>
              <w:tabs>
                <w:tab w:val="left" w:pos="468"/>
              </w:tabs>
              <w:autoSpaceDE w:val="0"/>
              <w:autoSpaceDN w:val="0"/>
              <w:adjustRightInd w:val="0"/>
              <w:rPr>
                <w:sz w:val="28"/>
                <w:szCs w:val="28"/>
              </w:rPr>
            </w:pPr>
            <w:r w:rsidRPr="00C44406">
              <w:rPr>
                <w:sz w:val="28"/>
                <w:szCs w:val="28"/>
              </w:rPr>
              <w:t xml:space="preserve">Целевыми индикаторами </w:t>
            </w:r>
            <w:r w:rsidR="00CF77E2">
              <w:rPr>
                <w:sz w:val="28"/>
                <w:szCs w:val="28"/>
              </w:rPr>
              <w:t xml:space="preserve">муниципальной </w:t>
            </w:r>
            <w:r w:rsidRPr="00C44406">
              <w:rPr>
                <w:sz w:val="28"/>
                <w:szCs w:val="28"/>
              </w:rPr>
              <w:t xml:space="preserve"> программы в сфере культуры и искусства являются:</w:t>
            </w:r>
          </w:p>
          <w:p w:rsidR="00CF77E2" w:rsidRPr="0007735B"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-процент муниципальных услуг, выполненных в соответствии с утвержденными годовыми показателями</w:t>
            </w:r>
            <w:r w:rsidRPr="0007735B">
              <w:rPr>
                <w:rFonts w:ascii="Times New Roman" w:hAnsi="Times New Roman" w:cs="Times New Roman"/>
                <w:sz w:val="28"/>
                <w:szCs w:val="28"/>
              </w:rPr>
              <w:t>;</w:t>
            </w:r>
          </w:p>
          <w:p w:rsidR="00CF77E2" w:rsidRPr="0007735B" w:rsidRDefault="00CF77E2" w:rsidP="00CF77E2">
            <w:pPr>
              <w:pStyle w:val="ConsPlusCell"/>
              <w:rPr>
                <w:rFonts w:ascii="Times New Roman" w:hAnsi="Times New Roman" w:cs="Times New Roman"/>
                <w:sz w:val="28"/>
                <w:szCs w:val="28"/>
              </w:rPr>
            </w:pPr>
            <w:r>
              <w:rPr>
                <w:rFonts w:ascii="Times New Roman" w:hAnsi="Times New Roman" w:cs="Times New Roman"/>
                <w:sz w:val="28"/>
                <w:szCs w:val="28"/>
              </w:rPr>
              <w:t>-количество обучающихся в школе искусств</w:t>
            </w:r>
            <w:r w:rsidRPr="0007735B">
              <w:rPr>
                <w:rFonts w:ascii="Times New Roman" w:hAnsi="Times New Roman" w:cs="Times New Roman"/>
                <w:sz w:val="28"/>
                <w:szCs w:val="28"/>
              </w:rPr>
              <w:t>;</w:t>
            </w:r>
          </w:p>
          <w:p w:rsidR="00CF77E2" w:rsidRPr="0007735B" w:rsidRDefault="00CF77E2" w:rsidP="00CF77E2">
            <w:pPr>
              <w:pStyle w:val="ConsPlusCell"/>
              <w:rPr>
                <w:rFonts w:ascii="Times New Roman" w:hAnsi="Times New Roman" w:cs="Times New Roman"/>
                <w:sz w:val="28"/>
                <w:szCs w:val="28"/>
              </w:rPr>
            </w:pPr>
            <w:r>
              <w:rPr>
                <w:rFonts w:ascii="Times New Roman" w:hAnsi="Times New Roman" w:cs="Times New Roman"/>
                <w:sz w:val="28"/>
                <w:szCs w:val="28"/>
              </w:rPr>
              <w:t>-увеличение объема фонда библиотеки школы</w:t>
            </w:r>
            <w:r w:rsidRPr="0007735B">
              <w:rPr>
                <w:rFonts w:ascii="Times New Roman" w:hAnsi="Times New Roman" w:cs="Times New Roman"/>
                <w:sz w:val="28"/>
                <w:szCs w:val="28"/>
              </w:rPr>
              <w:t>;</w:t>
            </w:r>
          </w:p>
          <w:p w:rsidR="00CF77E2"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-увеличение к</w:t>
            </w:r>
            <w:r w:rsidRPr="00C0596B">
              <w:rPr>
                <w:rFonts w:ascii="Times New Roman" w:hAnsi="Times New Roman" w:cs="Times New Roman"/>
                <w:sz w:val="28"/>
                <w:szCs w:val="28"/>
              </w:rPr>
              <w:t>оличеств</w:t>
            </w:r>
            <w:r>
              <w:rPr>
                <w:rFonts w:ascii="Times New Roman" w:hAnsi="Times New Roman" w:cs="Times New Roman"/>
                <w:sz w:val="28"/>
                <w:szCs w:val="28"/>
              </w:rPr>
              <w:t>а</w:t>
            </w:r>
            <w:r w:rsidRPr="00C0596B">
              <w:rPr>
                <w:rFonts w:ascii="Times New Roman" w:hAnsi="Times New Roman" w:cs="Times New Roman"/>
                <w:sz w:val="28"/>
                <w:szCs w:val="28"/>
              </w:rPr>
              <w:t xml:space="preserve"> </w:t>
            </w:r>
            <w:r>
              <w:rPr>
                <w:rFonts w:ascii="Times New Roman" w:hAnsi="Times New Roman" w:cs="Times New Roman"/>
                <w:sz w:val="28"/>
                <w:szCs w:val="28"/>
              </w:rPr>
              <w:t>работников культуры</w:t>
            </w:r>
            <w:proofErr w:type="gramStart"/>
            <w:r>
              <w:rPr>
                <w:rFonts w:ascii="Times New Roman" w:hAnsi="Times New Roman" w:cs="Times New Roman"/>
                <w:sz w:val="28"/>
                <w:szCs w:val="28"/>
              </w:rPr>
              <w:t xml:space="preserve"> </w:t>
            </w:r>
            <w:r w:rsidRPr="00C0596B">
              <w:rPr>
                <w:rFonts w:ascii="Times New Roman" w:hAnsi="Times New Roman" w:cs="Times New Roman"/>
                <w:sz w:val="28"/>
                <w:szCs w:val="28"/>
              </w:rPr>
              <w:t>,</w:t>
            </w:r>
            <w:proofErr w:type="gramEnd"/>
            <w:r w:rsidRPr="00C0596B">
              <w:rPr>
                <w:rFonts w:ascii="Times New Roman" w:hAnsi="Times New Roman" w:cs="Times New Roman"/>
                <w:sz w:val="28"/>
                <w:szCs w:val="28"/>
              </w:rPr>
              <w:t xml:space="preserve"> прошедших повышение квалифика</w:t>
            </w:r>
            <w:r>
              <w:rPr>
                <w:rFonts w:ascii="Times New Roman" w:hAnsi="Times New Roman" w:cs="Times New Roman"/>
                <w:sz w:val="28"/>
                <w:szCs w:val="28"/>
              </w:rPr>
              <w:t>ции ;</w:t>
            </w:r>
          </w:p>
          <w:p w:rsidR="00CF77E2"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-ч</w:t>
            </w:r>
            <w:r w:rsidRPr="00C0596B">
              <w:rPr>
                <w:rFonts w:ascii="Times New Roman" w:hAnsi="Times New Roman" w:cs="Times New Roman"/>
                <w:sz w:val="28"/>
                <w:szCs w:val="28"/>
              </w:rPr>
              <w:t>исло лауреатов международных</w:t>
            </w:r>
            <w:proofErr w:type="gramStart"/>
            <w:r w:rsidRPr="00C0596B">
              <w:rPr>
                <w:rFonts w:ascii="Times New Roman" w:hAnsi="Times New Roman" w:cs="Times New Roman"/>
                <w:sz w:val="28"/>
                <w:szCs w:val="28"/>
              </w:rPr>
              <w:t xml:space="preserve"> ,</w:t>
            </w:r>
            <w:proofErr w:type="gramEnd"/>
            <w:r w:rsidRPr="00C0596B">
              <w:rPr>
                <w:rFonts w:ascii="Times New Roman" w:hAnsi="Times New Roman" w:cs="Times New Roman"/>
                <w:sz w:val="28"/>
                <w:szCs w:val="28"/>
              </w:rPr>
              <w:t xml:space="preserve"> всероссийских, региональных конкурсов и фес</w:t>
            </w:r>
            <w:r>
              <w:rPr>
                <w:rFonts w:ascii="Times New Roman" w:hAnsi="Times New Roman" w:cs="Times New Roman"/>
                <w:sz w:val="28"/>
                <w:szCs w:val="28"/>
              </w:rPr>
              <w:t>тивалей;</w:t>
            </w:r>
          </w:p>
          <w:p w:rsidR="00CF77E2"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-у</w:t>
            </w:r>
            <w:r w:rsidRPr="00C0596B">
              <w:rPr>
                <w:rFonts w:ascii="Times New Roman" w:hAnsi="Times New Roman" w:cs="Times New Roman"/>
                <w:sz w:val="28"/>
                <w:szCs w:val="28"/>
              </w:rPr>
              <w:t>величение количества концертных мероприятий, числа участий в фес</w:t>
            </w:r>
            <w:r>
              <w:rPr>
                <w:rFonts w:ascii="Times New Roman" w:hAnsi="Times New Roman" w:cs="Times New Roman"/>
                <w:sz w:val="28"/>
                <w:szCs w:val="28"/>
              </w:rPr>
              <w:t>тивалях и конкурсах;</w:t>
            </w:r>
          </w:p>
          <w:p w:rsidR="00CF77E2"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-р</w:t>
            </w:r>
            <w:r w:rsidRPr="00C0596B">
              <w:rPr>
                <w:rFonts w:ascii="Times New Roman" w:hAnsi="Times New Roman" w:cs="Times New Roman"/>
                <w:sz w:val="28"/>
                <w:szCs w:val="28"/>
              </w:rPr>
              <w:t>езультативность участия в конкур</w:t>
            </w:r>
            <w:r>
              <w:rPr>
                <w:rFonts w:ascii="Times New Roman" w:hAnsi="Times New Roman" w:cs="Times New Roman"/>
                <w:sz w:val="28"/>
                <w:szCs w:val="28"/>
              </w:rPr>
              <w:t>сах, получение поощрений;</w:t>
            </w:r>
          </w:p>
          <w:p w:rsidR="00CF77E2" w:rsidRDefault="00CF77E2" w:rsidP="00CF77E2">
            <w:pPr>
              <w:pStyle w:val="ConsPlusCell"/>
              <w:rPr>
                <w:sz w:val="28"/>
                <w:szCs w:val="28"/>
              </w:rPr>
            </w:pPr>
            <w:r>
              <w:rPr>
                <w:rFonts w:ascii="Times New Roman" w:hAnsi="Times New Roman" w:cs="Times New Roman"/>
                <w:sz w:val="28"/>
                <w:szCs w:val="28"/>
              </w:rPr>
              <w:t>-увеличение доли отремонтированных учреждений культуры;</w:t>
            </w:r>
            <w:r>
              <w:rPr>
                <w:sz w:val="28"/>
                <w:szCs w:val="28"/>
              </w:rPr>
              <w:t xml:space="preserve"> </w:t>
            </w:r>
          </w:p>
          <w:p w:rsidR="00CF77E2" w:rsidRDefault="00CF77E2" w:rsidP="00CF77E2">
            <w:pPr>
              <w:pStyle w:val="ConsPlusCell"/>
              <w:rPr>
                <w:rFonts w:ascii="Times New Roman" w:hAnsi="Times New Roman" w:cs="Times New Roman"/>
                <w:sz w:val="28"/>
                <w:szCs w:val="28"/>
              </w:rPr>
            </w:pPr>
            <w:r>
              <w:rPr>
                <w:sz w:val="28"/>
                <w:szCs w:val="28"/>
              </w:rPr>
              <w:t>-</w:t>
            </w:r>
            <w:r>
              <w:rPr>
                <w:rFonts w:ascii="Times New Roman" w:hAnsi="Times New Roman" w:cs="Times New Roman"/>
                <w:sz w:val="28"/>
                <w:szCs w:val="28"/>
              </w:rPr>
              <w:t>к</w:t>
            </w:r>
            <w:r w:rsidRPr="00C0596B">
              <w:rPr>
                <w:rFonts w:ascii="Times New Roman" w:hAnsi="Times New Roman" w:cs="Times New Roman"/>
                <w:sz w:val="28"/>
                <w:szCs w:val="28"/>
              </w:rPr>
              <w:t>оличество постоянных пользователей</w:t>
            </w:r>
            <w:r>
              <w:rPr>
                <w:rFonts w:ascii="Times New Roman" w:hAnsi="Times New Roman" w:cs="Times New Roman"/>
                <w:sz w:val="28"/>
                <w:szCs w:val="28"/>
              </w:rPr>
              <w:t xml:space="preserve"> библиотек;</w:t>
            </w:r>
          </w:p>
          <w:p w:rsidR="00CF77E2" w:rsidRPr="00C0596B" w:rsidRDefault="00CF77E2" w:rsidP="00CF77E2">
            <w:pPr>
              <w:pStyle w:val="ConsPlusCell"/>
              <w:jc w:val="both"/>
              <w:rPr>
                <w:rFonts w:ascii="Times New Roman" w:hAnsi="Times New Roman" w:cs="Times New Roman"/>
                <w:sz w:val="28"/>
                <w:szCs w:val="28"/>
              </w:rPr>
            </w:pPr>
            <w:r>
              <w:rPr>
                <w:rFonts w:ascii="Times New Roman" w:hAnsi="Times New Roman"/>
                <w:sz w:val="28"/>
                <w:szCs w:val="28"/>
              </w:rPr>
              <w:t>-о</w:t>
            </w:r>
            <w:r w:rsidRPr="00C0596B">
              <w:rPr>
                <w:rFonts w:ascii="Times New Roman" w:hAnsi="Times New Roman"/>
                <w:sz w:val="28"/>
                <w:szCs w:val="28"/>
              </w:rPr>
              <w:t>бновляемость библиотечного фонда районных и сельских библиотек</w:t>
            </w:r>
            <w:r>
              <w:rPr>
                <w:rFonts w:ascii="Times New Roman" w:hAnsi="Times New Roman"/>
                <w:sz w:val="28"/>
                <w:szCs w:val="28"/>
              </w:rPr>
              <w:t>;</w:t>
            </w:r>
          </w:p>
          <w:p w:rsidR="00CF77E2" w:rsidRDefault="00CF77E2" w:rsidP="00CF77E2">
            <w:pPr>
              <w:pStyle w:val="ConsPlusCell"/>
              <w:jc w:val="both"/>
              <w:rPr>
                <w:rFonts w:ascii="Times New Roman" w:hAnsi="Times New Roman"/>
                <w:sz w:val="28"/>
                <w:szCs w:val="28"/>
              </w:rPr>
            </w:pPr>
            <w:r>
              <w:rPr>
                <w:rFonts w:ascii="Times New Roman" w:hAnsi="Times New Roman"/>
                <w:sz w:val="28"/>
                <w:szCs w:val="28"/>
              </w:rPr>
              <w:t>-у</w:t>
            </w:r>
            <w:r w:rsidRPr="00C0596B">
              <w:rPr>
                <w:rFonts w:ascii="Times New Roman" w:hAnsi="Times New Roman"/>
                <w:sz w:val="28"/>
                <w:szCs w:val="28"/>
              </w:rPr>
              <w:t>величение доли общедоступных (публичных</w:t>
            </w:r>
            <w:proofErr w:type="gramStart"/>
            <w:r w:rsidRPr="00C0596B">
              <w:rPr>
                <w:rFonts w:ascii="Times New Roman" w:hAnsi="Times New Roman"/>
                <w:sz w:val="28"/>
                <w:szCs w:val="28"/>
              </w:rPr>
              <w:t>)б</w:t>
            </w:r>
            <w:proofErr w:type="gramEnd"/>
            <w:r w:rsidRPr="00C0596B">
              <w:rPr>
                <w:rFonts w:ascii="Times New Roman" w:hAnsi="Times New Roman"/>
                <w:sz w:val="28"/>
                <w:szCs w:val="28"/>
              </w:rPr>
              <w:t>иблиотек, создающих электронные каталоги , в общем количестве библиотек муниципального образования</w:t>
            </w:r>
            <w:r>
              <w:rPr>
                <w:rFonts w:ascii="Times New Roman" w:hAnsi="Times New Roman"/>
                <w:sz w:val="28"/>
                <w:szCs w:val="28"/>
              </w:rPr>
              <w:t>;</w:t>
            </w:r>
          </w:p>
          <w:p w:rsidR="00CF77E2" w:rsidRPr="002D763C"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w:t>
            </w:r>
            <w:r w:rsidRPr="002D763C">
              <w:rPr>
                <w:rFonts w:ascii="Times New Roman" w:hAnsi="Times New Roman" w:cs="Times New Roman"/>
                <w:sz w:val="28"/>
                <w:szCs w:val="28"/>
              </w:rPr>
              <w:t xml:space="preserve">увеличение количества культурно-досуговых мероприятий по сравнению с предыдущим годом </w:t>
            </w:r>
            <w:r w:rsidRPr="002D763C">
              <w:rPr>
                <w:rFonts w:ascii="Times New Roman" w:hAnsi="Times New Roman" w:cs="Times New Roman"/>
                <w:sz w:val="28"/>
                <w:szCs w:val="28"/>
              </w:rPr>
              <w:lastRenderedPageBreak/>
              <w:t>(число мероприятий/число учреждений);</w:t>
            </w:r>
          </w:p>
          <w:p w:rsidR="00CF77E2" w:rsidRPr="002D763C" w:rsidRDefault="00CF77E2" w:rsidP="00CF77E2">
            <w:pPr>
              <w:pStyle w:val="ConsPlusCell"/>
              <w:jc w:val="both"/>
              <w:rPr>
                <w:rFonts w:ascii="Times New Roman" w:hAnsi="Times New Roman" w:cs="Times New Roman"/>
                <w:sz w:val="28"/>
                <w:szCs w:val="28"/>
              </w:rPr>
            </w:pPr>
            <w:r>
              <w:rPr>
                <w:rFonts w:ascii="Times New Roman" w:hAnsi="Times New Roman"/>
                <w:sz w:val="28"/>
                <w:szCs w:val="28"/>
              </w:rPr>
              <w:t>-</w:t>
            </w:r>
            <w:r w:rsidRPr="002D763C">
              <w:rPr>
                <w:rFonts w:ascii="Times New Roman" w:hAnsi="Times New Roman"/>
                <w:sz w:val="28"/>
                <w:szCs w:val="28"/>
              </w:rPr>
              <w:t>увеличение численности участников  культурно-досуговых мероприятий по сравнению с предыдущим годом</w:t>
            </w:r>
            <w:proofErr w:type="gramStart"/>
            <w:r w:rsidRPr="002D763C">
              <w:rPr>
                <w:rFonts w:ascii="Times New Roman" w:hAnsi="Times New Roman"/>
                <w:sz w:val="28"/>
                <w:szCs w:val="28"/>
              </w:rPr>
              <w:t>.</w:t>
            </w:r>
            <w:r w:rsidRPr="002D763C">
              <w:rPr>
                <w:rFonts w:ascii="Times New Roman" w:hAnsi="Times New Roman" w:cs="Times New Roman"/>
                <w:sz w:val="28"/>
                <w:szCs w:val="28"/>
              </w:rPr>
              <w:t>;</w:t>
            </w:r>
            <w:proofErr w:type="gramEnd"/>
          </w:p>
          <w:p w:rsidR="00CF77E2" w:rsidRPr="002D763C"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w:t>
            </w:r>
            <w:r w:rsidRPr="002D763C">
              <w:rPr>
                <w:rFonts w:ascii="Times New Roman" w:hAnsi="Times New Roman" w:cs="Times New Roman"/>
                <w:sz w:val="28"/>
                <w:szCs w:val="28"/>
              </w:rPr>
              <w:t>число лауреатов международных</w:t>
            </w:r>
            <w:proofErr w:type="gramStart"/>
            <w:r w:rsidRPr="002D763C">
              <w:rPr>
                <w:rFonts w:ascii="Times New Roman" w:hAnsi="Times New Roman" w:cs="Times New Roman"/>
                <w:sz w:val="28"/>
                <w:szCs w:val="28"/>
              </w:rPr>
              <w:t xml:space="preserve"> ,</w:t>
            </w:r>
            <w:proofErr w:type="gramEnd"/>
            <w:r w:rsidRPr="002D763C">
              <w:rPr>
                <w:rFonts w:ascii="Times New Roman" w:hAnsi="Times New Roman" w:cs="Times New Roman"/>
                <w:sz w:val="28"/>
                <w:szCs w:val="28"/>
              </w:rPr>
              <w:t xml:space="preserve"> всероссийских, региональных конкурсов и фестивалей;</w:t>
            </w:r>
          </w:p>
          <w:p w:rsidR="00CF77E2" w:rsidRPr="002D763C"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w:t>
            </w:r>
            <w:r w:rsidRPr="002D763C">
              <w:rPr>
                <w:rFonts w:ascii="Times New Roman" w:hAnsi="Times New Roman" w:cs="Times New Roman"/>
                <w:sz w:val="28"/>
                <w:szCs w:val="28"/>
              </w:rPr>
              <w:t>увеличение количества участников клубных формирований по сравнению с предыдущим годом;</w:t>
            </w:r>
          </w:p>
          <w:p w:rsidR="00CF77E2" w:rsidRPr="00CC2922"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п</w:t>
            </w:r>
            <w:r w:rsidRPr="00CC2922">
              <w:rPr>
                <w:rFonts w:ascii="Times New Roman" w:hAnsi="Times New Roman" w:cs="Times New Roman"/>
                <w:sz w:val="28"/>
                <w:szCs w:val="28"/>
              </w:rPr>
              <w:t>роцент муниципальных услуг, выполненных в соответствии с утвержденными годовыми показателями</w:t>
            </w:r>
            <w:r>
              <w:rPr>
                <w:rFonts w:ascii="Times New Roman" w:hAnsi="Times New Roman" w:cs="Times New Roman"/>
                <w:sz w:val="28"/>
                <w:szCs w:val="28"/>
              </w:rPr>
              <w:t>;</w:t>
            </w:r>
            <w:r w:rsidRPr="00CC2922">
              <w:rPr>
                <w:rFonts w:ascii="Times New Roman" w:hAnsi="Times New Roman" w:cs="Times New Roman"/>
                <w:sz w:val="28"/>
                <w:szCs w:val="28"/>
              </w:rPr>
              <w:t xml:space="preserve"> </w:t>
            </w:r>
          </w:p>
          <w:p w:rsidR="00CF77E2" w:rsidRPr="00CC2922"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-увеличение посещаемости музея;</w:t>
            </w:r>
          </w:p>
          <w:p w:rsidR="00CF77E2" w:rsidRPr="00CC2922"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-у</w:t>
            </w:r>
            <w:r w:rsidRPr="00CC2922">
              <w:rPr>
                <w:rFonts w:ascii="Times New Roman" w:hAnsi="Times New Roman" w:cs="Times New Roman"/>
                <w:sz w:val="28"/>
                <w:szCs w:val="28"/>
              </w:rPr>
              <w:t>величение доли представленных зрителю музейных предметов в общем количестве музейных предметов основного фон</w:t>
            </w:r>
            <w:r>
              <w:rPr>
                <w:rFonts w:ascii="Times New Roman" w:hAnsi="Times New Roman" w:cs="Times New Roman"/>
                <w:sz w:val="28"/>
                <w:szCs w:val="28"/>
              </w:rPr>
              <w:t>да;</w:t>
            </w:r>
          </w:p>
          <w:p w:rsidR="00CF77E2" w:rsidRPr="00CC2922"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-к</w:t>
            </w:r>
            <w:r w:rsidRPr="00CC2922">
              <w:rPr>
                <w:rFonts w:ascii="Times New Roman" w:hAnsi="Times New Roman" w:cs="Times New Roman"/>
                <w:sz w:val="28"/>
                <w:szCs w:val="28"/>
              </w:rPr>
              <w:t>оличество изображений  описаний музейных предметов, внесенных в электрон</w:t>
            </w:r>
            <w:r>
              <w:rPr>
                <w:rFonts w:ascii="Times New Roman" w:hAnsi="Times New Roman" w:cs="Times New Roman"/>
                <w:sz w:val="28"/>
                <w:szCs w:val="28"/>
              </w:rPr>
              <w:t>ную базу музея;</w:t>
            </w:r>
          </w:p>
          <w:p w:rsidR="00CF77E2" w:rsidRPr="00CC2922" w:rsidRDefault="00CF77E2" w:rsidP="00CF77E2">
            <w:pPr>
              <w:pStyle w:val="ConsPlusCell"/>
              <w:jc w:val="both"/>
              <w:rPr>
                <w:rFonts w:ascii="Times New Roman" w:hAnsi="Times New Roman"/>
                <w:sz w:val="28"/>
                <w:szCs w:val="28"/>
              </w:rPr>
            </w:pPr>
            <w:r>
              <w:rPr>
                <w:rFonts w:ascii="Times New Roman" w:hAnsi="Times New Roman"/>
                <w:sz w:val="28"/>
                <w:szCs w:val="28"/>
              </w:rPr>
              <w:t>-к</w:t>
            </w:r>
            <w:r w:rsidRPr="00CC2922">
              <w:rPr>
                <w:rFonts w:ascii="Times New Roman" w:hAnsi="Times New Roman"/>
                <w:sz w:val="28"/>
                <w:szCs w:val="28"/>
              </w:rPr>
              <w:t xml:space="preserve">оличество музейных работников, прошедших повышение квалификации </w:t>
            </w:r>
            <w:proofErr w:type="gramStart"/>
            <w:r w:rsidRPr="00CC2922">
              <w:rPr>
                <w:rFonts w:ascii="Times New Roman" w:hAnsi="Times New Roman"/>
                <w:sz w:val="28"/>
                <w:szCs w:val="28"/>
              </w:rPr>
              <w:t>и(</w:t>
            </w:r>
            <w:proofErr w:type="gramEnd"/>
            <w:r w:rsidRPr="00CC2922">
              <w:rPr>
                <w:rFonts w:ascii="Times New Roman" w:hAnsi="Times New Roman"/>
                <w:sz w:val="28"/>
                <w:szCs w:val="28"/>
              </w:rPr>
              <w:t>или) профессиональную подготовку</w:t>
            </w:r>
            <w:r>
              <w:rPr>
                <w:rFonts w:ascii="Times New Roman" w:hAnsi="Times New Roman"/>
                <w:sz w:val="28"/>
                <w:szCs w:val="28"/>
              </w:rPr>
              <w:t>.</w:t>
            </w:r>
          </w:p>
          <w:p w:rsidR="00EE24B3" w:rsidRPr="00C44406" w:rsidRDefault="00EE24B3" w:rsidP="00CF77E2">
            <w:pPr>
              <w:pStyle w:val="ConsPlusCell"/>
              <w:rPr>
                <w:rFonts w:ascii="Times New Roman" w:hAnsi="Times New Roman" w:cs="Times New Roman"/>
                <w:sz w:val="16"/>
                <w:szCs w:val="16"/>
              </w:rPr>
            </w:pPr>
          </w:p>
          <w:p w:rsidR="00154BB1" w:rsidRDefault="00154BB1" w:rsidP="00154BB1">
            <w:pPr>
              <w:pStyle w:val="ConsPlusCell"/>
              <w:tabs>
                <w:tab w:val="left" w:pos="468"/>
              </w:tabs>
              <w:jc w:val="both"/>
              <w:rPr>
                <w:rFonts w:ascii="Times New Roman" w:hAnsi="Times New Roman" w:cs="Times New Roman"/>
                <w:sz w:val="28"/>
                <w:szCs w:val="28"/>
              </w:rPr>
            </w:pPr>
            <w:r>
              <w:rPr>
                <w:rFonts w:ascii="Times New Roman" w:hAnsi="Times New Roman" w:cs="Times New Roman"/>
                <w:sz w:val="28"/>
                <w:szCs w:val="28"/>
              </w:rPr>
              <w:t xml:space="preserve">      </w:t>
            </w:r>
            <w:r w:rsidR="00EE24B3" w:rsidRPr="00C44406">
              <w:rPr>
                <w:rFonts w:ascii="Times New Roman" w:hAnsi="Times New Roman" w:cs="Times New Roman"/>
                <w:sz w:val="28"/>
                <w:szCs w:val="28"/>
              </w:rPr>
              <w:t xml:space="preserve">Целевыми индикаторами </w:t>
            </w:r>
            <w:r>
              <w:rPr>
                <w:rFonts w:ascii="Times New Roman" w:hAnsi="Times New Roman" w:cs="Times New Roman"/>
                <w:sz w:val="28"/>
                <w:szCs w:val="28"/>
              </w:rPr>
              <w:t xml:space="preserve">муниципальной </w:t>
            </w:r>
            <w:r w:rsidR="00EE24B3" w:rsidRPr="00C44406">
              <w:rPr>
                <w:rFonts w:ascii="Times New Roman" w:hAnsi="Times New Roman" w:cs="Times New Roman"/>
                <w:sz w:val="28"/>
                <w:szCs w:val="28"/>
              </w:rPr>
              <w:t xml:space="preserve"> программы в сфере сохранения и реконструкции военно-мемориальных объектов являются:</w:t>
            </w:r>
          </w:p>
          <w:p w:rsidR="00EE24B3" w:rsidRPr="00C44406" w:rsidRDefault="00CF77E2" w:rsidP="00CF77E2">
            <w:pPr>
              <w:pStyle w:val="ConsPlusCell"/>
              <w:tabs>
                <w:tab w:val="left" w:pos="468"/>
              </w:tabs>
              <w:jc w:val="both"/>
              <w:rPr>
                <w:rFonts w:ascii="Times New Roman" w:hAnsi="Times New Roman" w:cs="Times New Roman"/>
                <w:sz w:val="28"/>
                <w:szCs w:val="28"/>
              </w:rPr>
            </w:pPr>
            <w:r>
              <w:rPr>
                <w:rFonts w:ascii="Times New Roman" w:hAnsi="Times New Roman" w:cs="Times New Roman"/>
                <w:sz w:val="28"/>
                <w:szCs w:val="28"/>
              </w:rPr>
              <w:t>- к</w:t>
            </w:r>
            <w:r w:rsidR="00EE24B3" w:rsidRPr="00C44406">
              <w:rPr>
                <w:rFonts w:ascii="Times New Roman" w:hAnsi="Times New Roman" w:cs="Times New Roman"/>
                <w:sz w:val="28"/>
                <w:szCs w:val="28"/>
              </w:rPr>
              <w:t>оличество воинских захоронений, братских могил и памятных знаков, на которых проведены работы по ремонту, реконструкции и благоустройст</w:t>
            </w:r>
            <w:r w:rsidR="00154BB1">
              <w:rPr>
                <w:rFonts w:ascii="Times New Roman" w:hAnsi="Times New Roman" w:cs="Times New Roman"/>
                <w:sz w:val="28"/>
                <w:szCs w:val="28"/>
              </w:rPr>
              <w:t>ву.</w:t>
            </w:r>
          </w:p>
          <w:p w:rsidR="00EE24B3" w:rsidRPr="00C44406" w:rsidRDefault="00EE24B3" w:rsidP="00DD3C2C">
            <w:pPr>
              <w:tabs>
                <w:tab w:val="left" w:pos="468"/>
              </w:tabs>
              <w:autoSpaceDE w:val="0"/>
              <w:autoSpaceDN w:val="0"/>
              <w:adjustRightInd w:val="0"/>
              <w:rPr>
                <w:sz w:val="16"/>
                <w:szCs w:val="16"/>
              </w:rPr>
            </w:pPr>
          </w:p>
          <w:p w:rsidR="00EE24B3" w:rsidRPr="00C44406" w:rsidRDefault="00EE24B3" w:rsidP="00DD3C2C">
            <w:pPr>
              <w:tabs>
                <w:tab w:val="left" w:pos="468"/>
              </w:tabs>
              <w:autoSpaceDE w:val="0"/>
              <w:autoSpaceDN w:val="0"/>
              <w:adjustRightInd w:val="0"/>
              <w:rPr>
                <w:sz w:val="28"/>
                <w:szCs w:val="28"/>
              </w:rPr>
            </w:pPr>
            <w:r w:rsidRPr="00C44406">
              <w:rPr>
                <w:sz w:val="28"/>
                <w:szCs w:val="28"/>
              </w:rPr>
              <w:t xml:space="preserve">Целевыми индикаторами </w:t>
            </w:r>
            <w:r w:rsidR="00154BB1">
              <w:rPr>
                <w:sz w:val="28"/>
                <w:szCs w:val="28"/>
              </w:rPr>
              <w:t>муниципальной</w:t>
            </w:r>
            <w:r w:rsidRPr="00C44406">
              <w:rPr>
                <w:sz w:val="28"/>
                <w:szCs w:val="28"/>
              </w:rPr>
              <w:t xml:space="preserve"> программы в сфере архивного дела являются:</w:t>
            </w:r>
          </w:p>
          <w:p w:rsidR="00154BB1" w:rsidRDefault="00CF77E2" w:rsidP="00CF77E2">
            <w:pPr>
              <w:pStyle w:val="ConsPlusCell"/>
              <w:rPr>
                <w:rFonts w:ascii="Times New Roman" w:hAnsi="Times New Roman" w:cs="Times New Roman"/>
                <w:sz w:val="28"/>
                <w:szCs w:val="28"/>
              </w:rPr>
            </w:pPr>
            <w:r>
              <w:rPr>
                <w:rFonts w:ascii="Times New Roman" w:hAnsi="Times New Roman" w:cs="Times New Roman"/>
                <w:sz w:val="28"/>
                <w:szCs w:val="28"/>
              </w:rPr>
              <w:t>- к</w:t>
            </w:r>
            <w:r w:rsidR="00154BB1" w:rsidRPr="00154BB1">
              <w:rPr>
                <w:rFonts w:ascii="Times New Roman" w:hAnsi="Times New Roman" w:cs="Times New Roman"/>
                <w:sz w:val="28"/>
                <w:szCs w:val="28"/>
              </w:rPr>
              <w:t>оличество поль</w:t>
            </w:r>
            <w:r>
              <w:rPr>
                <w:rFonts w:ascii="Times New Roman" w:hAnsi="Times New Roman" w:cs="Times New Roman"/>
                <w:sz w:val="28"/>
                <w:szCs w:val="28"/>
              </w:rPr>
              <w:t>зователей архивной информацией;</w:t>
            </w:r>
          </w:p>
          <w:p w:rsidR="00154BB1" w:rsidRDefault="00CF77E2" w:rsidP="00CF77E2">
            <w:pPr>
              <w:pStyle w:val="ConsPlusCell"/>
              <w:rPr>
                <w:rFonts w:ascii="Times New Roman" w:hAnsi="Times New Roman" w:cs="Times New Roman"/>
                <w:sz w:val="28"/>
                <w:szCs w:val="28"/>
              </w:rPr>
            </w:pPr>
            <w:r>
              <w:rPr>
                <w:rFonts w:ascii="Times New Roman" w:hAnsi="Times New Roman" w:cs="Times New Roman"/>
                <w:sz w:val="28"/>
                <w:szCs w:val="28"/>
              </w:rPr>
              <w:t>- к</w:t>
            </w:r>
            <w:r w:rsidR="00154BB1" w:rsidRPr="00154BB1">
              <w:rPr>
                <w:rFonts w:ascii="Times New Roman" w:hAnsi="Times New Roman" w:cs="Times New Roman"/>
                <w:sz w:val="28"/>
                <w:szCs w:val="28"/>
              </w:rPr>
              <w:t>оличество принятых на хранение до</w:t>
            </w:r>
            <w:r>
              <w:rPr>
                <w:rFonts w:ascii="Times New Roman" w:hAnsi="Times New Roman" w:cs="Times New Roman"/>
                <w:sz w:val="28"/>
                <w:szCs w:val="28"/>
              </w:rPr>
              <w:t>кументов Архивного фонда района;</w:t>
            </w:r>
            <w:r w:rsidR="00154BB1" w:rsidRPr="00154BB1">
              <w:rPr>
                <w:rFonts w:ascii="Times New Roman" w:hAnsi="Times New Roman" w:cs="Times New Roman"/>
                <w:sz w:val="28"/>
                <w:szCs w:val="28"/>
              </w:rPr>
              <w:t xml:space="preserve"> </w:t>
            </w:r>
          </w:p>
          <w:p w:rsidR="00154BB1" w:rsidRPr="00154BB1"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 к</w:t>
            </w:r>
            <w:r w:rsidR="00154BB1" w:rsidRPr="00154BB1">
              <w:rPr>
                <w:rFonts w:ascii="Times New Roman" w:hAnsi="Times New Roman" w:cs="Times New Roman"/>
                <w:sz w:val="28"/>
                <w:szCs w:val="28"/>
              </w:rPr>
              <w:t>оличество информационн</w:t>
            </w:r>
            <w:proofErr w:type="gramStart"/>
            <w:r w:rsidR="00154BB1" w:rsidRPr="00154BB1">
              <w:rPr>
                <w:rFonts w:ascii="Times New Roman" w:hAnsi="Times New Roman" w:cs="Times New Roman"/>
                <w:sz w:val="28"/>
                <w:szCs w:val="28"/>
              </w:rPr>
              <w:t>о-</w:t>
            </w:r>
            <w:proofErr w:type="gramEnd"/>
            <w:r w:rsidR="00154BB1" w:rsidRPr="00154BB1">
              <w:rPr>
                <w:rFonts w:ascii="Times New Roman" w:hAnsi="Times New Roman" w:cs="Times New Roman"/>
                <w:sz w:val="28"/>
                <w:szCs w:val="28"/>
              </w:rPr>
              <w:t xml:space="preserve"> образователь</w:t>
            </w:r>
            <w:r>
              <w:rPr>
                <w:rFonts w:ascii="Times New Roman" w:hAnsi="Times New Roman" w:cs="Times New Roman"/>
                <w:sz w:val="28"/>
                <w:szCs w:val="28"/>
              </w:rPr>
              <w:t>ных (просветительских) программ;</w:t>
            </w:r>
          </w:p>
          <w:p w:rsidR="00154BB1" w:rsidRPr="00154BB1" w:rsidRDefault="00CF77E2" w:rsidP="00CF77E2">
            <w:pPr>
              <w:pStyle w:val="ConsPlusCell"/>
              <w:rPr>
                <w:rFonts w:ascii="Times New Roman" w:hAnsi="Times New Roman" w:cs="Times New Roman"/>
                <w:sz w:val="28"/>
                <w:szCs w:val="28"/>
              </w:rPr>
            </w:pPr>
            <w:r>
              <w:rPr>
                <w:rFonts w:ascii="Times New Roman" w:hAnsi="Times New Roman" w:cs="Times New Roman"/>
                <w:sz w:val="28"/>
                <w:szCs w:val="28"/>
              </w:rPr>
              <w:t>- к</w:t>
            </w:r>
            <w:r w:rsidR="00154BB1" w:rsidRPr="00154BB1">
              <w:rPr>
                <w:rFonts w:ascii="Times New Roman" w:hAnsi="Times New Roman" w:cs="Times New Roman"/>
                <w:sz w:val="28"/>
                <w:szCs w:val="28"/>
              </w:rPr>
              <w:t>оличество справок</w:t>
            </w:r>
            <w:proofErr w:type="gramStart"/>
            <w:r w:rsidR="00154BB1" w:rsidRPr="00154BB1">
              <w:rPr>
                <w:rFonts w:ascii="Times New Roman" w:hAnsi="Times New Roman" w:cs="Times New Roman"/>
                <w:sz w:val="28"/>
                <w:szCs w:val="28"/>
              </w:rPr>
              <w:t xml:space="preserve"> ,</w:t>
            </w:r>
            <w:proofErr w:type="gramEnd"/>
            <w:r w:rsidR="00154BB1" w:rsidRPr="00154BB1">
              <w:rPr>
                <w:rFonts w:ascii="Times New Roman" w:hAnsi="Times New Roman" w:cs="Times New Roman"/>
                <w:sz w:val="28"/>
                <w:szCs w:val="28"/>
              </w:rPr>
              <w:t xml:space="preserve"> консуль</w:t>
            </w:r>
            <w:r>
              <w:rPr>
                <w:rFonts w:ascii="Times New Roman" w:hAnsi="Times New Roman" w:cs="Times New Roman"/>
                <w:sz w:val="28"/>
                <w:szCs w:val="28"/>
              </w:rPr>
              <w:t>таций для пользователей (всего);</w:t>
            </w:r>
          </w:p>
          <w:p w:rsidR="00154BB1" w:rsidRPr="00154BB1" w:rsidRDefault="00CF77E2" w:rsidP="00CF77E2">
            <w:pPr>
              <w:pStyle w:val="ConsPlusCell"/>
              <w:rPr>
                <w:rFonts w:ascii="Times New Roman" w:hAnsi="Times New Roman" w:cs="Times New Roman"/>
                <w:sz w:val="28"/>
                <w:szCs w:val="28"/>
              </w:rPr>
            </w:pPr>
            <w:r>
              <w:rPr>
                <w:rFonts w:ascii="Times New Roman" w:hAnsi="Times New Roman" w:cs="Times New Roman"/>
                <w:sz w:val="28"/>
                <w:szCs w:val="28"/>
              </w:rPr>
              <w:t>- у</w:t>
            </w:r>
            <w:r w:rsidR="00154BB1" w:rsidRPr="00154BB1">
              <w:rPr>
                <w:rFonts w:ascii="Times New Roman" w:hAnsi="Times New Roman" w:cs="Times New Roman"/>
                <w:sz w:val="28"/>
                <w:szCs w:val="28"/>
              </w:rPr>
              <w:t>величение объема издательской продукции.</w:t>
            </w:r>
          </w:p>
          <w:p w:rsidR="00EE24B3" w:rsidRPr="00C44406" w:rsidRDefault="00EE24B3" w:rsidP="00DD3C2C">
            <w:pPr>
              <w:tabs>
                <w:tab w:val="left" w:pos="468"/>
              </w:tabs>
              <w:autoSpaceDE w:val="0"/>
              <w:autoSpaceDN w:val="0"/>
              <w:adjustRightInd w:val="0"/>
              <w:rPr>
                <w:sz w:val="28"/>
                <w:szCs w:val="28"/>
              </w:rPr>
            </w:pPr>
          </w:p>
        </w:tc>
      </w:tr>
      <w:tr w:rsidR="00EE24B3" w:rsidRPr="00C44406" w:rsidTr="00DD3C2C">
        <w:tc>
          <w:tcPr>
            <w:tcW w:w="2660" w:type="dxa"/>
          </w:tcPr>
          <w:p w:rsidR="00EE24B3" w:rsidRPr="00C44406" w:rsidRDefault="00EE24B3" w:rsidP="00DD3C2C">
            <w:pPr>
              <w:autoSpaceDE w:val="0"/>
              <w:autoSpaceDN w:val="0"/>
              <w:adjustRightInd w:val="0"/>
              <w:ind w:firstLine="0"/>
              <w:rPr>
                <w:sz w:val="28"/>
                <w:szCs w:val="28"/>
              </w:rPr>
            </w:pPr>
            <w:r w:rsidRPr="00C44406">
              <w:rPr>
                <w:sz w:val="28"/>
                <w:szCs w:val="28"/>
              </w:rPr>
              <w:lastRenderedPageBreak/>
              <w:t xml:space="preserve">Этапы и сроки </w:t>
            </w:r>
            <w:r w:rsidRPr="00C44406">
              <w:rPr>
                <w:sz w:val="28"/>
                <w:szCs w:val="28"/>
              </w:rPr>
              <w:br/>
              <w:t xml:space="preserve">реализации </w:t>
            </w:r>
            <w:r w:rsidRPr="00C44406">
              <w:rPr>
                <w:sz w:val="28"/>
                <w:szCs w:val="28"/>
              </w:rPr>
              <w:br/>
            </w:r>
            <w:r w:rsidR="00DD3C2C">
              <w:rPr>
                <w:sz w:val="28"/>
                <w:szCs w:val="28"/>
              </w:rPr>
              <w:t xml:space="preserve">муниципальной </w:t>
            </w:r>
            <w:r w:rsidRPr="00C44406">
              <w:rPr>
                <w:sz w:val="28"/>
                <w:szCs w:val="28"/>
              </w:rPr>
              <w:t xml:space="preserve"> программы</w:t>
            </w:r>
          </w:p>
        </w:tc>
        <w:tc>
          <w:tcPr>
            <w:tcW w:w="6804" w:type="dxa"/>
          </w:tcPr>
          <w:p w:rsidR="00EE24B3" w:rsidRPr="00C44406" w:rsidRDefault="00EE24B3" w:rsidP="00DD3C2C">
            <w:pPr>
              <w:numPr>
                <w:ilvl w:val="12"/>
                <w:numId w:val="0"/>
              </w:numPr>
              <w:rPr>
                <w:sz w:val="28"/>
                <w:szCs w:val="28"/>
              </w:rPr>
            </w:pPr>
            <w:r w:rsidRPr="00C44406">
              <w:rPr>
                <w:sz w:val="28"/>
                <w:szCs w:val="28"/>
              </w:rPr>
              <w:t xml:space="preserve">Реализация </w:t>
            </w:r>
            <w:r w:rsidR="00DD3C2C">
              <w:rPr>
                <w:sz w:val="28"/>
                <w:szCs w:val="28"/>
              </w:rPr>
              <w:t xml:space="preserve">муниципальной </w:t>
            </w:r>
            <w:r w:rsidRPr="00C44406">
              <w:rPr>
                <w:sz w:val="28"/>
                <w:szCs w:val="28"/>
              </w:rPr>
              <w:t xml:space="preserve"> программы предусмотрена в </w:t>
            </w:r>
            <w:r w:rsidR="002A554F">
              <w:rPr>
                <w:sz w:val="28"/>
                <w:szCs w:val="28"/>
              </w:rPr>
              <w:t xml:space="preserve">2019-2023 </w:t>
            </w:r>
            <w:r w:rsidRPr="00C44406">
              <w:rPr>
                <w:sz w:val="28"/>
                <w:szCs w:val="28"/>
              </w:rPr>
              <w:t>годах. Исполнение программных мероприятий предусмотрено в два этапа:</w:t>
            </w:r>
          </w:p>
          <w:p w:rsidR="00EE24B3" w:rsidRPr="00C44406" w:rsidRDefault="00EE24B3" w:rsidP="00DD3C2C">
            <w:pPr>
              <w:numPr>
                <w:ilvl w:val="12"/>
                <w:numId w:val="0"/>
              </w:numPr>
              <w:rPr>
                <w:sz w:val="28"/>
                <w:szCs w:val="28"/>
              </w:rPr>
            </w:pPr>
            <w:r w:rsidRPr="00C44406">
              <w:rPr>
                <w:sz w:val="28"/>
                <w:szCs w:val="28"/>
              </w:rPr>
              <w:t>подготовительный этап 201</w:t>
            </w:r>
            <w:r w:rsidR="002A554F">
              <w:rPr>
                <w:sz w:val="28"/>
                <w:szCs w:val="28"/>
              </w:rPr>
              <w:t>9</w:t>
            </w:r>
            <w:r w:rsidRPr="00C44406">
              <w:rPr>
                <w:sz w:val="28"/>
                <w:szCs w:val="28"/>
              </w:rPr>
              <w:t>–20</w:t>
            </w:r>
            <w:r w:rsidR="002A554F">
              <w:rPr>
                <w:sz w:val="28"/>
                <w:szCs w:val="28"/>
              </w:rPr>
              <w:t>21</w:t>
            </w:r>
            <w:r w:rsidRPr="00C44406">
              <w:rPr>
                <w:sz w:val="28"/>
                <w:szCs w:val="28"/>
              </w:rPr>
              <w:t xml:space="preserve"> годы;</w:t>
            </w:r>
          </w:p>
          <w:p w:rsidR="00EE24B3" w:rsidRPr="00C44406" w:rsidRDefault="00EE24B3" w:rsidP="002A554F">
            <w:pPr>
              <w:autoSpaceDE w:val="0"/>
              <w:autoSpaceDN w:val="0"/>
              <w:adjustRightInd w:val="0"/>
              <w:rPr>
                <w:sz w:val="28"/>
                <w:szCs w:val="28"/>
              </w:rPr>
            </w:pPr>
            <w:r w:rsidRPr="00C44406">
              <w:rPr>
                <w:sz w:val="28"/>
                <w:szCs w:val="28"/>
              </w:rPr>
              <w:t>основной этап 20</w:t>
            </w:r>
            <w:r w:rsidR="002A554F">
              <w:rPr>
                <w:sz w:val="28"/>
                <w:szCs w:val="28"/>
              </w:rPr>
              <w:t>22–2023</w:t>
            </w:r>
            <w:r w:rsidRPr="00C44406">
              <w:rPr>
                <w:sz w:val="28"/>
                <w:szCs w:val="28"/>
              </w:rPr>
              <w:t xml:space="preserve"> годы</w:t>
            </w:r>
          </w:p>
        </w:tc>
      </w:tr>
      <w:tr w:rsidR="00EE24B3" w:rsidRPr="00C44406" w:rsidTr="00DD3C2C">
        <w:tc>
          <w:tcPr>
            <w:tcW w:w="2660" w:type="dxa"/>
          </w:tcPr>
          <w:p w:rsidR="00EE24B3" w:rsidRPr="00C44406" w:rsidRDefault="00EE24B3" w:rsidP="004805DD">
            <w:pPr>
              <w:autoSpaceDE w:val="0"/>
              <w:autoSpaceDN w:val="0"/>
              <w:adjustRightInd w:val="0"/>
              <w:ind w:firstLine="0"/>
              <w:rPr>
                <w:sz w:val="28"/>
                <w:szCs w:val="28"/>
              </w:rPr>
            </w:pPr>
            <w:r w:rsidRPr="00C44406">
              <w:rPr>
                <w:sz w:val="28"/>
                <w:szCs w:val="28"/>
              </w:rPr>
              <w:lastRenderedPageBreak/>
              <w:t>Объемы</w:t>
            </w:r>
            <w:r w:rsidRPr="00C44406">
              <w:rPr>
                <w:sz w:val="28"/>
                <w:szCs w:val="28"/>
              </w:rPr>
              <w:br/>
              <w:t xml:space="preserve">бюджетных ассигнований на реализацию </w:t>
            </w:r>
            <w:r w:rsidR="004805DD">
              <w:rPr>
                <w:sz w:val="28"/>
                <w:szCs w:val="28"/>
              </w:rPr>
              <w:t xml:space="preserve">муниципальной </w:t>
            </w:r>
            <w:r w:rsidRPr="00C44406">
              <w:rPr>
                <w:sz w:val="28"/>
                <w:szCs w:val="28"/>
              </w:rPr>
              <w:t>программы</w:t>
            </w:r>
          </w:p>
        </w:tc>
        <w:tc>
          <w:tcPr>
            <w:tcW w:w="6804" w:type="dxa"/>
          </w:tcPr>
          <w:p w:rsidR="00025DF4" w:rsidRDefault="00EE24B3" w:rsidP="00025DF4">
            <w:pPr>
              <w:pStyle w:val="af3"/>
              <w:rPr>
                <w:b/>
                <w:lang w:eastAsia="ru-RU"/>
              </w:rPr>
            </w:pPr>
            <w:r w:rsidRPr="0009777D">
              <w:rPr>
                <w:sz w:val="28"/>
                <w:szCs w:val="28"/>
              </w:rPr>
              <w:t xml:space="preserve">Общая сумма денежных средств на финансирование государственной программы составит </w:t>
            </w:r>
            <w:r w:rsidR="00CF77E2" w:rsidRPr="0009777D">
              <w:rPr>
                <w:sz w:val="28"/>
                <w:szCs w:val="28"/>
              </w:rPr>
              <w:t xml:space="preserve"> </w:t>
            </w:r>
            <w:r w:rsidR="00025DF4" w:rsidRPr="0009777D">
              <w:rPr>
                <w:b/>
                <w:lang w:eastAsia="ru-RU"/>
              </w:rPr>
              <w:t>9</w:t>
            </w:r>
            <w:r w:rsidR="0009777D">
              <w:rPr>
                <w:b/>
                <w:lang w:eastAsia="ru-RU"/>
              </w:rPr>
              <w:t>5 542,5</w:t>
            </w:r>
          </w:p>
          <w:p w:rsidR="00B22DC1" w:rsidRPr="006E55A2" w:rsidRDefault="00B22DC1" w:rsidP="006E55A2">
            <w:pPr>
              <w:pStyle w:val="af3"/>
              <w:jc w:val="center"/>
              <w:rPr>
                <w:b/>
                <w:color w:val="000000" w:themeColor="text1"/>
                <w:lang w:eastAsia="ru-RU"/>
              </w:rPr>
            </w:pPr>
          </w:p>
          <w:p w:rsidR="00EE24B3" w:rsidRPr="00C44406" w:rsidRDefault="00EE24B3" w:rsidP="00DD3C2C">
            <w:pPr>
              <w:pStyle w:val="af0"/>
              <w:ind w:hanging="6"/>
              <w:jc w:val="left"/>
              <w:rPr>
                <w:sz w:val="28"/>
                <w:szCs w:val="28"/>
              </w:rPr>
            </w:pPr>
            <w:r w:rsidRPr="00C44406">
              <w:rPr>
                <w:sz w:val="28"/>
                <w:szCs w:val="28"/>
              </w:rPr>
              <w:t xml:space="preserve">тысяч рублей, в том числе: </w:t>
            </w:r>
          </w:p>
          <w:p w:rsidR="00EE24B3" w:rsidRPr="006E55A2" w:rsidRDefault="00EE24B3" w:rsidP="006E55A2">
            <w:pPr>
              <w:pStyle w:val="af3"/>
              <w:rPr>
                <w:b/>
                <w:color w:val="000000" w:themeColor="text1"/>
                <w:lang w:eastAsia="ru-RU"/>
              </w:rPr>
            </w:pPr>
            <w:r w:rsidRPr="00157E1D">
              <w:rPr>
                <w:sz w:val="28"/>
                <w:szCs w:val="28"/>
              </w:rPr>
              <w:t>в   201</w:t>
            </w:r>
            <w:r w:rsidR="0009777D">
              <w:rPr>
                <w:sz w:val="28"/>
                <w:szCs w:val="28"/>
              </w:rPr>
              <w:t>9</w:t>
            </w:r>
            <w:r w:rsidRPr="00157E1D">
              <w:rPr>
                <w:sz w:val="28"/>
                <w:szCs w:val="28"/>
              </w:rPr>
              <w:t xml:space="preserve"> году – </w:t>
            </w:r>
            <w:r w:rsidR="0009777D">
              <w:rPr>
                <w:b/>
                <w:color w:val="000000" w:themeColor="text1"/>
                <w:lang w:eastAsia="ru-RU"/>
              </w:rPr>
              <w:t>19 108,5</w:t>
            </w:r>
            <w:r w:rsidR="006E55A2">
              <w:rPr>
                <w:b/>
                <w:color w:val="000000" w:themeColor="text1"/>
                <w:lang w:eastAsia="ru-RU"/>
              </w:rPr>
              <w:t xml:space="preserve"> </w:t>
            </w:r>
            <w:r w:rsidRPr="00157E1D">
              <w:rPr>
                <w:sz w:val="28"/>
                <w:szCs w:val="28"/>
              </w:rPr>
              <w:t>тысяч рублей;</w:t>
            </w:r>
          </w:p>
          <w:p w:rsidR="00EE24B3" w:rsidRPr="006E55A2" w:rsidRDefault="00EE24B3" w:rsidP="006E55A2">
            <w:pPr>
              <w:pStyle w:val="af3"/>
              <w:jc w:val="center"/>
              <w:rPr>
                <w:b/>
                <w:color w:val="000000" w:themeColor="text1"/>
                <w:lang w:eastAsia="ru-RU"/>
              </w:rPr>
            </w:pPr>
            <w:r w:rsidRPr="00157E1D">
              <w:rPr>
                <w:sz w:val="28"/>
                <w:szCs w:val="28"/>
              </w:rPr>
              <w:t>20</w:t>
            </w:r>
            <w:r w:rsidR="0009777D">
              <w:rPr>
                <w:sz w:val="28"/>
                <w:szCs w:val="28"/>
              </w:rPr>
              <w:t>20</w:t>
            </w:r>
            <w:r w:rsidRPr="00157E1D">
              <w:rPr>
                <w:sz w:val="28"/>
                <w:szCs w:val="28"/>
              </w:rPr>
              <w:t xml:space="preserve"> году </w:t>
            </w:r>
            <w:r w:rsidR="004805DD" w:rsidRPr="00157E1D">
              <w:rPr>
                <w:sz w:val="28"/>
                <w:szCs w:val="28"/>
              </w:rPr>
              <w:t xml:space="preserve">– </w:t>
            </w:r>
            <w:r w:rsidR="0009777D">
              <w:rPr>
                <w:b/>
                <w:color w:val="000000" w:themeColor="text1"/>
                <w:lang w:eastAsia="ru-RU"/>
              </w:rPr>
              <w:t xml:space="preserve">19 108,5 </w:t>
            </w:r>
            <w:r w:rsidRPr="00157E1D">
              <w:rPr>
                <w:sz w:val="28"/>
                <w:szCs w:val="28"/>
              </w:rPr>
              <w:t>тысяч рублей;</w:t>
            </w:r>
          </w:p>
          <w:p w:rsidR="00EE24B3" w:rsidRPr="00025DF4" w:rsidRDefault="00EE24B3" w:rsidP="00025DF4">
            <w:pPr>
              <w:pStyle w:val="af3"/>
              <w:jc w:val="center"/>
              <w:rPr>
                <w:b/>
                <w:lang w:eastAsia="ru-RU"/>
              </w:rPr>
            </w:pPr>
            <w:r w:rsidRPr="00157E1D">
              <w:rPr>
                <w:sz w:val="28"/>
                <w:szCs w:val="28"/>
              </w:rPr>
              <w:t>20</w:t>
            </w:r>
            <w:r w:rsidR="0009777D">
              <w:rPr>
                <w:sz w:val="28"/>
                <w:szCs w:val="28"/>
              </w:rPr>
              <w:t>21</w:t>
            </w:r>
            <w:r w:rsidRPr="00157E1D">
              <w:rPr>
                <w:sz w:val="28"/>
                <w:szCs w:val="28"/>
              </w:rPr>
              <w:t xml:space="preserve"> году – </w:t>
            </w:r>
            <w:r w:rsidR="0009777D">
              <w:rPr>
                <w:b/>
                <w:color w:val="000000" w:themeColor="text1"/>
                <w:lang w:eastAsia="ru-RU"/>
              </w:rPr>
              <w:t xml:space="preserve">19 108,5 </w:t>
            </w:r>
            <w:r w:rsidRPr="00157E1D">
              <w:rPr>
                <w:sz w:val="28"/>
                <w:szCs w:val="28"/>
              </w:rPr>
              <w:t>тысяч рублей;</w:t>
            </w:r>
          </w:p>
          <w:p w:rsidR="00EE24B3" w:rsidRPr="00025DF4" w:rsidRDefault="00025DF4" w:rsidP="00025DF4">
            <w:pPr>
              <w:pStyle w:val="af3"/>
              <w:rPr>
                <w:b/>
                <w:lang w:eastAsia="ru-RU"/>
              </w:rPr>
            </w:pPr>
            <w:r>
              <w:rPr>
                <w:sz w:val="28"/>
                <w:szCs w:val="28"/>
              </w:rPr>
              <w:t xml:space="preserve">            </w:t>
            </w:r>
            <w:r w:rsidR="0009777D">
              <w:rPr>
                <w:sz w:val="28"/>
                <w:szCs w:val="28"/>
              </w:rPr>
              <w:t>2022</w:t>
            </w:r>
            <w:r w:rsidR="00EE24B3" w:rsidRPr="00157E1D">
              <w:rPr>
                <w:sz w:val="28"/>
                <w:szCs w:val="28"/>
              </w:rPr>
              <w:t xml:space="preserve"> году – </w:t>
            </w:r>
            <w:r w:rsidR="0009777D">
              <w:rPr>
                <w:b/>
                <w:color w:val="000000" w:themeColor="text1"/>
                <w:lang w:eastAsia="ru-RU"/>
              </w:rPr>
              <w:t xml:space="preserve">19 108,5 </w:t>
            </w:r>
            <w:r w:rsidR="00EE24B3" w:rsidRPr="00157E1D">
              <w:rPr>
                <w:sz w:val="28"/>
                <w:szCs w:val="28"/>
              </w:rPr>
              <w:t>тысяч рублей;</w:t>
            </w:r>
          </w:p>
          <w:p w:rsidR="00EE24B3" w:rsidRPr="00025DF4" w:rsidRDefault="00025DF4" w:rsidP="00025DF4">
            <w:pPr>
              <w:pStyle w:val="af3"/>
              <w:rPr>
                <w:b/>
                <w:lang w:eastAsia="ru-RU"/>
              </w:rPr>
            </w:pPr>
            <w:r>
              <w:rPr>
                <w:sz w:val="28"/>
                <w:szCs w:val="28"/>
              </w:rPr>
              <w:t xml:space="preserve">            </w:t>
            </w:r>
            <w:r w:rsidR="00EE24B3" w:rsidRPr="00157E1D">
              <w:rPr>
                <w:sz w:val="28"/>
                <w:szCs w:val="28"/>
              </w:rPr>
              <w:t>20</w:t>
            </w:r>
            <w:r w:rsidR="0009777D">
              <w:rPr>
                <w:sz w:val="28"/>
                <w:szCs w:val="28"/>
              </w:rPr>
              <w:t>23</w:t>
            </w:r>
            <w:r w:rsidR="00EE24B3" w:rsidRPr="00157E1D">
              <w:rPr>
                <w:sz w:val="28"/>
                <w:szCs w:val="28"/>
              </w:rPr>
              <w:t xml:space="preserve"> году – </w:t>
            </w:r>
            <w:r w:rsidR="0009777D">
              <w:rPr>
                <w:b/>
                <w:color w:val="000000" w:themeColor="text1"/>
                <w:lang w:eastAsia="ru-RU"/>
              </w:rPr>
              <w:t xml:space="preserve">19 108,5 </w:t>
            </w:r>
            <w:r w:rsidR="00EE24B3" w:rsidRPr="00157E1D">
              <w:rPr>
                <w:sz w:val="28"/>
                <w:szCs w:val="28"/>
              </w:rPr>
              <w:t>тысяч рублей.</w:t>
            </w:r>
          </w:p>
          <w:p w:rsidR="00EE24B3" w:rsidRPr="00C44406" w:rsidRDefault="00EE24B3" w:rsidP="00DD3C2C">
            <w:pPr>
              <w:rPr>
                <w:sz w:val="28"/>
                <w:szCs w:val="28"/>
              </w:rPr>
            </w:pPr>
            <w:r w:rsidRPr="00C44406">
              <w:rPr>
                <w:sz w:val="28"/>
                <w:szCs w:val="28"/>
              </w:rPr>
              <w:t xml:space="preserve">По источникам финансирования </w:t>
            </w:r>
            <w:r w:rsidR="004805DD">
              <w:rPr>
                <w:sz w:val="28"/>
                <w:szCs w:val="28"/>
              </w:rPr>
              <w:t xml:space="preserve">муниципальной </w:t>
            </w:r>
            <w:r w:rsidRPr="00C44406">
              <w:rPr>
                <w:sz w:val="28"/>
                <w:szCs w:val="28"/>
              </w:rPr>
              <w:t xml:space="preserve"> программы денежные средства распределяются следующим образом:</w:t>
            </w:r>
          </w:p>
          <w:p w:rsidR="00EE24B3" w:rsidRPr="00C44406" w:rsidRDefault="00EE24B3" w:rsidP="00DD3C2C">
            <w:pPr>
              <w:ind w:left="34"/>
              <w:rPr>
                <w:sz w:val="28"/>
                <w:szCs w:val="28"/>
              </w:rPr>
            </w:pPr>
            <w:r w:rsidRPr="00C44406">
              <w:rPr>
                <w:sz w:val="28"/>
                <w:szCs w:val="28"/>
              </w:rPr>
              <w:t xml:space="preserve">областной бюджет – </w:t>
            </w:r>
            <w:r w:rsidR="0009777D">
              <w:rPr>
                <w:lang w:eastAsia="ru-RU"/>
              </w:rPr>
              <w:t>0,0</w:t>
            </w:r>
            <w:r w:rsidR="00025DF4">
              <w:rPr>
                <w:lang w:eastAsia="ru-RU"/>
              </w:rPr>
              <w:t xml:space="preserve"> </w:t>
            </w:r>
            <w:r w:rsidRPr="00C44406">
              <w:rPr>
                <w:sz w:val="28"/>
                <w:szCs w:val="28"/>
              </w:rPr>
              <w:t>тысяч рублей;</w:t>
            </w:r>
          </w:p>
          <w:p w:rsidR="006E55A2" w:rsidRDefault="004805DD" w:rsidP="006E55A2">
            <w:pPr>
              <w:ind w:left="34"/>
              <w:rPr>
                <w:sz w:val="28"/>
                <w:szCs w:val="28"/>
              </w:rPr>
            </w:pPr>
            <w:r>
              <w:rPr>
                <w:sz w:val="28"/>
                <w:szCs w:val="28"/>
              </w:rPr>
              <w:t>бюджет муниципального района</w:t>
            </w:r>
            <w:r w:rsidR="00EE24B3" w:rsidRPr="00C44406">
              <w:rPr>
                <w:sz w:val="28"/>
                <w:szCs w:val="28"/>
              </w:rPr>
              <w:t xml:space="preserve"> – </w:t>
            </w:r>
            <w:r w:rsidR="0009777D">
              <w:rPr>
                <w:lang w:eastAsia="ru-RU"/>
              </w:rPr>
              <w:t>93 617,5</w:t>
            </w:r>
            <w:r w:rsidR="00025DF4">
              <w:rPr>
                <w:lang w:eastAsia="ru-RU"/>
              </w:rPr>
              <w:t xml:space="preserve"> </w:t>
            </w:r>
            <w:r w:rsidR="00EE24B3" w:rsidRPr="00C44406">
              <w:rPr>
                <w:sz w:val="28"/>
                <w:szCs w:val="28"/>
              </w:rPr>
              <w:t>тысяч рублей;</w:t>
            </w:r>
          </w:p>
          <w:p w:rsidR="00EE24B3" w:rsidRPr="00C44406" w:rsidRDefault="00EE24B3" w:rsidP="006E55A2">
            <w:pPr>
              <w:ind w:left="34"/>
              <w:rPr>
                <w:sz w:val="28"/>
                <w:szCs w:val="28"/>
              </w:rPr>
            </w:pPr>
            <w:r w:rsidRPr="00C44406">
              <w:rPr>
                <w:sz w:val="28"/>
                <w:szCs w:val="28"/>
              </w:rPr>
              <w:t xml:space="preserve">внебюджетные источники – </w:t>
            </w:r>
            <w:r w:rsidR="0009777D">
              <w:rPr>
                <w:lang w:eastAsia="ru-RU"/>
              </w:rPr>
              <w:t>1 925,0</w:t>
            </w:r>
            <w:r w:rsidR="00025DF4">
              <w:rPr>
                <w:lang w:eastAsia="ru-RU"/>
              </w:rPr>
              <w:t xml:space="preserve"> </w:t>
            </w:r>
            <w:r w:rsidRPr="00C44406">
              <w:rPr>
                <w:sz w:val="28"/>
                <w:szCs w:val="28"/>
              </w:rPr>
              <w:t>тысяч рублей.</w:t>
            </w:r>
          </w:p>
          <w:p w:rsidR="00EE24B3" w:rsidRPr="00C44406" w:rsidRDefault="00EE24B3" w:rsidP="00DD3C2C">
            <w:pPr>
              <w:ind w:left="34"/>
              <w:rPr>
                <w:sz w:val="28"/>
                <w:szCs w:val="28"/>
              </w:rPr>
            </w:pPr>
            <w:r w:rsidRPr="00C44406">
              <w:rPr>
                <w:sz w:val="28"/>
                <w:szCs w:val="28"/>
              </w:rPr>
              <w:t xml:space="preserve">Объем денежных средств, выделяемых из </w:t>
            </w:r>
            <w:r w:rsidR="004805DD">
              <w:rPr>
                <w:sz w:val="28"/>
                <w:szCs w:val="28"/>
              </w:rPr>
              <w:t xml:space="preserve">областного бюджета </w:t>
            </w:r>
            <w:r w:rsidRPr="00C44406">
              <w:rPr>
                <w:sz w:val="28"/>
                <w:szCs w:val="28"/>
              </w:rPr>
              <w:t>и внебюджетных источников, носит прогнозный характер.</w:t>
            </w:r>
          </w:p>
          <w:p w:rsidR="00EE24B3" w:rsidRPr="00C44406" w:rsidRDefault="00EE24B3" w:rsidP="00DD3C2C">
            <w:pPr>
              <w:autoSpaceDE w:val="0"/>
              <w:autoSpaceDN w:val="0"/>
              <w:adjustRightInd w:val="0"/>
              <w:ind w:left="34"/>
              <w:rPr>
                <w:sz w:val="28"/>
                <w:szCs w:val="28"/>
              </w:rPr>
            </w:pPr>
          </w:p>
        </w:tc>
      </w:tr>
      <w:tr w:rsidR="00EE24B3" w:rsidRPr="00C44406" w:rsidTr="00DD3C2C">
        <w:tc>
          <w:tcPr>
            <w:tcW w:w="2660" w:type="dxa"/>
          </w:tcPr>
          <w:p w:rsidR="00EE24B3" w:rsidRPr="00C44406" w:rsidRDefault="00EE24B3" w:rsidP="004805DD">
            <w:pPr>
              <w:autoSpaceDE w:val="0"/>
              <w:autoSpaceDN w:val="0"/>
              <w:adjustRightInd w:val="0"/>
              <w:ind w:firstLine="0"/>
              <w:rPr>
                <w:sz w:val="28"/>
                <w:szCs w:val="28"/>
              </w:rPr>
            </w:pPr>
            <w:r w:rsidRPr="00C44406">
              <w:rPr>
                <w:sz w:val="28"/>
                <w:szCs w:val="28"/>
              </w:rPr>
              <w:t xml:space="preserve">Ожидаемые </w:t>
            </w:r>
            <w:r w:rsidRPr="00C44406">
              <w:rPr>
                <w:sz w:val="28"/>
                <w:szCs w:val="28"/>
              </w:rPr>
              <w:br/>
              <w:t xml:space="preserve">результаты </w:t>
            </w:r>
            <w:r w:rsidRPr="00C44406">
              <w:rPr>
                <w:sz w:val="28"/>
                <w:szCs w:val="28"/>
              </w:rPr>
              <w:br/>
              <w:t xml:space="preserve">реализации </w:t>
            </w:r>
            <w:r w:rsidRPr="00C44406">
              <w:rPr>
                <w:sz w:val="28"/>
                <w:szCs w:val="28"/>
              </w:rPr>
              <w:br/>
            </w:r>
            <w:r w:rsidR="004805DD">
              <w:rPr>
                <w:sz w:val="28"/>
                <w:szCs w:val="28"/>
              </w:rPr>
              <w:t xml:space="preserve">муниципальной </w:t>
            </w:r>
            <w:r w:rsidRPr="00C44406">
              <w:rPr>
                <w:sz w:val="28"/>
                <w:szCs w:val="28"/>
              </w:rPr>
              <w:t xml:space="preserve"> программы</w:t>
            </w:r>
          </w:p>
        </w:tc>
        <w:tc>
          <w:tcPr>
            <w:tcW w:w="6804" w:type="dxa"/>
          </w:tcPr>
          <w:p w:rsidR="00EE24B3" w:rsidRPr="00C44406" w:rsidRDefault="00EE24B3" w:rsidP="00DD3C2C">
            <w:pPr>
              <w:tabs>
                <w:tab w:val="left" w:pos="459"/>
              </w:tabs>
              <w:autoSpaceDE w:val="0"/>
              <w:autoSpaceDN w:val="0"/>
              <w:adjustRightInd w:val="0"/>
              <w:rPr>
                <w:sz w:val="28"/>
                <w:szCs w:val="28"/>
              </w:rPr>
            </w:pPr>
            <w:r w:rsidRPr="00C44406">
              <w:rPr>
                <w:sz w:val="28"/>
                <w:szCs w:val="28"/>
              </w:rPr>
              <w:t xml:space="preserve">Ожидаемыми результатами реализации </w:t>
            </w:r>
            <w:r w:rsidR="004805DD">
              <w:rPr>
                <w:sz w:val="28"/>
                <w:szCs w:val="28"/>
              </w:rPr>
              <w:t xml:space="preserve">муниципальной </w:t>
            </w:r>
            <w:r w:rsidRPr="00C44406">
              <w:rPr>
                <w:sz w:val="28"/>
                <w:szCs w:val="28"/>
              </w:rPr>
              <w:t xml:space="preserve"> программы в сфере культуры будут являться:</w:t>
            </w:r>
          </w:p>
          <w:p w:rsidR="004B5FBA" w:rsidRDefault="009E5ACB" w:rsidP="004B5FBA">
            <w:pPr>
              <w:ind w:left="72" w:firstLine="32"/>
              <w:jc w:val="left"/>
              <w:rPr>
                <w:rFonts w:eastAsia="Times New Roman"/>
                <w:sz w:val="28"/>
                <w:szCs w:val="28"/>
                <w:lang w:eastAsia="ru-RU"/>
              </w:rPr>
            </w:pPr>
            <w:r>
              <w:rPr>
                <w:sz w:val="28"/>
                <w:szCs w:val="28"/>
              </w:rPr>
              <w:t xml:space="preserve">- </w:t>
            </w:r>
            <w:r w:rsidR="004B5FBA" w:rsidRPr="00B06DEC">
              <w:rPr>
                <w:rFonts w:eastAsia="Times New Roman"/>
                <w:sz w:val="28"/>
                <w:szCs w:val="28"/>
                <w:lang w:eastAsia="ru-RU"/>
              </w:rPr>
              <w:t>Увеличение доли объектов культурного наследия, находящихся в удовлетворительном состоянии</w:t>
            </w:r>
            <w:r>
              <w:rPr>
                <w:rFonts w:eastAsia="Times New Roman"/>
                <w:sz w:val="28"/>
                <w:szCs w:val="28"/>
                <w:lang w:eastAsia="ru-RU"/>
              </w:rPr>
              <w:t>;</w:t>
            </w:r>
          </w:p>
          <w:p w:rsidR="009E5ACB" w:rsidRDefault="009E5ACB" w:rsidP="009E5ACB">
            <w:pPr>
              <w:autoSpaceDE w:val="0"/>
              <w:autoSpaceDN w:val="0"/>
              <w:adjustRightInd w:val="0"/>
              <w:rPr>
                <w:sz w:val="28"/>
                <w:szCs w:val="28"/>
              </w:rPr>
            </w:pPr>
            <w:r>
              <w:rPr>
                <w:sz w:val="28"/>
                <w:szCs w:val="28"/>
              </w:rPr>
              <w:t>- развитие и популяризация художественного образования в районе;</w:t>
            </w:r>
          </w:p>
          <w:p w:rsidR="009E5ACB" w:rsidRDefault="009E5ACB" w:rsidP="009E5ACB">
            <w:pPr>
              <w:autoSpaceDE w:val="0"/>
              <w:autoSpaceDN w:val="0"/>
              <w:adjustRightInd w:val="0"/>
              <w:rPr>
                <w:sz w:val="28"/>
                <w:szCs w:val="28"/>
              </w:rPr>
            </w:pPr>
            <w:r>
              <w:rPr>
                <w:sz w:val="28"/>
                <w:szCs w:val="28"/>
              </w:rPr>
              <w:t>- выявление талантливых детей;</w:t>
            </w:r>
          </w:p>
          <w:p w:rsidR="009E5ACB" w:rsidRPr="0007735B" w:rsidRDefault="009E5ACB" w:rsidP="009E5ACB">
            <w:pPr>
              <w:autoSpaceDE w:val="0"/>
              <w:autoSpaceDN w:val="0"/>
              <w:adjustRightInd w:val="0"/>
              <w:rPr>
                <w:sz w:val="28"/>
                <w:szCs w:val="28"/>
              </w:rPr>
            </w:pPr>
            <w:r>
              <w:rPr>
                <w:sz w:val="28"/>
                <w:szCs w:val="28"/>
              </w:rPr>
              <w:t xml:space="preserve">- </w:t>
            </w:r>
            <w:r w:rsidRPr="0007735B">
              <w:rPr>
                <w:sz w:val="28"/>
                <w:szCs w:val="28"/>
              </w:rPr>
              <w:t>внедрение инновационных технологий в деятельность учреждений культуры;</w:t>
            </w:r>
          </w:p>
          <w:p w:rsidR="009E5ACB" w:rsidRDefault="009E5ACB" w:rsidP="009E5ACB">
            <w:pPr>
              <w:autoSpaceDE w:val="0"/>
              <w:autoSpaceDN w:val="0"/>
              <w:adjustRightInd w:val="0"/>
              <w:rPr>
                <w:sz w:val="28"/>
                <w:szCs w:val="28"/>
              </w:rPr>
            </w:pPr>
            <w:r>
              <w:rPr>
                <w:sz w:val="28"/>
                <w:szCs w:val="28"/>
              </w:rPr>
              <w:t>- расширение возможностей для занятий музыкальным творчеством;</w:t>
            </w:r>
          </w:p>
          <w:p w:rsidR="009E5ACB" w:rsidRDefault="009E5ACB" w:rsidP="009E5ACB">
            <w:pPr>
              <w:autoSpaceDE w:val="0"/>
              <w:autoSpaceDN w:val="0"/>
              <w:adjustRightInd w:val="0"/>
              <w:rPr>
                <w:sz w:val="28"/>
                <w:szCs w:val="28"/>
              </w:rPr>
            </w:pPr>
            <w:r>
              <w:rPr>
                <w:sz w:val="28"/>
                <w:szCs w:val="28"/>
              </w:rPr>
              <w:t>- укрепление материально – технической базы учреждений культуры;</w:t>
            </w:r>
          </w:p>
          <w:p w:rsidR="009E5ACB" w:rsidRPr="00B573C2" w:rsidRDefault="009E5ACB" w:rsidP="009E5ACB">
            <w:pPr>
              <w:autoSpaceDE w:val="0"/>
              <w:autoSpaceDN w:val="0"/>
              <w:adjustRightInd w:val="0"/>
              <w:rPr>
                <w:sz w:val="28"/>
                <w:szCs w:val="28"/>
              </w:rPr>
            </w:pPr>
            <w:r w:rsidRPr="00B573C2">
              <w:rPr>
                <w:sz w:val="28"/>
                <w:szCs w:val="28"/>
              </w:rPr>
              <w:t>- обеспечение и защита конституционных прав граждан на свободный и равный доступ ко всем видам информации и знаний для всех социальных слоев населения;</w:t>
            </w:r>
          </w:p>
          <w:p w:rsidR="009E5ACB" w:rsidRPr="00B573C2" w:rsidRDefault="009E5ACB" w:rsidP="009E5ACB">
            <w:pPr>
              <w:autoSpaceDE w:val="0"/>
              <w:autoSpaceDN w:val="0"/>
              <w:adjustRightInd w:val="0"/>
              <w:rPr>
                <w:sz w:val="28"/>
                <w:szCs w:val="28"/>
              </w:rPr>
            </w:pPr>
            <w:r w:rsidRPr="00B573C2">
              <w:rPr>
                <w:sz w:val="28"/>
                <w:szCs w:val="28"/>
              </w:rPr>
              <w:t>-обеспечение сохранности и учета библиотечных фондов;</w:t>
            </w:r>
          </w:p>
          <w:p w:rsidR="009E5ACB" w:rsidRPr="00B573C2" w:rsidRDefault="009E5ACB" w:rsidP="009E5ACB">
            <w:pPr>
              <w:autoSpaceDE w:val="0"/>
              <w:autoSpaceDN w:val="0"/>
              <w:adjustRightInd w:val="0"/>
              <w:rPr>
                <w:sz w:val="28"/>
                <w:szCs w:val="28"/>
              </w:rPr>
            </w:pPr>
            <w:r w:rsidRPr="00B573C2">
              <w:rPr>
                <w:sz w:val="28"/>
                <w:szCs w:val="28"/>
              </w:rPr>
              <w:t>-сохранение культурного наследия</w:t>
            </w:r>
            <w:r>
              <w:rPr>
                <w:sz w:val="28"/>
                <w:szCs w:val="28"/>
              </w:rPr>
              <w:t xml:space="preserve"> Свердловского района</w:t>
            </w:r>
            <w:r w:rsidRPr="00B573C2">
              <w:rPr>
                <w:sz w:val="28"/>
                <w:szCs w:val="28"/>
              </w:rPr>
              <w:t>;</w:t>
            </w:r>
          </w:p>
          <w:p w:rsidR="009E5ACB" w:rsidRDefault="009E5ACB" w:rsidP="009E5ACB">
            <w:pPr>
              <w:tabs>
                <w:tab w:val="left" w:pos="459"/>
              </w:tabs>
              <w:autoSpaceDE w:val="0"/>
              <w:autoSpaceDN w:val="0"/>
              <w:adjustRightInd w:val="0"/>
              <w:rPr>
                <w:sz w:val="28"/>
                <w:szCs w:val="28"/>
              </w:rPr>
            </w:pPr>
            <w:r w:rsidRPr="00B573C2">
              <w:rPr>
                <w:sz w:val="28"/>
                <w:szCs w:val="28"/>
              </w:rPr>
              <w:lastRenderedPageBreak/>
              <w:t>-расширение информационного пространства;</w:t>
            </w:r>
            <w:r w:rsidRPr="00B573C2">
              <w:rPr>
                <w:sz w:val="28"/>
                <w:szCs w:val="28"/>
              </w:rPr>
              <w:br/>
              <w:t>- создание качественно новой системы информационно-библиотечного обслуживания населе</w:t>
            </w:r>
            <w:r>
              <w:rPr>
                <w:sz w:val="28"/>
                <w:szCs w:val="28"/>
              </w:rPr>
              <w:t>ния;</w:t>
            </w:r>
            <w:r w:rsidRPr="00B573C2">
              <w:rPr>
                <w:sz w:val="28"/>
                <w:szCs w:val="28"/>
              </w:rPr>
              <w:br/>
              <w:t xml:space="preserve">-  повышение кадрового и научно-методического потенциала </w:t>
            </w:r>
            <w:r>
              <w:rPr>
                <w:sz w:val="28"/>
                <w:szCs w:val="28"/>
              </w:rPr>
              <w:t>работников культуры;</w:t>
            </w:r>
          </w:p>
          <w:p w:rsidR="009E5ACB" w:rsidRPr="00471F04" w:rsidRDefault="009E5ACB" w:rsidP="009E5ACB">
            <w:pPr>
              <w:pStyle w:val="af3"/>
              <w:rPr>
                <w:sz w:val="28"/>
                <w:szCs w:val="28"/>
              </w:rPr>
            </w:pPr>
            <w:r>
              <w:t xml:space="preserve">- </w:t>
            </w:r>
            <w:r w:rsidRPr="00471F04">
              <w:rPr>
                <w:sz w:val="28"/>
                <w:szCs w:val="28"/>
              </w:rPr>
              <w:t>популяризация художественного и народного творчества</w:t>
            </w:r>
            <w:r w:rsidR="00157E1D">
              <w:rPr>
                <w:sz w:val="28"/>
                <w:szCs w:val="28"/>
              </w:rPr>
              <w:t>;</w:t>
            </w:r>
          </w:p>
          <w:p w:rsidR="009E5ACB" w:rsidRPr="00471F04" w:rsidRDefault="009E5ACB" w:rsidP="009E5ACB">
            <w:pPr>
              <w:pStyle w:val="af3"/>
              <w:rPr>
                <w:sz w:val="28"/>
                <w:szCs w:val="28"/>
              </w:rPr>
            </w:pPr>
            <w:r w:rsidRPr="00471F04">
              <w:rPr>
                <w:sz w:val="28"/>
                <w:szCs w:val="28"/>
              </w:rPr>
              <w:t>- повышение уровня проведения районных мероприятий, формирование слушательской и зрительской культуры населе</w:t>
            </w:r>
            <w:r w:rsidR="00157E1D">
              <w:rPr>
                <w:sz w:val="28"/>
                <w:szCs w:val="28"/>
              </w:rPr>
              <w:t>ния;</w:t>
            </w:r>
            <w:r w:rsidRPr="00471F04">
              <w:rPr>
                <w:sz w:val="28"/>
                <w:szCs w:val="28"/>
              </w:rPr>
              <w:t xml:space="preserve"> </w:t>
            </w:r>
          </w:p>
          <w:p w:rsidR="009E5ACB" w:rsidRPr="00471F04" w:rsidRDefault="009E5ACB" w:rsidP="009E5ACB">
            <w:pPr>
              <w:pStyle w:val="af3"/>
              <w:rPr>
                <w:sz w:val="28"/>
                <w:szCs w:val="28"/>
              </w:rPr>
            </w:pPr>
            <w:r w:rsidRPr="00471F04">
              <w:rPr>
                <w:sz w:val="28"/>
                <w:szCs w:val="28"/>
              </w:rPr>
              <w:t>- выявление и поддержка талантливых детей и  молодежи, проведение и организа</w:t>
            </w:r>
            <w:r w:rsidR="00157E1D">
              <w:rPr>
                <w:sz w:val="28"/>
                <w:szCs w:val="28"/>
              </w:rPr>
              <w:t>ция художественных конкурсов;</w:t>
            </w:r>
            <w:r w:rsidRPr="00471F04">
              <w:rPr>
                <w:sz w:val="28"/>
                <w:szCs w:val="28"/>
              </w:rPr>
              <w:t xml:space="preserve"> </w:t>
            </w:r>
          </w:p>
          <w:p w:rsidR="009E5ACB" w:rsidRPr="00471F04" w:rsidRDefault="009E5ACB" w:rsidP="009E5ACB">
            <w:pPr>
              <w:pStyle w:val="af3"/>
              <w:rPr>
                <w:sz w:val="28"/>
                <w:szCs w:val="28"/>
              </w:rPr>
            </w:pPr>
            <w:r w:rsidRPr="00471F04">
              <w:rPr>
                <w:sz w:val="28"/>
                <w:szCs w:val="28"/>
              </w:rPr>
              <w:t>-обеспечение необходимых усло</w:t>
            </w:r>
            <w:r w:rsidR="00157E1D">
              <w:rPr>
                <w:sz w:val="28"/>
                <w:szCs w:val="28"/>
              </w:rPr>
              <w:t>вий для концертной деятельности;</w:t>
            </w:r>
          </w:p>
          <w:p w:rsidR="00157E1D" w:rsidRPr="00B573C2" w:rsidRDefault="00157E1D" w:rsidP="00157E1D">
            <w:pPr>
              <w:autoSpaceDE w:val="0"/>
              <w:autoSpaceDN w:val="0"/>
              <w:adjustRightInd w:val="0"/>
              <w:rPr>
                <w:sz w:val="28"/>
                <w:szCs w:val="28"/>
              </w:rPr>
            </w:pPr>
            <w:r w:rsidRPr="00B573C2">
              <w:rPr>
                <w:sz w:val="28"/>
                <w:szCs w:val="28"/>
              </w:rPr>
              <w:t xml:space="preserve">- </w:t>
            </w:r>
            <w:r>
              <w:rPr>
                <w:sz w:val="28"/>
                <w:szCs w:val="28"/>
              </w:rPr>
              <w:t>о</w:t>
            </w:r>
            <w:r w:rsidRPr="006255AC">
              <w:rPr>
                <w:sz w:val="28"/>
                <w:szCs w:val="28"/>
              </w:rPr>
              <w:t>беспечение сохранности и учета музейных предметов, предоставление населению возможности доступа к музейным предметам</w:t>
            </w:r>
            <w:r w:rsidRPr="00B573C2">
              <w:rPr>
                <w:sz w:val="28"/>
                <w:szCs w:val="28"/>
              </w:rPr>
              <w:t>;</w:t>
            </w:r>
          </w:p>
          <w:p w:rsidR="00157E1D" w:rsidRPr="006255AC" w:rsidRDefault="00157E1D" w:rsidP="00157E1D">
            <w:pPr>
              <w:autoSpaceDE w:val="0"/>
              <w:autoSpaceDN w:val="0"/>
              <w:adjustRightInd w:val="0"/>
              <w:rPr>
                <w:sz w:val="28"/>
                <w:szCs w:val="28"/>
              </w:rPr>
            </w:pPr>
            <w:r w:rsidRPr="006255AC">
              <w:rPr>
                <w:sz w:val="28"/>
                <w:szCs w:val="28"/>
              </w:rPr>
              <w:t>- пополнение музейных фондов</w:t>
            </w:r>
            <w:proofErr w:type="gramStart"/>
            <w:r w:rsidRPr="006255AC">
              <w:rPr>
                <w:sz w:val="28"/>
                <w:szCs w:val="28"/>
              </w:rPr>
              <w:t xml:space="preserve">   ;</w:t>
            </w:r>
            <w:proofErr w:type="gramEnd"/>
          </w:p>
          <w:p w:rsidR="009E5ACB" w:rsidRDefault="00157E1D" w:rsidP="00157E1D">
            <w:pPr>
              <w:autoSpaceDE w:val="0"/>
              <w:autoSpaceDN w:val="0"/>
              <w:adjustRightInd w:val="0"/>
              <w:rPr>
                <w:sz w:val="28"/>
                <w:szCs w:val="28"/>
              </w:rPr>
            </w:pPr>
            <w:r w:rsidRPr="006255AC">
              <w:rPr>
                <w:sz w:val="28"/>
                <w:szCs w:val="28"/>
              </w:rPr>
              <w:t>- расширение возможностей  для организации музейного обслуживания населения на необходимом уровне</w:t>
            </w:r>
            <w:r>
              <w:rPr>
                <w:sz w:val="28"/>
                <w:szCs w:val="28"/>
              </w:rPr>
              <w:t>.</w:t>
            </w:r>
          </w:p>
          <w:p w:rsidR="00157E1D" w:rsidRDefault="00157E1D" w:rsidP="00157E1D">
            <w:pPr>
              <w:autoSpaceDE w:val="0"/>
              <w:autoSpaceDN w:val="0"/>
              <w:adjustRightInd w:val="0"/>
              <w:rPr>
                <w:sz w:val="28"/>
                <w:szCs w:val="28"/>
              </w:rPr>
            </w:pPr>
          </w:p>
          <w:p w:rsidR="00EE24B3" w:rsidRPr="00C44406" w:rsidRDefault="00EE24B3" w:rsidP="00DD3C2C">
            <w:pPr>
              <w:tabs>
                <w:tab w:val="left" w:pos="459"/>
              </w:tabs>
              <w:autoSpaceDE w:val="0"/>
              <w:autoSpaceDN w:val="0"/>
              <w:adjustRightInd w:val="0"/>
              <w:rPr>
                <w:sz w:val="28"/>
                <w:szCs w:val="28"/>
              </w:rPr>
            </w:pPr>
            <w:r w:rsidRPr="00C44406">
              <w:rPr>
                <w:sz w:val="28"/>
                <w:szCs w:val="28"/>
              </w:rPr>
              <w:t xml:space="preserve">Ожидаемыми результатами реализации </w:t>
            </w:r>
            <w:r w:rsidR="004B5FBA">
              <w:rPr>
                <w:sz w:val="28"/>
                <w:szCs w:val="28"/>
              </w:rPr>
              <w:t xml:space="preserve">муниципальной </w:t>
            </w:r>
            <w:r w:rsidRPr="00C44406">
              <w:rPr>
                <w:sz w:val="28"/>
                <w:szCs w:val="28"/>
              </w:rPr>
              <w:t xml:space="preserve"> программы в сфере сохранения и реконструкции военно-мемориальных объектов будут являться:</w:t>
            </w:r>
          </w:p>
          <w:p w:rsidR="00157E1D" w:rsidRDefault="00157E1D" w:rsidP="00157E1D">
            <w:pPr>
              <w:autoSpaceDE w:val="0"/>
              <w:autoSpaceDN w:val="0"/>
              <w:adjustRightInd w:val="0"/>
              <w:rPr>
                <w:sz w:val="28"/>
                <w:szCs w:val="28"/>
              </w:rPr>
            </w:pPr>
            <w:r w:rsidRPr="00B573C2">
              <w:rPr>
                <w:sz w:val="28"/>
                <w:szCs w:val="28"/>
              </w:rPr>
              <w:t xml:space="preserve">- </w:t>
            </w:r>
            <w:r w:rsidRPr="00E81E60">
              <w:rPr>
                <w:sz w:val="28"/>
                <w:szCs w:val="28"/>
              </w:rPr>
              <w:t>приведение в надлежащее состояние воинских захоронений, братских могил, памятников и памятных знаков на террито</w:t>
            </w:r>
            <w:r>
              <w:rPr>
                <w:sz w:val="28"/>
                <w:szCs w:val="28"/>
              </w:rPr>
              <w:t xml:space="preserve">рии </w:t>
            </w:r>
            <w:r w:rsidRPr="00E81E60">
              <w:rPr>
                <w:sz w:val="28"/>
                <w:szCs w:val="28"/>
              </w:rPr>
              <w:t>Свердловского района</w:t>
            </w:r>
            <w:r>
              <w:rPr>
                <w:sz w:val="28"/>
                <w:szCs w:val="28"/>
              </w:rPr>
              <w:t>;</w:t>
            </w:r>
          </w:p>
          <w:p w:rsidR="00157E1D" w:rsidRDefault="00157E1D" w:rsidP="00157E1D">
            <w:pPr>
              <w:autoSpaceDE w:val="0"/>
              <w:autoSpaceDN w:val="0"/>
              <w:adjustRightInd w:val="0"/>
              <w:rPr>
                <w:sz w:val="28"/>
                <w:szCs w:val="28"/>
              </w:rPr>
            </w:pPr>
            <w:r>
              <w:rPr>
                <w:sz w:val="28"/>
                <w:szCs w:val="28"/>
              </w:rPr>
              <w:t xml:space="preserve">- </w:t>
            </w:r>
            <w:r w:rsidRPr="00E81E60">
              <w:rPr>
                <w:sz w:val="28"/>
                <w:szCs w:val="28"/>
              </w:rPr>
              <w:t>обеспечение разработки нормативной правовой базы для проведения работ по сохранению и реконструкции военно-мемориальных объектов</w:t>
            </w:r>
            <w:r>
              <w:rPr>
                <w:sz w:val="28"/>
                <w:szCs w:val="28"/>
              </w:rPr>
              <w:t>.</w:t>
            </w:r>
          </w:p>
          <w:p w:rsidR="00EE24B3" w:rsidRPr="00C44406" w:rsidRDefault="00EE24B3" w:rsidP="00DD3C2C">
            <w:pPr>
              <w:tabs>
                <w:tab w:val="left" w:pos="459"/>
              </w:tabs>
              <w:autoSpaceDE w:val="0"/>
              <w:autoSpaceDN w:val="0"/>
              <w:adjustRightInd w:val="0"/>
              <w:rPr>
                <w:sz w:val="28"/>
                <w:szCs w:val="28"/>
              </w:rPr>
            </w:pPr>
          </w:p>
          <w:p w:rsidR="00EE24B3" w:rsidRPr="00C44406" w:rsidRDefault="00EE24B3" w:rsidP="00DD3C2C">
            <w:pPr>
              <w:tabs>
                <w:tab w:val="left" w:pos="459"/>
              </w:tabs>
              <w:autoSpaceDE w:val="0"/>
              <w:autoSpaceDN w:val="0"/>
              <w:adjustRightInd w:val="0"/>
              <w:rPr>
                <w:sz w:val="28"/>
                <w:szCs w:val="28"/>
              </w:rPr>
            </w:pPr>
            <w:r w:rsidRPr="00C44406">
              <w:rPr>
                <w:sz w:val="28"/>
                <w:szCs w:val="28"/>
              </w:rPr>
              <w:t xml:space="preserve">Ожидаемыми результатами реализации </w:t>
            </w:r>
            <w:r w:rsidR="00002DB0">
              <w:rPr>
                <w:sz w:val="28"/>
                <w:szCs w:val="28"/>
              </w:rPr>
              <w:t xml:space="preserve">муниципальной </w:t>
            </w:r>
            <w:r w:rsidRPr="00C44406">
              <w:rPr>
                <w:sz w:val="28"/>
                <w:szCs w:val="28"/>
              </w:rPr>
              <w:t xml:space="preserve"> программы в сфере архивного дела объектов будут являться:</w:t>
            </w:r>
          </w:p>
          <w:p w:rsidR="00157E1D" w:rsidRDefault="00157E1D" w:rsidP="00157E1D">
            <w:pPr>
              <w:pStyle w:val="ConsPlusCell"/>
              <w:widowControl/>
              <w:jc w:val="both"/>
              <w:rPr>
                <w:rFonts w:ascii="Times New Roman" w:hAnsi="Times New Roman" w:cs="Times New Roman"/>
                <w:sz w:val="28"/>
                <w:szCs w:val="28"/>
              </w:rPr>
            </w:pPr>
            <w:r w:rsidRPr="00FB27D7">
              <w:rPr>
                <w:rFonts w:ascii="Times New Roman" w:hAnsi="Times New Roman" w:cs="Times New Roman"/>
                <w:sz w:val="28"/>
                <w:szCs w:val="28"/>
              </w:rPr>
              <w:t>создание и поддержание условий для нормативного режима сохранности документального наследия Свердловского района</w:t>
            </w:r>
            <w:r>
              <w:rPr>
                <w:rFonts w:ascii="Times New Roman" w:hAnsi="Times New Roman" w:cs="Times New Roman"/>
                <w:sz w:val="28"/>
                <w:szCs w:val="28"/>
              </w:rPr>
              <w:t>;</w:t>
            </w:r>
            <w:r w:rsidRPr="00FB27D7">
              <w:rPr>
                <w:rFonts w:ascii="Times New Roman" w:hAnsi="Times New Roman" w:cs="Times New Roman"/>
                <w:sz w:val="28"/>
                <w:szCs w:val="28"/>
              </w:rPr>
              <w:t xml:space="preserve"> </w:t>
            </w:r>
          </w:p>
          <w:p w:rsidR="00157E1D" w:rsidRPr="00FB27D7" w:rsidRDefault="00157E1D" w:rsidP="00157E1D">
            <w:pPr>
              <w:pStyle w:val="ConsPlusCell"/>
              <w:widowControl/>
              <w:jc w:val="both"/>
              <w:rPr>
                <w:rFonts w:ascii="Times New Roman" w:hAnsi="Times New Roman" w:cs="Times New Roman"/>
                <w:sz w:val="28"/>
                <w:szCs w:val="28"/>
              </w:rPr>
            </w:pPr>
            <w:r>
              <w:rPr>
                <w:rFonts w:ascii="Times New Roman" w:hAnsi="Times New Roman" w:cs="Times New Roman"/>
                <w:sz w:val="28"/>
                <w:szCs w:val="28"/>
              </w:rPr>
              <w:t xml:space="preserve">- </w:t>
            </w:r>
            <w:r w:rsidRPr="00FB27D7">
              <w:rPr>
                <w:rFonts w:ascii="Times New Roman" w:hAnsi="Times New Roman" w:cs="Times New Roman"/>
                <w:sz w:val="28"/>
                <w:szCs w:val="28"/>
              </w:rPr>
              <w:t>рост количества и повышение качества услуг, предоставляемых архивом</w:t>
            </w:r>
            <w:proofErr w:type="gramStart"/>
            <w:r w:rsidRPr="00FB27D7">
              <w:rPr>
                <w:rFonts w:ascii="Times New Roman" w:hAnsi="Times New Roman" w:cs="Times New Roman"/>
                <w:sz w:val="28"/>
                <w:szCs w:val="28"/>
              </w:rPr>
              <w:t>.</w:t>
            </w:r>
            <w:r w:rsidRPr="00FB27D7">
              <w:rPr>
                <w:sz w:val="28"/>
                <w:szCs w:val="28"/>
              </w:rPr>
              <w:t>;</w:t>
            </w:r>
            <w:proofErr w:type="gramEnd"/>
          </w:p>
          <w:p w:rsidR="00157E1D" w:rsidRPr="00FB27D7" w:rsidRDefault="00157E1D" w:rsidP="00157E1D">
            <w:pPr>
              <w:autoSpaceDE w:val="0"/>
              <w:autoSpaceDN w:val="0"/>
              <w:adjustRightInd w:val="0"/>
              <w:rPr>
                <w:sz w:val="28"/>
                <w:szCs w:val="28"/>
              </w:rPr>
            </w:pPr>
            <w:r w:rsidRPr="00FB27D7">
              <w:rPr>
                <w:sz w:val="28"/>
                <w:szCs w:val="28"/>
              </w:rPr>
              <w:t xml:space="preserve">- улучшение материально-технической базы </w:t>
            </w:r>
            <w:r w:rsidRPr="00FB27D7">
              <w:rPr>
                <w:sz w:val="28"/>
                <w:szCs w:val="28"/>
              </w:rPr>
              <w:lastRenderedPageBreak/>
              <w:t>архива, приобретение необходимой оргтехники, позволяющей в целом совершенствовать систему хранения, комплектования, учета и использования архивных документов</w:t>
            </w:r>
            <w:proofErr w:type="gramStart"/>
            <w:r w:rsidRPr="00FB27D7">
              <w:rPr>
                <w:sz w:val="28"/>
                <w:szCs w:val="28"/>
              </w:rPr>
              <w:t>.;</w:t>
            </w:r>
            <w:proofErr w:type="gramEnd"/>
          </w:p>
          <w:p w:rsidR="00157E1D" w:rsidRDefault="00157E1D" w:rsidP="00157E1D">
            <w:pPr>
              <w:autoSpaceDE w:val="0"/>
              <w:autoSpaceDN w:val="0"/>
              <w:adjustRightInd w:val="0"/>
              <w:rPr>
                <w:sz w:val="28"/>
                <w:szCs w:val="28"/>
              </w:rPr>
            </w:pPr>
            <w:r w:rsidRPr="00FB27D7">
              <w:rPr>
                <w:sz w:val="28"/>
                <w:szCs w:val="28"/>
              </w:rPr>
              <w:t xml:space="preserve">- развитие информатизации архивного дела в Свердловском районе, </w:t>
            </w:r>
          </w:p>
          <w:p w:rsidR="00157E1D" w:rsidRPr="00FB27D7" w:rsidRDefault="00157E1D" w:rsidP="00157E1D">
            <w:pPr>
              <w:autoSpaceDE w:val="0"/>
              <w:autoSpaceDN w:val="0"/>
              <w:adjustRightInd w:val="0"/>
              <w:rPr>
                <w:sz w:val="28"/>
                <w:szCs w:val="28"/>
              </w:rPr>
            </w:pPr>
            <w:r>
              <w:rPr>
                <w:sz w:val="28"/>
                <w:szCs w:val="28"/>
              </w:rPr>
              <w:t xml:space="preserve">- </w:t>
            </w:r>
            <w:r w:rsidRPr="00FB27D7">
              <w:rPr>
                <w:sz w:val="28"/>
                <w:szCs w:val="28"/>
              </w:rPr>
              <w:t xml:space="preserve">популяризация архивных документов, в том числе в целях патриотического воспитания граждан, развитие и поддержка исторических исследований; </w:t>
            </w:r>
          </w:p>
          <w:p w:rsidR="00157E1D" w:rsidRPr="00FB27D7" w:rsidRDefault="00157E1D" w:rsidP="00157E1D">
            <w:pPr>
              <w:autoSpaceDE w:val="0"/>
              <w:autoSpaceDN w:val="0"/>
              <w:adjustRightInd w:val="0"/>
              <w:rPr>
                <w:sz w:val="28"/>
                <w:szCs w:val="28"/>
              </w:rPr>
            </w:pPr>
            <w:r w:rsidRPr="00FB27D7">
              <w:rPr>
                <w:sz w:val="28"/>
                <w:szCs w:val="28"/>
              </w:rPr>
              <w:t>- увеличение количества пользователей архивной информации.</w:t>
            </w:r>
          </w:p>
          <w:p w:rsidR="00EE24B3" w:rsidRPr="00C44406" w:rsidRDefault="00EE24B3" w:rsidP="00DD3C2C">
            <w:pPr>
              <w:tabs>
                <w:tab w:val="left" w:pos="459"/>
              </w:tabs>
              <w:autoSpaceDE w:val="0"/>
              <w:autoSpaceDN w:val="0"/>
              <w:adjustRightInd w:val="0"/>
              <w:rPr>
                <w:sz w:val="28"/>
                <w:szCs w:val="28"/>
              </w:rPr>
            </w:pPr>
          </w:p>
          <w:p w:rsidR="00EE24B3" w:rsidRPr="00C44406" w:rsidRDefault="00EE24B3" w:rsidP="00DD3C2C">
            <w:pPr>
              <w:tabs>
                <w:tab w:val="left" w:pos="459"/>
                <w:tab w:val="left" w:pos="1134"/>
              </w:tabs>
              <w:autoSpaceDE w:val="0"/>
              <w:autoSpaceDN w:val="0"/>
              <w:adjustRightInd w:val="0"/>
              <w:rPr>
                <w:sz w:val="28"/>
                <w:szCs w:val="28"/>
              </w:rPr>
            </w:pPr>
          </w:p>
        </w:tc>
      </w:tr>
    </w:tbl>
    <w:p w:rsidR="00EE24B3" w:rsidRPr="00C44406" w:rsidRDefault="00EE24B3" w:rsidP="00EE24B3">
      <w:pPr>
        <w:autoSpaceDE w:val="0"/>
        <w:autoSpaceDN w:val="0"/>
        <w:adjustRightInd w:val="0"/>
        <w:jc w:val="center"/>
        <w:rPr>
          <w:sz w:val="28"/>
          <w:szCs w:val="28"/>
        </w:rPr>
      </w:pPr>
    </w:p>
    <w:p w:rsidR="00D26EB4" w:rsidRDefault="00D26EB4"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D26EB4" w:rsidRDefault="00D26EB4" w:rsidP="0034320A">
      <w:pPr>
        <w:ind w:firstLine="0"/>
      </w:pPr>
    </w:p>
    <w:p w:rsidR="00F42249" w:rsidRPr="00C44406" w:rsidRDefault="00F42249" w:rsidP="00F42249">
      <w:pPr>
        <w:jc w:val="center"/>
        <w:rPr>
          <w:sz w:val="28"/>
          <w:szCs w:val="28"/>
        </w:rPr>
      </w:pPr>
      <w:r w:rsidRPr="00C44406">
        <w:rPr>
          <w:sz w:val="28"/>
          <w:szCs w:val="28"/>
        </w:rPr>
        <w:t>1.</w:t>
      </w:r>
      <w:r w:rsidRPr="00C44406">
        <w:t xml:space="preserve"> </w:t>
      </w:r>
      <w:r w:rsidRPr="00C44406">
        <w:rPr>
          <w:sz w:val="28"/>
          <w:szCs w:val="28"/>
        </w:rPr>
        <w:t xml:space="preserve">Общая характеристика сферы реализации </w:t>
      </w:r>
      <w:r>
        <w:rPr>
          <w:sz w:val="28"/>
          <w:szCs w:val="28"/>
        </w:rPr>
        <w:t xml:space="preserve">муниципальной  </w:t>
      </w:r>
      <w:r w:rsidRPr="00C44406">
        <w:rPr>
          <w:sz w:val="28"/>
          <w:szCs w:val="28"/>
        </w:rPr>
        <w:t xml:space="preserve">программы, включая описание текущего состояния, основных </w:t>
      </w:r>
      <w:r w:rsidRPr="00C44406">
        <w:rPr>
          <w:sz w:val="28"/>
          <w:szCs w:val="28"/>
        </w:rPr>
        <w:br/>
        <w:t>проблем в указанной сфере и прогноз ее развития</w:t>
      </w:r>
    </w:p>
    <w:p w:rsidR="00F42249" w:rsidRPr="0034320A" w:rsidRDefault="00F42249" w:rsidP="00F42249">
      <w:pPr>
        <w:pStyle w:val="ae"/>
        <w:ind w:firstLine="0"/>
        <w:rPr>
          <w:sz w:val="28"/>
          <w:szCs w:val="28"/>
        </w:rPr>
      </w:pPr>
    </w:p>
    <w:p w:rsidR="00F42249" w:rsidRPr="00F42249" w:rsidRDefault="00F42249" w:rsidP="00F42249">
      <w:pPr>
        <w:ind w:firstLine="0"/>
        <w:rPr>
          <w:sz w:val="28"/>
          <w:szCs w:val="28"/>
        </w:rPr>
      </w:pPr>
      <w:r>
        <w:rPr>
          <w:sz w:val="28"/>
          <w:szCs w:val="28"/>
        </w:rPr>
        <w:t xml:space="preserve">    Муниципальная</w:t>
      </w:r>
      <w:r w:rsidRPr="00F42249">
        <w:rPr>
          <w:sz w:val="28"/>
          <w:szCs w:val="28"/>
        </w:rPr>
        <w:t xml:space="preserve"> программа реализуется в таких сферах </w:t>
      </w:r>
      <w:r>
        <w:rPr>
          <w:sz w:val="28"/>
          <w:szCs w:val="28"/>
        </w:rPr>
        <w:t xml:space="preserve">муниципального </w:t>
      </w:r>
      <w:r w:rsidRPr="00F42249">
        <w:rPr>
          <w:sz w:val="28"/>
          <w:szCs w:val="28"/>
        </w:rPr>
        <w:t>управления, как культура, архивное дело, сохранение и реконструкция военно-мемориальных объектов</w:t>
      </w:r>
      <w:r>
        <w:rPr>
          <w:sz w:val="28"/>
          <w:szCs w:val="28"/>
        </w:rPr>
        <w:t>.</w:t>
      </w:r>
      <w:r w:rsidRPr="00F42249">
        <w:rPr>
          <w:sz w:val="28"/>
          <w:szCs w:val="28"/>
        </w:rPr>
        <w:t xml:space="preserve"> </w:t>
      </w:r>
    </w:p>
    <w:p w:rsidR="00F42249" w:rsidRPr="00F42249" w:rsidRDefault="00F42249" w:rsidP="00F42249">
      <w:pPr>
        <w:ind w:firstLine="0"/>
        <w:rPr>
          <w:sz w:val="28"/>
          <w:szCs w:val="28"/>
        </w:rPr>
      </w:pPr>
      <w:r>
        <w:rPr>
          <w:sz w:val="28"/>
          <w:szCs w:val="28"/>
        </w:rPr>
        <w:t xml:space="preserve">   </w:t>
      </w:r>
      <w:r w:rsidRPr="00F42249">
        <w:rPr>
          <w:sz w:val="28"/>
          <w:szCs w:val="28"/>
        </w:rPr>
        <w:t xml:space="preserve">В состав </w:t>
      </w:r>
      <w:r>
        <w:rPr>
          <w:sz w:val="28"/>
          <w:szCs w:val="28"/>
        </w:rPr>
        <w:t xml:space="preserve">муниципальной </w:t>
      </w:r>
      <w:r w:rsidRPr="00F42249">
        <w:rPr>
          <w:sz w:val="28"/>
          <w:szCs w:val="28"/>
        </w:rPr>
        <w:t xml:space="preserve"> программы входят подпрограммы </w:t>
      </w:r>
      <w:r>
        <w:rPr>
          <w:sz w:val="28"/>
          <w:szCs w:val="28"/>
        </w:rPr>
        <w:t xml:space="preserve">муниципальной </w:t>
      </w:r>
      <w:r w:rsidRPr="00F42249">
        <w:rPr>
          <w:sz w:val="28"/>
          <w:szCs w:val="28"/>
        </w:rPr>
        <w:t xml:space="preserve"> программы (далее – подпрограммы) и основные мероприятия, посредством которых предусмотрена реализация поставленных в </w:t>
      </w:r>
      <w:r>
        <w:rPr>
          <w:sz w:val="28"/>
          <w:szCs w:val="28"/>
        </w:rPr>
        <w:t xml:space="preserve">муниципальной </w:t>
      </w:r>
      <w:r w:rsidRPr="00F42249">
        <w:rPr>
          <w:sz w:val="28"/>
          <w:szCs w:val="28"/>
        </w:rPr>
        <w:t xml:space="preserve"> программе целей и задач.</w:t>
      </w:r>
    </w:p>
    <w:p w:rsidR="00F42249" w:rsidRDefault="00F42249" w:rsidP="00F42249">
      <w:pPr>
        <w:ind w:firstLine="0"/>
        <w:rPr>
          <w:sz w:val="28"/>
          <w:szCs w:val="28"/>
        </w:rPr>
      </w:pPr>
      <w:r>
        <w:rPr>
          <w:sz w:val="28"/>
          <w:szCs w:val="28"/>
        </w:rPr>
        <w:t xml:space="preserve">   </w:t>
      </w:r>
      <w:r w:rsidRPr="00F42249">
        <w:rPr>
          <w:sz w:val="28"/>
          <w:szCs w:val="28"/>
        </w:rPr>
        <w:t xml:space="preserve">Ответственным исполнителем </w:t>
      </w:r>
      <w:r>
        <w:rPr>
          <w:sz w:val="28"/>
          <w:szCs w:val="28"/>
        </w:rPr>
        <w:t xml:space="preserve">муниципальной </w:t>
      </w:r>
      <w:r w:rsidRPr="00F42249">
        <w:rPr>
          <w:sz w:val="28"/>
          <w:szCs w:val="28"/>
        </w:rPr>
        <w:t xml:space="preserve"> программы является </w:t>
      </w:r>
      <w:r>
        <w:rPr>
          <w:sz w:val="28"/>
          <w:szCs w:val="28"/>
        </w:rPr>
        <w:t xml:space="preserve">Отдел </w:t>
      </w:r>
      <w:r w:rsidRPr="00C44406">
        <w:rPr>
          <w:sz w:val="28"/>
          <w:szCs w:val="28"/>
        </w:rPr>
        <w:t xml:space="preserve"> культуры и архивного дела </w:t>
      </w:r>
      <w:r>
        <w:rPr>
          <w:sz w:val="28"/>
          <w:szCs w:val="28"/>
        </w:rPr>
        <w:t>Свердловского района.</w:t>
      </w:r>
    </w:p>
    <w:p w:rsidR="005C0695" w:rsidRDefault="00F42249" w:rsidP="00F42249">
      <w:pPr>
        <w:ind w:firstLine="0"/>
        <w:rPr>
          <w:sz w:val="28"/>
          <w:szCs w:val="28"/>
        </w:rPr>
      </w:pPr>
      <w:r>
        <w:rPr>
          <w:sz w:val="28"/>
          <w:szCs w:val="28"/>
        </w:rPr>
        <w:t xml:space="preserve">   </w:t>
      </w:r>
      <w:r w:rsidRPr="00F42249">
        <w:rPr>
          <w:sz w:val="28"/>
          <w:szCs w:val="28"/>
        </w:rPr>
        <w:t xml:space="preserve"> Соисполнител</w:t>
      </w:r>
      <w:r>
        <w:rPr>
          <w:sz w:val="28"/>
          <w:szCs w:val="28"/>
        </w:rPr>
        <w:t>ями</w:t>
      </w:r>
      <w:r w:rsidRPr="00F42249">
        <w:rPr>
          <w:sz w:val="28"/>
          <w:szCs w:val="28"/>
        </w:rPr>
        <w:t xml:space="preserve"> </w:t>
      </w:r>
      <w:r>
        <w:rPr>
          <w:sz w:val="28"/>
          <w:szCs w:val="28"/>
        </w:rPr>
        <w:t xml:space="preserve">муниципальной </w:t>
      </w:r>
      <w:r w:rsidRPr="00F42249">
        <w:rPr>
          <w:sz w:val="28"/>
          <w:szCs w:val="28"/>
        </w:rPr>
        <w:t xml:space="preserve"> программы </w:t>
      </w:r>
      <w:r>
        <w:rPr>
          <w:sz w:val="28"/>
          <w:szCs w:val="28"/>
        </w:rPr>
        <w:t xml:space="preserve">являются Администрация Свердловского района, </w:t>
      </w:r>
      <w:proofErr w:type="gramStart"/>
      <w:r>
        <w:rPr>
          <w:sz w:val="28"/>
          <w:szCs w:val="28"/>
        </w:rPr>
        <w:t>городское</w:t>
      </w:r>
      <w:proofErr w:type="gramEnd"/>
      <w:r>
        <w:rPr>
          <w:sz w:val="28"/>
          <w:szCs w:val="28"/>
        </w:rPr>
        <w:t xml:space="preserve"> и сельские поселения, подведомственные учреждения культуры. </w:t>
      </w:r>
      <w:r w:rsidRPr="00C44406">
        <w:rPr>
          <w:sz w:val="28"/>
          <w:szCs w:val="28"/>
        </w:rPr>
        <w:t xml:space="preserve"> </w:t>
      </w:r>
    </w:p>
    <w:p w:rsidR="00F42249" w:rsidRDefault="00F42249" w:rsidP="00F42249">
      <w:pPr>
        <w:rPr>
          <w:sz w:val="28"/>
          <w:szCs w:val="28"/>
        </w:rPr>
      </w:pPr>
      <w:r w:rsidRPr="00C44406">
        <w:rPr>
          <w:sz w:val="28"/>
          <w:szCs w:val="28"/>
        </w:rPr>
        <w:t>1.1. Сфера культуры и искусства</w:t>
      </w:r>
    </w:p>
    <w:p w:rsidR="007200AB" w:rsidRDefault="00B7113D" w:rsidP="007200AB">
      <w:pPr>
        <w:pStyle w:val="ab"/>
        <w:spacing w:after="0"/>
        <w:ind w:firstLine="709"/>
        <w:jc w:val="both"/>
        <w:rPr>
          <w:sz w:val="28"/>
          <w:szCs w:val="28"/>
        </w:rPr>
      </w:pPr>
      <w:r>
        <w:rPr>
          <w:rStyle w:val="apple-style-span"/>
          <w:sz w:val="28"/>
          <w:szCs w:val="28"/>
        </w:rPr>
        <w:t>Свердловский район</w:t>
      </w:r>
      <w:r w:rsidRPr="00B7113D">
        <w:rPr>
          <w:rStyle w:val="apple-style-span"/>
          <w:sz w:val="28"/>
          <w:szCs w:val="28"/>
        </w:rPr>
        <w:t xml:space="preserve"> представляет собой единый историко-культурный и природный комплекс с редким сочетанием исторических имен, прекрасных природных ландшафтов, </w:t>
      </w:r>
      <w:r w:rsidR="00B06923">
        <w:rPr>
          <w:rStyle w:val="apple-style-span"/>
          <w:sz w:val="28"/>
          <w:szCs w:val="28"/>
        </w:rPr>
        <w:t xml:space="preserve">памятников </w:t>
      </w:r>
      <w:r w:rsidRPr="00B7113D">
        <w:rPr>
          <w:rStyle w:val="apple-style-span"/>
          <w:sz w:val="28"/>
          <w:szCs w:val="28"/>
        </w:rPr>
        <w:t>культурного наследия. Район обладает значительным культурным потенциалом с достаточно развитой инфраструктурой в сфере культуры.</w:t>
      </w:r>
      <w:r w:rsidR="007200AB" w:rsidRPr="007200AB">
        <w:rPr>
          <w:sz w:val="28"/>
          <w:szCs w:val="28"/>
        </w:rPr>
        <w:t xml:space="preserve"> </w:t>
      </w:r>
    </w:p>
    <w:p w:rsidR="007200AB" w:rsidRDefault="007200AB" w:rsidP="007200AB">
      <w:pPr>
        <w:pStyle w:val="ab"/>
        <w:spacing w:after="0"/>
        <w:ind w:firstLine="709"/>
        <w:jc w:val="both"/>
        <w:rPr>
          <w:sz w:val="28"/>
          <w:szCs w:val="28"/>
        </w:rPr>
      </w:pPr>
      <w:r>
        <w:rPr>
          <w:sz w:val="28"/>
          <w:szCs w:val="28"/>
        </w:rPr>
        <w:t>Одна из самых значимых задач для развития отрасли культуры в районе - с</w:t>
      </w:r>
      <w:r w:rsidRPr="00374DD2">
        <w:rPr>
          <w:sz w:val="28"/>
          <w:szCs w:val="28"/>
        </w:rPr>
        <w:t>охранение объектов культурного наследия</w:t>
      </w:r>
      <w:r>
        <w:rPr>
          <w:sz w:val="28"/>
          <w:szCs w:val="28"/>
        </w:rPr>
        <w:t xml:space="preserve">. </w:t>
      </w:r>
      <w:r w:rsidRPr="00374DD2">
        <w:rPr>
          <w:sz w:val="28"/>
          <w:szCs w:val="28"/>
        </w:rPr>
        <w:t xml:space="preserve">На территории </w:t>
      </w:r>
      <w:r>
        <w:rPr>
          <w:sz w:val="28"/>
          <w:szCs w:val="28"/>
        </w:rPr>
        <w:t>района расположено 44 объекта</w:t>
      </w:r>
      <w:r w:rsidRPr="00374DD2">
        <w:rPr>
          <w:sz w:val="28"/>
          <w:szCs w:val="28"/>
        </w:rPr>
        <w:t xml:space="preserve"> культурного наследия, из которых </w:t>
      </w:r>
      <w:r>
        <w:rPr>
          <w:sz w:val="28"/>
          <w:szCs w:val="28"/>
        </w:rPr>
        <w:t>43 объекта регионального и 1</w:t>
      </w:r>
      <w:r w:rsidRPr="00374DD2">
        <w:rPr>
          <w:sz w:val="28"/>
          <w:szCs w:val="28"/>
        </w:rPr>
        <w:t xml:space="preserve"> местного значения. </w:t>
      </w:r>
    </w:p>
    <w:p w:rsidR="007200AB" w:rsidRDefault="007200AB" w:rsidP="007200AB">
      <w:pPr>
        <w:ind w:right="-6"/>
        <w:rPr>
          <w:sz w:val="28"/>
          <w:szCs w:val="28"/>
        </w:rPr>
      </w:pPr>
      <w:r>
        <w:rPr>
          <w:sz w:val="28"/>
          <w:szCs w:val="28"/>
        </w:rPr>
        <w:t>На территории Свердловского района</w:t>
      </w:r>
      <w:r w:rsidRPr="00374DD2">
        <w:rPr>
          <w:sz w:val="28"/>
          <w:szCs w:val="28"/>
        </w:rPr>
        <w:t xml:space="preserve"> сконцентрировано множество ценных</w:t>
      </w:r>
      <w:r>
        <w:rPr>
          <w:sz w:val="28"/>
          <w:szCs w:val="28"/>
        </w:rPr>
        <w:t xml:space="preserve"> памятников истории и культуры: это места, где располагались дома знаменитых литераторов Н.С. Лескова, А.А. Фета, историка Н.Г. Устрялова, места боевой славы Великой Отечественной войны. Сельскими поселениями, учреждениями культуры Свердловского района, совместно с образовательными учреждениями проводится работа по поддержанию данных памятников в надлежащем состоянии, о</w:t>
      </w:r>
      <w:r w:rsidRPr="00374DD2">
        <w:rPr>
          <w:sz w:val="28"/>
          <w:szCs w:val="28"/>
        </w:rPr>
        <w:t xml:space="preserve">беспечение </w:t>
      </w:r>
      <w:r>
        <w:rPr>
          <w:sz w:val="28"/>
          <w:szCs w:val="28"/>
        </w:rPr>
        <w:t xml:space="preserve">их </w:t>
      </w:r>
      <w:r w:rsidRPr="00374DD2">
        <w:rPr>
          <w:sz w:val="28"/>
          <w:szCs w:val="28"/>
        </w:rPr>
        <w:t>максимальной доступности</w:t>
      </w:r>
      <w:r>
        <w:rPr>
          <w:sz w:val="28"/>
          <w:szCs w:val="28"/>
        </w:rPr>
        <w:t xml:space="preserve"> для граждан, что является одним</w:t>
      </w:r>
      <w:r w:rsidRPr="00374DD2">
        <w:rPr>
          <w:sz w:val="28"/>
          <w:szCs w:val="28"/>
        </w:rPr>
        <w:t xml:space="preserve"> из показателей развития отрасли культуры. </w:t>
      </w:r>
    </w:p>
    <w:p w:rsidR="007200AB" w:rsidRDefault="007200AB" w:rsidP="009526E1">
      <w:pPr>
        <w:ind w:right="-6"/>
        <w:rPr>
          <w:sz w:val="28"/>
          <w:szCs w:val="28"/>
        </w:rPr>
      </w:pPr>
      <w:r>
        <w:rPr>
          <w:sz w:val="28"/>
          <w:szCs w:val="28"/>
        </w:rPr>
        <w:t xml:space="preserve">Вместе с тем требуется реконструкция отдельных памятников архитектуры. </w:t>
      </w:r>
    </w:p>
    <w:p w:rsidR="007200AB" w:rsidRDefault="007200AB" w:rsidP="007200AB">
      <w:pPr>
        <w:pStyle w:val="ab"/>
        <w:spacing w:after="0"/>
        <w:ind w:firstLine="708"/>
        <w:jc w:val="both"/>
        <w:rPr>
          <w:sz w:val="28"/>
          <w:szCs w:val="28"/>
        </w:rPr>
      </w:pPr>
      <w:r w:rsidRPr="00374DD2">
        <w:rPr>
          <w:sz w:val="28"/>
          <w:szCs w:val="28"/>
        </w:rPr>
        <w:t>В качестве самых серьезных причин ухудшения состояния памятников специалистами признается отсутствие эффективных пользователей памятников и особенно их бесхозное состояние.</w:t>
      </w:r>
    </w:p>
    <w:p w:rsidR="00F42249" w:rsidRPr="00C44406" w:rsidRDefault="00C72D8D" w:rsidP="00F42249">
      <w:pPr>
        <w:tabs>
          <w:tab w:val="left" w:pos="1060"/>
          <w:tab w:val="left" w:pos="6825"/>
        </w:tabs>
        <w:rPr>
          <w:sz w:val="28"/>
          <w:szCs w:val="28"/>
        </w:rPr>
      </w:pPr>
      <w:r>
        <w:rPr>
          <w:rStyle w:val="apple-style-span"/>
          <w:sz w:val="28"/>
          <w:szCs w:val="28"/>
        </w:rPr>
        <w:t xml:space="preserve"> </w:t>
      </w:r>
      <w:r w:rsidR="005C0695" w:rsidRPr="00EC3C12">
        <w:rPr>
          <w:rStyle w:val="apple-style-span"/>
          <w:sz w:val="28"/>
          <w:szCs w:val="28"/>
        </w:rPr>
        <w:t>Деятельность учреждений культуры</w:t>
      </w:r>
      <w:r w:rsidR="0007343D">
        <w:rPr>
          <w:rStyle w:val="apple-style-span"/>
          <w:sz w:val="28"/>
          <w:szCs w:val="28"/>
        </w:rPr>
        <w:t xml:space="preserve">  Свердловского </w:t>
      </w:r>
      <w:r w:rsidR="005C0695" w:rsidRPr="00EC3C12">
        <w:rPr>
          <w:rStyle w:val="apple-style-span"/>
          <w:sz w:val="28"/>
          <w:szCs w:val="28"/>
        </w:rPr>
        <w:t xml:space="preserve"> района направлена на повышение социальной эффективности культурной деятельности, расширение степени доступности культурных услуг </w:t>
      </w:r>
      <w:r w:rsidR="005C0695" w:rsidRPr="00EC3C12">
        <w:rPr>
          <w:rStyle w:val="apple-style-span"/>
          <w:sz w:val="28"/>
          <w:szCs w:val="28"/>
        </w:rPr>
        <w:lastRenderedPageBreak/>
        <w:t>населению.</w:t>
      </w:r>
      <w:r w:rsidR="005C0695" w:rsidRPr="00EC3C12">
        <w:rPr>
          <w:rStyle w:val="10"/>
          <w:rFonts w:ascii="Arial" w:hAnsi="Arial" w:cs="Arial"/>
          <w:color w:val="464646"/>
          <w:sz w:val="17"/>
          <w:szCs w:val="17"/>
        </w:rPr>
        <w:t xml:space="preserve"> </w:t>
      </w:r>
      <w:r w:rsidR="00B06923" w:rsidRPr="00EC3C12">
        <w:rPr>
          <w:rStyle w:val="apple-style-span"/>
          <w:sz w:val="28"/>
          <w:szCs w:val="28"/>
        </w:rPr>
        <w:t xml:space="preserve">В настоящее время культура </w:t>
      </w:r>
      <w:r w:rsidR="00B06923">
        <w:rPr>
          <w:rStyle w:val="apple-style-span"/>
          <w:sz w:val="28"/>
          <w:szCs w:val="28"/>
        </w:rPr>
        <w:t>Свердловского</w:t>
      </w:r>
      <w:r w:rsidR="00B06923" w:rsidRPr="00EC3C12">
        <w:rPr>
          <w:rStyle w:val="apple-style-span"/>
          <w:sz w:val="28"/>
          <w:szCs w:val="28"/>
        </w:rPr>
        <w:t xml:space="preserve"> муниципального района представляет собой обширную многопрофильную сеть учреждений по многим видам культурной деятельности.</w:t>
      </w:r>
      <w:r w:rsidR="00B06923">
        <w:rPr>
          <w:rStyle w:val="apple-style-span"/>
          <w:sz w:val="28"/>
          <w:szCs w:val="28"/>
        </w:rPr>
        <w:t xml:space="preserve"> </w:t>
      </w:r>
      <w:r w:rsidR="00F23541" w:rsidRPr="00B06923">
        <w:rPr>
          <w:rStyle w:val="10"/>
          <w:b w:val="0"/>
          <w:sz w:val="28"/>
          <w:szCs w:val="28"/>
        </w:rPr>
        <w:t>Базовым ресурсом, на основе которого оказываются услуги в сфере культуры на территории района, являются учреждения клубного типа</w:t>
      </w:r>
      <w:r w:rsidR="00B06923">
        <w:rPr>
          <w:rStyle w:val="10"/>
          <w:b w:val="0"/>
          <w:sz w:val="28"/>
          <w:szCs w:val="28"/>
        </w:rPr>
        <w:t>- 20 единиц</w:t>
      </w:r>
      <w:r w:rsidR="00F23541" w:rsidRPr="00B06923">
        <w:rPr>
          <w:rStyle w:val="10"/>
          <w:b w:val="0"/>
          <w:sz w:val="28"/>
          <w:szCs w:val="28"/>
        </w:rPr>
        <w:t>, библиотеки</w:t>
      </w:r>
      <w:r>
        <w:rPr>
          <w:rStyle w:val="10"/>
          <w:b w:val="0"/>
          <w:sz w:val="28"/>
          <w:szCs w:val="28"/>
        </w:rPr>
        <w:t>- 21 единица</w:t>
      </w:r>
      <w:r w:rsidR="00F23541" w:rsidRPr="00B06923">
        <w:rPr>
          <w:rStyle w:val="10"/>
          <w:b w:val="0"/>
          <w:sz w:val="28"/>
          <w:szCs w:val="28"/>
        </w:rPr>
        <w:t>, краеведческий музей, учреждение дополнительного образования детей</w:t>
      </w:r>
      <w:r>
        <w:rPr>
          <w:rStyle w:val="10"/>
          <w:b w:val="0"/>
          <w:sz w:val="28"/>
          <w:szCs w:val="28"/>
        </w:rPr>
        <w:t xml:space="preserve"> </w:t>
      </w:r>
      <w:r w:rsidR="00B06923">
        <w:rPr>
          <w:rStyle w:val="10"/>
          <w:b w:val="0"/>
          <w:sz w:val="28"/>
          <w:szCs w:val="28"/>
        </w:rPr>
        <w:t>- детская школа искусств.</w:t>
      </w:r>
      <w:r w:rsidR="00F23541" w:rsidRPr="00B06923">
        <w:rPr>
          <w:rStyle w:val="apple-style-span"/>
          <w:sz w:val="28"/>
          <w:szCs w:val="28"/>
        </w:rPr>
        <w:t xml:space="preserve"> </w:t>
      </w:r>
      <w:r w:rsidR="006F1FD9">
        <w:rPr>
          <w:sz w:val="28"/>
          <w:szCs w:val="28"/>
        </w:rPr>
        <w:t xml:space="preserve">     </w:t>
      </w:r>
    </w:p>
    <w:p w:rsidR="006F1FD9" w:rsidRDefault="006F1FD9" w:rsidP="006F1FD9">
      <w:pPr>
        <w:tabs>
          <w:tab w:val="left" w:pos="1060"/>
        </w:tabs>
        <w:rPr>
          <w:sz w:val="28"/>
          <w:szCs w:val="28"/>
        </w:rPr>
      </w:pPr>
      <w:r>
        <w:rPr>
          <w:sz w:val="28"/>
          <w:szCs w:val="28"/>
        </w:rPr>
        <w:t xml:space="preserve"> Муниципальное бюджетн</w:t>
      </w:r>
      <w:r w:rsidRPr="00374DD2">
        <w:rPr>
          <w:sz w:val="28"/>
          <w:szCs w:val="28"/>
        </w:rPr>
        <w:t xml:space="preserve">ое учреждение культуры </w:t>
      </w:r>
      <w:r>
        <w:rPr>
          <w:sz w:val="28"/>
          <w:szCs w:val="28"/>
        </w:rPr>
        <w:t>«Свердловский Центральный Дом культуры» (далее Свердловский ЦДК)</w:t>
      </w:r>
      <w:r w:rsidR="0009777D">
        <w:rPr>
          <w:sz w:val="28"/>
          <w:szCs w:val="28"/>
        </w:rPr>
        <w:t xml:space="preserve"> и культурно-досуговые центры сельских поселений (далее КДЦ)</w:t>
      </w:r>
      <w:r>
        <w:rPr>
          <w:sz w:val="28"/>
          <w:szCs w:val="28"/>
        </w:rPr>
        <w:t xml:space="preserve"> </w:t>
      </w:r>
      <w:r w:rsidRPr="00374DD2">
        <w:rPr>
          <w:sz w:val="28"/>
          <w:szCs w:val="28"/>
        </w:rPr>
        <w:t>осуществля</w:t>
      </w:r>
      <w:r w:rsidR="0009777D">
        <w:rPr>
          <w:sz w:val="28"/>
          <w:szCs w:val="28"/>
        </w:rPr>
        <w:t>ю</w:t>
      </w:r>
      <w:r w:rsidRPr="00374DD2">
        <w:rPr>
          <w:sz w:val="28"/>
          <w:szCs w:val="28"/>
        </w:rPr>
        <w:t xml:space="preserve">т </w:t>
      </w:r>
      <w:r w:rsidR="00475C0F">
        <w:rPr>
          <w:sz w:val="28"/>
          <w:szCs w:val="28"/>
        </w:rPr>
        <w:t>муниципальную</w:t>
      </w:r>
      <w:r w:rsidRPr="00374DD2">
        <w:rPr>
          <w:sz w:val="28"/>
          <w:szCs w:val="28"/>
        </w:rPr>
        <w:t xml:space="preserve"> политику по сохранению и развитию нематериальной культуры, является методическим центром развития народного творчества в </w:t>
      </w:r>
      <w:r>
        <w:rPr>
          <w:sz w:val="28"/>
          <w:szCs w:val="28"/>
        </w:rPr>
        <w:t>Свердловском районе</w:t>
      </w:r>
      <w:r w:rsidRPr="00374DD2">
        <w:rPr>
          <w:sz w:val="28"/>
          <w:szCs w:val="28"/>
        </w:rPr>
        <w:t xml:space="preserve">. </w:t>
      </w:r>
      <w:r>
        <w:rPr>
          <w:sz w:val="28"/>
          <w:szCs w:val="28"/>
        </w:rPr>
        <w:t>Основными принципами деятельности Свердловского ЦДК</w:t>
      </w:r>
      <w:r w:rsidR="0009777D">
        <w:rPr>
          <w:sz w:val="28"/>
          <w:szCs w:val="28"/>
        </w:rPr>
        <w:t xml:space="preserve"> и КДЦ</w:t>
      </w:r>
      <w:r>
        <w:rPr>
          <w:sz w:val="28"/>
          <w:szCs w:val="28"/>
        </w:rPr>
        <w:t xml:space="preserve"> являются обеспечение конституционного права граждан на свободу творчества, равный доступ к участию в культурной жизни и пользованию услугами, предоставляемыми учреждением. </w:t>
      </w:r>
    </w:p>
    <w:p w:rsidR="006F1FD9" w:rsidRDefault="006F1FD9" w:rsidP="006F1FD9">
      <w:pPr>
        <w:tabs>
          <w:tab w:val="left" w:pos="1060"/>
        </w:tabs>
        <w:rPr>
          <w:sz w:val="28"/>
          <w:szCs w:val="28"/>
        </w:rPr>
      </w:pPr>
      <w:r>
        <w:rPr>
          <w:sz w:val="28"/>
          <w:szCs w:val="28"/>
        </w:rPr>
        <w:t xml:space="preserve">Основными видами деятельности </w:t>
      </w:r>
      <w:proofErr w:type="gramStart"/>
      <w:r>
        <w:rPr>
          <w:sz w:val="28"/>
          <w:szCs w:val="28"/>
        </w:rPr>
        <w:t>Свердловского</w:t>
      </w:r>
      <w:proofErr w:type="gramEnd"/>
      <w:r>
        <w:rPr>
          <w:sz w:val="28"/>
          <w:szCs w:val="28"/>
        </w:rPr>
        <w:t xml:space="preserve"> ЦДК</w:t>
      </w:r>
      <w:r w:rsidR="0009777D">
        <w:rPr>
          <w:sz w:val="28"/>
          <w:szCs w:val="28"/>
        </w:rPr>
        <w:t xml:space="preserve"> и КДЦ</w:t>
      </w:r>
      <w:r>
        <w:rPr>
          <w:sz w:val="28"/>
          <w:szCs w:val="28"/>
        </w:rPr>
        <w:t xml:space="preserve"> являются:</w:t>
      </w:r>
    </w:p>
    <w:p w:rsidR="006F1FD9" w:rsidRDefault="006F1FD9" w:rsidP="006F1FD9">
      <w:pPr>
        <w:rPr>
          <w:sz w:val="28"/>
          <w:szCs w:val="28"/>
        </w:rPr>
      </w:pPr>
      <w:r>
        <w:rPr>
          <w:sz w:val="28"/>
          <w:szCs w:val="28"/>
        </w:rPr>
        <w:t>- создание и организация деятельности клубных формирований и сельских объединений по культурно-познавательным, художественно-творческим, спортивно-оздоровительным и иным интересам;</w:t>
      </w:r>
    </w:p>
    <w:p w:rsidR="006F1FD9" w:rsidRDefault="006F1FD9" w:rsidP="006F1FD9">
      <w:pPr>
        <w:rPr>
          <w:sz w:val="28"/>
          <w:szCs w:val="28"/>
        </w:rPr>
      </w:pPr>
      <w:r>
        <w:rPr>
          <w:sz w:val="28"/>
          <w:szCs w:val="28"/>
        </w:rPr>
        <w:t>- обеспечение деятельности народных коллективов;</w:t>
      </w:r>
    </w:p>
    <w:p w:rsidR="006F1FD9" w:rsidRDefault="006F1FD9" w:rsidP="006F1FD9">
      <w:pPr>
        <w:rPr>
          <w:sz w:val="28"/>
          <w:szCs w:val="28"/>
        </w:rPr>
      </w:pPr>
      <w:r>
        <w:rPr>
          <w:sz w:val="28"/>
          <w:szCs w:val="28"/>
        </w:rPr>
        <w:t>- проведение культурно-массовых мероприятий: фестивалей, конкурсов, смотров, выставок, концертов, спектаклей и других форм показа результатов творческой деятельности клубных формирований и творческих коллективов Свердловского ЦДК;</w:t>
      </w:r>
    </w:p>
    <w:p w:rsidR="006F1FD9" w:rsidRDefault="006F1FD9" w:rsidP="006F1FD9">
      <w:pPr>
        <w:rPr>
          <w:sz w:val="28"/>
          <w:szCs w:val="28"/>
        </w:rPr>
      </w:pPr>
      <w:r>
        <w:rPr>
          <w:sz w:val="28"/>
          <w:szCs w:val="28"/>
        </w:rPr>
        <w:t>- организация работы разнообразных форм просветительской деятельности клубных формирований и творческих коллективов (лектории, литературные гостиные, экскурсии, лекции, встречи, выставки, тематические вечера, журналы и др.);</w:t>
      </w:r>
    </w:p>
    <w:p w:rsidR="006F1FD9" w:rsidRDefault="006F1FD9" w:rsidP="006F1FD9">
      <w:pPr>
        <w:rPr>
          <w:sz w:val="28"/>
          <w:szCs w:val="28"/>
        </w:rPr>
      </w:pPr>
      <w:r>
        <w:rPr>
          <w:sz w:val="28"/>
          <w:szCs w:val="28"/>
        </w:rPr>
        <w:t>- ведение поисковой работы по истории края, выявление культурных ценностей, народных традиций, пополнение фонда краеведческого музея новыми экспонатами;</w:t>
      </w:r>
    </w:p>
    <w:p w:rsidR="006F1FD9" w:rsidRDefault="006F1FD9" w:rsidP="006F1FD9">
      <w:pPr>
        <w:rPr>
          <w:sz w:val="28"/>
          <w:szCs w:val="28"/>
        </w:rPr>
      </w:pPr>
      <w:r>
        <w:rPr>
          <w:sz w:val="28"/>
          <w:szCs w:val="28"/>
        </w:rPr>
        <w:t>- проведение массовых театрализованных праздников и представлений, народных гуляний;</w:t>
      </w:r>
    </w:p>
    <w:p w:rsidR="006F1FD9" w:rsidRDefault="006F1FD9" w:rsidP="006F1FD9">
      <w:pPr>
        <w:rPr>
          <w:sz w:val="28"/>
          <w:szCs w:val="28"/>
        </w:rPr>
      </w:pPr>
      <w:r>
        <w:rPr>
          <w:sz w:val="28"/>
          <w:szCs w:val="28"/>
        </w:rPr>
        <w:t>- организация досуга различных групп населения, в том числе проведение вечеров отдыха и танцев, дискотек, молодежных балов, карнавалов, детских утренников, игровых программ;</w:t>
      </w:r>
    </w:p>
    <w:p w:rsidR="006F1FD9" w:rsidRDefault="006F1FD9" w:rsidP="006F1FD9">
      <w:pPr>
        <w:rPr>
          <w:sz w:val="28"/>
          <w:szCs w:val="28"/>
        </w:rPr>
      </w:pPr>
      <w:r>
        <w:rPr>
          <w:sz w:val="28"/>
          <w:szCs w:val="28"/>
        </w:rPr>
        <w:t>-  оказание по социально-творческим заказам, другим договорам с юридическими и физическими лицами консультативной, методической и организационно-творческой помощи в подготовке и проведении различных культурно-досуговых мероприятий, а также предоставление сопутствующих услуг: аренда помещения, прокат музыкальных инструментов, реквизита, продажа репертуарно-методических материалов и т.п.;</w:t>
      </w:r>
    </w:p>
    <w:p w:rsidR="006F1FD9" w:rsidRDefault="006F1FD9" w:rsidP="006F1FD9">
      <w:pPr>
        <w:rPr>
          <w:sz w:val="28"/>
          <w:szCs w:val="28"/>
        </w:rPr>
      </w:pPr>
      <w:r>
        <w:rPr>
          <w:sz w:val="28"/>
          <w:szCs w:val="28"/>
        </w:rPr>
        <w:lastRenderedPageBreak/>
        <w:t>- принятие мер по укреплению материально-финансовой базы филиалов;</w:t>
      </w:r>
    </w:p>
    <w:p w:rsidR="006F1FD9" w:rsidRDefault="006F1FD9" w:rsidP="006F1FD9">
      <w:pPr>
        <w:rPr>
          <w:sz w:val="28"/>
          <w:szCs w:val="28"/>
        </w:rPr>
      </w:pPr>
      <w:r>
        <w:rPr>
          <w:sz w:val="28"/>
          <w:szCs w:val="28"/>
        </w:rPr>
        <w:t>- осуществление сбора информации и фактического материала до их последующей передачи в печать;</w:t>
      </w:r>
    </w:p>
    <w:p w:rsidR="006F1FD9" w:rsidRDefault="006F1FD9" w:rsidP="006F1FD9">
      <w:pPr>
        <w:rPr>
          <w:sz w:val="28"/>
          <w:szCs w:val="28"/>
        </w:rPr>
      </w:pPr>
      <w:r>
        <w:rPr>
          <w:sz w:val="28"/>
          <w:szCs w:val="28"/>
        </w:rPr>
        <w:t>- организация проведения семинарских занятий и мероприятий по повышению квалификации работников филиалов;</w:t>
      </w:r>
    </w:p>
    <w:p w:rsidR="006F1FD9" w:rsidRDefault="006F1FD9" w:rsidP="006F1FD9">
      <w:pPr>
        <w:rPr>
          <w:sz w:val="28"/>
          <w:szCs w:val="28"/>
        </w:rPr>
      </w:pPr>
      <w:r>
        <w:rPr>
          <w:sz w:val="28"/>
          <w:szCs w:val="28"/>
        </w:rPr>
        <w:t xml:space="preserve">- поддержка инициатив населения, мастеров народного творчества в форме организации выставок, уголков народного творчества, ярмарок народного творчества и др. </w:t>
      </w:r>
      <w:r w:rsidRPr="00065412">
        <w:rPr>
          <w:sz w:val="28"/>
          <w:szCs w:val="28"/>
        </w:rPr>
        <w:t>Самодеятельные художественные коллективы района ведут активную концертную деятельность, участвуют во всех мероприятиях районного и областного уровня. Лучшие коллективы художественной самодеятельности защищают честь Свердловского района на областных  смотрах, фестивалях за пределами области, получают дипломы и призы престижных конкурсов.</w:t>
      </w:r>
    </w:p>
    <w:p w:rsidR="006F1FD9" w:rsidRPr="00B81D41" w:rsidRDefault="006F1FD9" w:rsidP="006F1FD9">
      <w:pPr>
        <w:pStyle w:val="af3"/>
        <w:rPr>
          <w:sz w:val="28"/>
          <w:szCs w:val="28"/>
        </w:rPr>
      </w:pPr>
      <w:r w:rsidRPr="00993936">
        <w:rPr>
          <w:sz w:val="28"/>
          <w:szCs w:val="28"/>
        </w:rPr>
        <w:t xml:space="preserve">    В культурно-досуговых учреждениях района действуют </w:t>
      </w:r>
      <w:r w:rsidR="00993936" w:rsidRPr="00993936">
        <w:rPr>
          <w:sz w:val="28"/>
          <w:szCs w:val="28"/>
        </w:rPr>
        <w:t>46</w:t>
      </w:r>
      <w:r w:rsidR="00195CB6" w:rsidRPr="00993936">
        <w:rPr>
          <w:sz w:val="28"/>
          <w:szCs w:val="28"/>
        </w:rPr>
        <w:t xml:space="preserve"> </w:t>
      </w:r>
      <w:r w:rsidRPr="00993936">
        <w:rPr>
          <w:sz w:val="28"/>
          <w:szCs w:val="28"/>
        </w:rPr>
        <w:t xml:space="preserve">детских и </w:t>
      </w:r>
      <w:r w:rsidR="00993936" w:rsidRPr="00993936">
        <w:rPr>
          <w:sz w:val="28"/>
          <w:szCs w:val="28"/>
        </w:rPr>
        <w:t>42</w:t>
      </w:r>
      <w:r w:rsidR="002A554F" w:rsidRPr="00993936">
        <w:rPr>
          <w:sz w:val="28"/>
          <w:szCs w:val="28"/>
        </w:rPr>
        <w:t xml:space="preserve"> взрослых клубных формирований</w:t>
      </w:r>
      <w:r w:rsidRPr="00993936">
        <w:rPr>
          <w:sz w:val="28"/>
          <w:szCs w:val="28"/>
        </w:rPr>
        <w:t>. Число занимающихся в  них</w:t>
      </w:r>
      <w:r w:rsidR="0009777D" w:rsidRPr="00993936">
        <w:rPr>
          <w:sz w:val="28"/>
          <w:szCs w:val="28"/>
        </w:rPr>
        <w:t xml:space="preserve"> </w:t>
      </w:r>
      <w:r w:rsidR="00195CB6" w:rsidRPr="00993936">
        <w:rPr>
          <w:sz w:val="28"/>
          <w:szCs w:val="28"/>
        </w:rPr>
        <w:t xml:space="preserve">- </w:t>
      </w:r>
      <w:r w:rsidRPr="00993936">
        <w:rPr>
          <w:sz w:val="28"/>
          <w:szCs w:val="28"/>
        </w:rPr>
        <w:t xml:space="preserve"> </w:t>
      </w:r>
      <w:r w:rsidR="00195CB6" w:rsidRPr="00993936">
        <w:rPr>
          <w:sz w:val="28"/>
          <w:szCs w:val="28"/>
        </w:rPr>
        <w:t xml:space="preserve">более </w:t>
      </w:r>
      <w:r w:rsidR="00993936" w:rsidRPr="00993936">
        <w:rPr>
          <w:sz w:val="28"/>
          <w:szCs w:val="28"/>
        </w:rPr>
        <w:t>900</w:t>
      </w:r>
      <w:r w:rsidR="00195CB6" w:rsidRPr="00993936">
        <w:rPr>
          <w:sz w:val="28"/>
          <w:szCs w:val="28"/>
        </w:rPr>
        <w:t xml:space="preserve"> </w:t>
      </w:r>
      <w:r w:rsidRPr="00993936">
        <w:rPr>
          <w:sz w:val="28"/>
          <w:szCs w:val="28"/>
        </w:rPr>
        <w:t xml:space="preserve"> человек.</w:t>
      </w:r>
      <w:r w:rsidRPr="00B81D41">
        <w:rPr>
          <w:sz w:val="28"/>
          <w:szCs w:val="28"/>
        </w:rPr>
        <w:t xml:space="preserve"> Среди них </w:t>
      </w:r>
      <w:r w:rsidR="00195CB6">
        <w:rPr>
          <w:sz w:val="28"/>
          <w:szCs w:val="28"/>
        </w:rPr>
        <w:t>большую часть составляют дети и подростки</w:t>
      </w:r>
      <w:r w:rsidRPr="00B81D41">
        <w:rPr>
          <w:sz w:val="28"/>
          <w:szCs w:val="28"/>
        </w:rPr>
        <w:t xml:space="preserve">. </w:t>
      </w:r>
      <w:r w:rsidRPr="001F40BC">
        <w:rPr>
          <w:sz w:val="28"/>
          <w:szCs w:val="28"/>
        </w:rPr>
        <w:t>В районе есть коллективы самодеятельного</w:t>
      </w:r>
      <w:r w:rsidRPr="001F40BC">
        <w:rPr>
          <w:rFonts w:ascii="Arial" w:hAnsi="Arial" w:cs="Arial"/>
          <w:color w:val="464646"/>
          <w:sz w:val="28"/>
          <w:szCs w:val="28"/>
        </w:rPr>
        <w:t xml:space="preserve"> </w:t>
      </w:r>
      <w:r w:rsidRPr="001F40BC">
        <w:rPr>
          <w:sz w:val="28"/>
          <w:szCs w:val="28"/>
        </w:rPr>
        <w:t>народного творчества, из них звание «</w:t>
      </w:r>
      <w:r w:rsidR="002B1BF7">
        <w:rPr>
          <w:sz w:val="28"/>
          <w:szCs w:val="28"/>
        </w:rPr>
        <w:t>Образцовый любительский коллектив</w:t>
      </w:r>
      <w:r w:rsidRPr="001F40BC">
        <w:rPr>
          <w:sz w:val="28"/>
          <w:szCs w:val="28"/>
        </w:rPr>
        <w:t xml:space="preserve">» имеют </w:t>
      </w:r>
      <w:r w:rsidR="001F40BC">
        <w:rPr>
          <w:sz w:val="28"/>
          <w:szCs w:val="28"/>
        </w:rPr>
        <w:t xml:space="preserve">танцевальный коллектив «Сударушка» и </w:t>
      </w:r>
      <w:r w:rsidR="002B1BF7">
        <w:rPr>
          <w:sz w:val="28"/>
          <w:szCs w:val="28"/>
        </w:rPr>
        <w:t xml:space="preserve">звание «Народный» </w:t>
      </w:r>
      <w:r w:rsidR="001F40BC">
        <w:rPr>
          <w:sz w:val="28"/>
          <w:szCs w:val="28"/>
        </w:rPr>
        <w:t xml:space="preserve">хор ветеранов труда. </w:t>
      </w:r>
      <w:r w:rsidRPr="00B81D41">
        <w:rPr>
          <w:sz w:val="28"/>
          <w:szCs w:val="28"/>
        </w:rPr>
        <w:t>Учреждения культурно-досугового и клубного типа являются основными хранителями песенного, музыкального и танцевального творчества. Развитию этих направлений способствуют следующие мероприятия:</w:t>
      </w:r>
    </w:p>
    <w:p w:rsidR="006F1FD9" w:rsidRPr="00B81D41" w:rsidRDefault="006F1FD9" w:rsidP="006F1FD9">
      <w:pPr>
        <w:pStyle w:val="af3"/>
        <w:rPr>
          <w:sz w:val="28"/>
          <w:szCs w:val="28"/>
        </w:rPr>
      </w:pPr>
      <w:r w:rsidRPr="00B81D41">
        <w:rPr>
          <w:sz w:val="28"/>
          <w:szCs w:val="28"/>
        </w:rPr>
        <w:t>- народные гуляния</w:t>
      </w:r>
      <w:r>
        <w:rPr>
          <w:sz w:val="28"/>
          <w:szCs w:val="28"/>
        </w:rPr>
        <w:t>,</w:t>
      </w:r>
      <w:r w:rsidRPr="00B81D41">
        <w:rPr>
          <w:sz w:val="28"/>
          <w:szCs w:val="28"/>
        </w:rPr>
        <w:t xml:space="preserve"> посвященные Новогодним праздникам,</w:t>
      </w:r>
      <w:r>
        <w:rPr>
          <w:sz w:val="28"/>
          <w:szCs w:val="28"/>
        </w:rPr>
        <w:t xml:space="preserve"> праздникам</w:t>
      </w:r>
      <w:r w:rsidRPr="00B81D41">
        <w:rPr>
          <w:sz w:val="28"/>
          <w:szCs w:val="28"/>
        </w:rPr>
        <w:t xml:space="preserve"> «Масленица», «Д</w:t>
      </w:r>
      <w:r>
        <w:rPr>
          <w:sz w:val="28"/>
          <w:szCs w:val="28"/>
        </w:rPr>
        <w:t>ень</w:t>
      </w:r>
      <w:r w:rsidRPr="00B81D41">
        <w:rPr>
          <w:sz w:val="28"/>
          <w:szCs w:val="28"/>
        </w:rPr>
        <w:t xml:space="preserve"> Победы», «Д</w:t>
      </w:r>
      <w:r>
        <w:rPr>
          <w:sz w:val="28"/>
          <w:szCs w:val="28"/>
        </w:rPr>
        <w:t>ень</w:t>
      </w:r>
      <w:r w:rsidRPr="00B81D41">
        <w:rPr>
          <w:sz w:val="28"/>
          <w:szCs w:val="28"/>
        </w:rPr>
        <w:t xml:space="preserve"> района».</w:t>
      </w:r>
    </w:p>
    <w:p w:rsidR="006F1FD9" w:rsidRPr="00B81D41" w:rsidRDefault="006F1FD9" w:rsidP="006F1FD9">
      <w:pPr>
        <w:pStyle w:val="af3"/>
        <w:rPr>
          <w:sz w:val="28"/>
          <w:szCs w:val="28"/>
        </w:rPr>
      </w:pPr>
      <w:r w:rsidRPr="00B81D41">
        <w:rPr>
          <w:sz w:val="28"/>
          <w:szCs w:val="28"/>
        </w:rPr>
        <w:t xml:space="preserve">- концертные программы; </w:t>
      </w:r>
    </w:p>
    <w:p w:rsidR="006F1FD9" w:rsidRPr="00B81D41" w:rsidRDefault="006F1FD9" w:rsidP="006F1FD9">
      <w:pPr>
        <w:pStyle w:val="af3"/>
        <w:rPr>
          <w:sz w:val="28"/>
          <w:szCs w:val="28"/>
        </w:rPr>
      </w:pPr>
      <w:r w:rsidRPr="00B81D41">
        <w:rPr>
          <w:sz w:val="28"/>
          <w:szCs w:val="28"/>
        </w:rPr>
        <w:t>- тематические вечера, концерты;</w:t>
      </w:r>
    </w:p>
    <w:p w:rsidR="006F1FD9" w:rsidRPr="00B81D41" w:rsidRDefault="006F1FD9" w:rsidP="006F1FD9">
      <w:pPr>
        <w:pStyle w:val="af3"/>
        <w:rPr>
          <w:sz w:val="28"/>
          <w:szCs w:val="28"/>
        </w:rPr>
      </w:pPr>
      <w:r w:rsidRPr="00B81D41">
        <w:rPr>
          <w:sz w:val="28"/>
          <w:szCs w:val="28"/>
        </w:rPr>
        <w:t>- литературно-музыкальные гостиные;</w:t>
      </w:r>
    </w:p>
    <w:p w:rsidR="006F1FD9" w:rsidRPr="00B81D41" w:rsidRDefault="006F1FD9" w:rsidP="006F1FD9">
      <w:pPr>
        <w:pStyle w:val="af3"/>
        <w:rPr>
          <w:sz w:val="28"/>
          <w:szCs w:val="28"/>
        </w:rPr>
      </w:pPr>
      <w:r w:rsidRPr="00B81D41">
        <w:rPr>
          <w:sz w:val="28"/>
          <w:szCs w:val="28"/>
        </w:rPr>
        <w:t>- праздники улиц;</w:t>
      </w:r>
    </w:p>
    <w:p w:rsidR="006F1FD9" w:rsidRDefault="006F1FD9" w:rsidP="006F1FD9">
      <w:pPr>
        <w:pStyle w:val="af3"/>
        <w:rPr>
          <w:sz w:val="28"/>
          <w:szCs w:val="28"/>
        </w:rPr>
      </w:pPr>
      <w:r w:rsidRPr="00B81D41">
        <w:rPr>
          <w:sz w:val="28"/>
          <w:szCs w:val="28"/>
        </w:rPr>
        <w:t>- конкурсно</w:t>
      </w:r>
      <w:r>
        <w:rPr>
          <w:sz w:val="28"/>
          <w:szCs w:val="28"/>
        </w:rPr>
        <w:t xml:space="preserve"> </w:t>
      </w:r>
      <w:r w:rsidRPr="00B81D41">
        <w:rPr>
          <w:sz w:val="28"/>
          <w:szCs w:val="28"/>
        </w:rPr>
        <w:t>-</w:t>
      </w:r>
      <w:r>
        <w:rPr>
          <w:sz w:val="28"/>
          <w:szCs w:val="28"/>
        </w:rPr>
        <w:t xml:space="preserve"> </w:t>
      </w:r>
      <w:r w:rsidRPr="00B81D41">
        <w:rPr>
          <w:sz w:val="28"/>
          <w:szCs w:val="28"/>
        </w:rPr>
        <w:t>развлекательные программы.</w:t>
      </w:r>
    </w:p>
    <w:p w:rsidR="006F1FD9" w:rsidRDefault="006F1FD9" w:rsidP="006F1FD9">
      <w:pPr>
        <w:rPr>
          <w:sz w:val="28"/>
          <w:szCs w:val="28"/>
        </w:rPr>
      </w:pPr>
      <w:r w:rsidRPr="006F1FD9">
        <w:rPr>
          <w:sz w:val="28"/>
          <w:szCs w:val="28"/>
        </w:rPr>
        <w:t xml:space="preserve">             На базе муниципального бюджетного  </w:t>
      </w:r>
      <w:r w:rsidRPr="006F1FD9">
        <w:rPr>
          <w:rStyle w:val="FontStyle12"/>
          <w:rFonts w:ascii="Times New Roman" w:hAnsi="Times New Roman" w:cs="Times New Roman"/>
          <w:sz w:val="28"/>
          <w:szCs w:val="28"/>
        </w:rPr>
        <w:t>учреждения культуры «Центральный Дом культуры»</w:t>
      </w:r>
      <w:r w:rsidRPr="005C02A4">
        <w:rPr>
          <w:rStyle w:val="FontStyle12"/>
          <w:sz w:val="28"/>
          <w:szCs w:val="28"/>
        </w:rPr>
        <w:t xml:space="preserve"> </w:t>
      </w:r>
      <w:r w:rsidRPr="005C02A4">
        <w:rPr>
          <w:sz w:val="28"/>
          <w:szCs w:val="28"/>
        </w:rPr>
        <w:t xml:space="preserve">проводится работа </w:t>
      </w:r>
      <w:r w:rsidRPr="005C02A4">
        <w:rPr>
          <w:sz w:val="28"/>
          <w:szCs w:val="28"/>
        </w:rPr>
        <w:br/>
      </w:r>
      <w:r w:rsidRPr="00374DD2">
        <w:rPr>
          <w:sz w:val="28"/>
          <w:szCs w:val="28"/>
        </w:rPr>
        <w:t xml:space="preserve">по поиску функциональных возможностей </w:t>
      </w:r>
      <w:r>
        <w:rPr>
          <w:sz w:val="28"/>
          <w:szCs w:val="28"/>
        </w:rPr>
        <w:t>про</w:t>
      </w:r>
      <w:r w:rsidRPr="00374DD2">
        <w:rPr>
          <w:sz w:val="28"/>
          <w:szCs w:val="28"/>
        </w:rPr>
        <w:t>явлени</w:t>
      </w:r>
      <w:r>
        <w:rPr>
          <w:sz w:val="28"/>
          <w:szCs w:val="28"/>
        </w:rPr>
        <w:t>я</w:t>
      </w:r>
      <w:r w:rsidRPr="00374DD2">
        <w:rPr>
          <w:sz w:val="28"/>
          <w:szCs w:val="28"/>
        </w:rPr>
        <w:t xml:space="preserve"> традиционной культуры, определени</w:t>
      </w:r>
      <w:r>
        <w:rPr>
          <w:sz w:val="28"/>
          <w:szCs w:val="28"/>
        </w:rPr>
        <w:t>ю</w:t>
      </w:r>
      <w:r w:rsidRPr="00374DD2">
        <w:rPr>
          <w:sz w:val="28"/>
          <w:szCs w:val="28"/>
        </w:rPr>
        <w:t xml:space="preserve"> способов взаимодействия культур</w:t>
      </w:r>
      <w:r>
        <w:rPr>
          <w:sz w:val="28"/>
          <w:szCs w:val="28"/>
        </w:rPr>
        <w:t>ного наследия с современностью</w:t>
      </w:r>
      <w:r w:rsidRPr="00374DD2">
        <w:rPr>
          <w:sz w:val="28"/>
          <w:szCs w:val="28"/>
        </w:rPr>
        <w:t xml:space="preserve">, </w:t>
      </w:r>
      <w:r>
        <w:rPr>
          <w:sz w:val="28"/>
          <w:szCs w:val="28"/>
        </w:rPr>
        <w:t xml:space="preserve">организации мероприятий </w:t>
      </w:r>
      <w:r w:rsidRPr="00374DD2">
        <w:rPr>
          <w:sz w:val="28"/>
          <w:szCs w:val="28"/>
        </w:rPr>
        <w:t xml:space="preserve"> по сохранению и восстановлению народных традиций.</w:t>
      </w:r>
      <w:r>
        <w:rPr>
          <w:sz w:val="28"/>
          <w:szCs w:val="28"/>
        </w:rPr>
        <w:t xml:space="preserve"> В целях  популяризации  народных промыслов организовываются  выставки, ярмарки  самодеятельных мастеров народных промыслов: вышивка рушников, резьба по дереву, лозоплетение, ткачество. </w:t>
      </w:r>
    </w:p>
    <w:p w:rsidR="006F1FD9" w:rsidRDefault="006F1FD9" w:rsidP="006F1FD9">
      <w:pPr>
        <w:rPr>
          <w:sz w:val="28"/>
          <w:szCs w:val="28"/>
        </w:rPr>
      </w:pPr>
      <w:r w:rsidRPr="00065412">
        <w:rPr>
          <w:sz w:val="28"/>
          <w:szCs w:val="28"/>
        </w:rPr>
        <w:t>Самодеятельные художественные коллективы района ведут активную концертную деятельность, участвуют во всех мероприятиях районного и областного уровня. Лучшие коллективы художественной самодеятельности защищают честь Свердловского района на областных  смотрах, фестивалях за пределами области, получают дипломы и призы престижных конкурсов.</w:t>
      </w:r>
      <w:r>
        <w:rPr>
          <w:sz w:val="28"/>
          <w:szCs w:val="28"/>
        </w:rPr>
        <w:t xml:space="preserve">          </w:t>
      </w:r>
    </w:p>
    <w:p w:rsidR="006F1FD9" w:rsidRPr="00B81D41" w:rsidRDefault="006F1FD9" w:rsidP="006F1FD9">
      <w:pPr>
        <w:rPr>
          <w:sz w:val="28"/>
          <w:szCs w:val="28"/>
        </w:rPr>
      </w:pPr>
      <w:r>
        <w:rPr>
          <w:sz w:val="28"/>
          <w:szCs w:val="28"/>
        </w:rPr>
        <w:lastRenderedPageBreak/>
        <w:t xml:space="preserve">В рамках культурно-просветительской деятельности осуществляется постоянный мониторинг культурных потребностей и устремлений молодежи. При проведении мероприятий талантливые, активные дети и школьники привлекаются к участию, оказывается поддержка инициатив молодых людей, которые имеют возможность для профессиональной самореализации в сфере культуры в дальнейшем. </w:t>
      </w:r>
      <w:proofErr w:type="gramStart"/>
      <w:r w:rsidRPr="000C34E1">
        <w:rPr>
          <w:sz w:val="28"/>
          <w:szCs w:val="28"/>
        </w:rPr>
        <w:t>В</w:t>
      </w:r>
      <w:proofErr w:type="gramEnd"/>
      <w:r w:rsidRPr="000C34E1">
        <w:rPr>
          <w:sz w:val="28"/>
          <w:szCs w:val="28"/>
        </w:rPr>
        <w:t xml:space="preserve"> </w:t>
      </w:r>
      <w:proofErr w:type="gramStart"/>
      <w:r w:rsidRPr="000C34E1">
        <w:rPr>
          <w:sz w:val="28"/>
          <w:szCs w:val="28"/>
        </w:rPr>
        <w:t>Свердловском</w:t>
      </w:r>
      <w:proofErr w:type="gramEnd"/>
      <w:r w:rsidRPr="000C34E1">
        <w:rPr>
          <w:sz w:val="28"/>
          <w:szCs w:val="28"/>
        </w:rPr>
        <w:t xml:space="preserve"> ЦДК </w:t>
      </w:r>
      <w:r w:rsidR="001F40BC">
        <w:rPr>
          <w:sz w:val="28"/>
          <w:szCs w:val="28"/>
        </w:rPr>
        <w:t>ежегодно проводя</w:t>
      </w:r>
      <w:r>
        <w:rPr>
          <w:sz w:val="28"/>
          <w:szCs w:val="28"/>
        </w:rPr>
        <w:t xml:space="preserve">тся районные конкурсы </w:t>
      </w:r>
      <w:r w:rsidRPr="000C34E1">
        <w:rPr>
          <w:sz w:val="28"/>
          <w:szCs w:val="28"/>
        </w:rPr>
        <w:t>«Свердловские звездочки»</w:t>
      </w:r>
      <w:r>
        <w:rPr>
          <w:sz w:val="28"/>
          <w:szCs w:val="28"/>
        </w:rPr>
        <w:t>, «</w:t>
      </w:r>
      <w:r w:rsidR="001F40BC">
        <w:rPr>
          <w:sz w:val="28"/>
          <w:szCs w:val="28"/>
        </w:rPr>
        <w:t>Обрядовая культура моего села</w:t>
      </w:r>
      <w:r>
        <w:rPr>
          <w:sz w:val="28"/>
          <w:szCs w:val="28"/>
        </w:rPr>
        <w:t>».</w:t>
      </w:r>
      <w:r>
        <w:t xml:space="preserve"> </w:t>
      </w:r>
      <w:r>
        <w:rPr>
          <w:sz w:val="28"/>
          <w:szCs w:val="28"/>
        </w:rPr>
        <w:t xml:space="preserve">В каждом </w:t>
      </w:r>
      <w:r w:rsidR="001F40BC">
        <w:rPr>
          <w:sz w:val="28"/>
          <w:szCs w:val="28"/>
        </w:rPr>
        <w:t>КДЦ</w:t>
      </w:r>
      <w:r>
        <w:rPr>
          <w:sz w:val="28"/>
          <w:szCs w:val="28"/>
        </w:rPr>
        <w:t xml:space="preserve"> работают кружки. Большой популярностью пользуются вокальные, танцевальные, драматические кружки. В районе наблюдается постоянный интерес молодых людей к образованию в сфере культуры и искусства.</w:t>
      </w:r>
    </w:p>
    <w:p w:rsidR="006F1FD9" w:rsidRPr="00891ADA" w:rsidRDefault="006F1FD9" w:rsidP="009526E1">
      <w:pPr>
        <w:pStyle w:val="af3"/>
        <w:rPr>
          <w:color w:val="000000" w:themeColor="text1"/>
          <w:sz w:val="28"/>
          <w:szCs w:val="28"/>
        </w:rPr>
      </w:pPr>
      <w:r w:rsidRPr="00B81D41">
        <w:rPr>
          <w:sz w:val="28"/>
          <w:szCs w:val="28"/>
        </w:rPr>
        <w:t xml:space="preserve">             </w:t>
      </w:r>
      <w:r w:rsidRPr="00891ADA">
        <w:rPr>
          <w:color w:val="000000" w:themeColor="text1"/>
          <w:sz w:val="28"/>
          <w:szCs w:val="28"/>
        </w:rPr>
        <w:t>Возрастной состав работников культурно</w:t>
      </w:r>
      <w:r w:rsidR="00B74E07" w:rsidRPr="00891ADA">
        <w:rPr>
          <w:color w:val="000000" w:themeColor="text1"/>
          <w:sz w:val="28"/>
          <w:szCs w:val="28"/>
        </w:rPr>
        <w:t xml:space="preserve"> </w:t>
      </w:r>
      <w:r w:rsidRPr="00891ADA">
        <w:rPr>
          <w:color w:val="000000" w:themeColor="text1"/>
          <w:sz w:val="28"/>
          <w:szCs w:val="28"/>
        </w:rPr>
        <w:t>-</w:t>
      </w:r>
      <w:r w:rsidR="00B74E07" w:rsidRPr="00891ADA">
        <w:rPr>
          <w:color w:val="000000" w:themeColor="text1"/>
          <w:sz w:val="28"/>
          <w:szCs w:val="28"/>
        </w:rPr>
        <w:t xml:space="preserve"> </w:t>
      </w:r>
      <w:r w:rsidRPr="00891ADA">
        <w:rPr>
          <w:color w:val="000000" w:themeColor="text1"/>
          <w:sz w:val="28"/>
          <w:szCs w:val="28"/>
        </w:rPr>
        <w:t>досуговых учреждений Свердловского района выглядит следующим образом: работники, не достигшие пенсионного возраста, – 82,8 %, молодые специалисты – 0 %, пенсионеры по возрасту – 17,2%.</w:t>
      </w:r>
    </w:p>
    <w:p w:rsidR="006F1FD9" w:rsidRDefault="006F1FD9" w:rsidP="006F1FD9">
      <w:pPr>
        <w:pStyle w:val="af3"/>
      </w:pPr>
      <w:r>
        <w:rPr>
          <w:sz w:val="28"/>
          <w:szCs w:val="28"/>
        </w:rPr>
        <w:t xml:space="preserve">        Н</w:t>
      </w:r>
      <w:r w:rsidRPr="00B81D41">
        <w:rPr>
          <w:sz w:val="28"/>
          <w:szCs w:val="28"/>
        </w:rPr>
        <w:t xml:space="preserve">изкий уровень социальных гарантий молодым специалистам сферы культуры (отсутствие жилья), падение престижа профессии и низкая заработная плата отражаются на качественном составе кадров в сельских учреждениях культуры, средний возраст которых 37–45 года, поэтому проблема обновления кадров </w:t>
      </w:r>
      <w:r w:rsidRPr="00B81D41">
        <w:rPr>
          <w:sz w:val="28"/>
          <w:szCs w:val="28"/>
        </w:rPr>
        <w:br/>
        <w:t>в учреждениях культуры района стоит крайне остро.</w:t>
      </w:r>
      <w:r w:rsidRPr="005C02A4">
        <w:t xml:space="preserve"> </w:t>
      </w:r>
    </w:p>
    <w:p w:rsidR="007200AB" w:rsidRDefault="007200AB" w:rsidP="007200AB">
      <w:pPr>
        <w:ind w:firstLine="708"/>
        <w:rPr>
          <w:sz w:val="28"/>
          <w:szCs w:val="28"/>
        </w:rPr>
      </w:pPr>
      <w:r>
        <w:rPr>
          <w:sz w:val="28"/>
          <w:szCs w:val="28"/>
        </w:rPr>
        <w:t xml:space="preserve">Муниципальное бюджетное учреждение «Центральный Дом культуры» является центральным местом проведения районных мероприятий, качество и уровень которых во многом зависит от технической оснащенности. Для концертного зала необходимо современное компьютерное, </w:t>
      </w:r>
      <w:proofErr w:type="gramStart"/>
      <w:r>
        <w:rPr>
          <w:sz w:val="28"/>
          <w:szCs w:val="28"/>
        </w:rPr>
        <w:t>видео-проекционное</w:t>
      </w:r>
      <w:proofErr w:type="gramEnd"/>
      <w:r>
        <w:rPr>
          <w:sz w:val="28"/>
          <w:szCs w:val="28"/>
        </w:rPr>
        <w:t xml:space="preserve"> оборудование.</w:t>
      </w:r>
    </w:p>
    <w:p w:rsidR="007200AB" w:rsidRPr="005941AE" w:rsidRDefault="007200AB" w:rsidP="007200AB">
      <w:pPr>
        <w:ind w:firstLine="708"/>
        <w:rPr>
          <w:sz w:val="28"/>
          <w:szCs w:val="28"/>
        </w:rPr>
      </w:pPr>
      <w:r>
        <w:rPr>
          <w:sz w:val="28"/>
          <w:szCs w:val="28"/>
        </w:rPr>
        <w:t>Введение новых кружков (эстрадные, бальные, восточные танцы)</w:t>
      </w:r>
      <w:r w:rsidRPr="00374DD2">
        <w:rPr>
          <w:sz w:val="28"/>
          <w:szCs w:val="28"/>
        </w:rPr>
        <w:t xml:space="preserve"> в</w:t>
      </w:r>
      <w:r>
        <w:rPr>
          <w:sz w:val="28"/>
          <w:szCs w:val="28"/>
        </w:rPr>
        <w:t xml:space="preserve"> Центральном  Доме культуры</w:t>
      </w:r>
      <w:r w:rsidRPr="00374DD2">
        <w:rPr>
          <w:sz w:val="28"/>
          <w:szCs w:val="28"/>
        </w:rPr>
        <w:t xml:space="preserve"> </w:t>
      </w:r>
      <w:r>
        <w:rPr>
          <w:sz w:val="28"/>
          <w:szCs w:val="28"/>
        </w:rPr>
        <w:t>требует</w:t>
      </w:r>
      <w:r w:rsidRPr="00EB17D8">
        <w:rPr>
          <w:sz w:val="28"/>
          <w:szCs w:val="28"/>
        </w:rPr>
        <w:t xml:space="preserve"> своеврем</w:t>
      </w:r>
      <w:r>
        <w:rPr>
          <w:sz w:val="28"/>
          <w:szCs w:val="28"/>
        </w:rPr>
        <w:t xml:space="preserve">енного приобретения специальных костюмов, обуви. </w:t>
      </w:r>
      <w:r w:rsidRPr="005941AE">
        <w:rPr>
          <w:sz w:val="28"/>
          <w:szCs w:val="28"/>
        </w:rPr>
        <w:t xml:space="preserve">Износ костюмов </w:t>
      </w:r>
      <w:proofErr w:type="gramStart"/>
      <w:r w:rsidRPr="005941AE">
        <w:rPr>
          <w:sz w:val="28"/>
          <w:szCs w:val="28"/>
        </w:rPr>
        <w:t>районного</w:t>
      </w:r>
      <w:proofErr w:type="gramEnd"/>
      <w:r w:rsidRPr="005941AE">
        <w:rPr>
          <w:sz w:val="28"/>
          <w:szCs w:val="28"/>
        </w:rPr>
        <w:t xml:space="preserve"> и сельских домов культуры составляет 80%. </w:t>
      </w:r>
    </w:p>
    <w:p w:rsidR="007200AB" w:rsidRDefault="007200AB" w:rsidP="007200AB">
      <w:pPr>
        <w:pStyle w:val="af3"/>
        <w:rPr>
          <w:sz w:val="28"/>
          <w:szCs w:val="28"/>
        </w:rPr>
      </w:pPr>
      <w:r w:rsidRPr="005941AE">
        <w:rPr>
          <w:sz w:val="28"/>
          <w:szCs w:val="28"/>
        </w:rPr>
        <w:t xml:space="preserve">Устаревшую базу светооборудования, звукотехники в сельских домах культуры необходимо </w:t>
      </w:r>
      <w:proofErr w:type="gramStart"/>
      <w:r w:rsidRPr="005941AE">
        <w:rPr>
          <w:sz w:val="28"/>
          <w:szCs w:val="28"/>
        </w:rPr>
        <w:t>заменить на современное</w:t>
      </w:r>
      <w:proofErr w:type="gramEnd"/>
      <w:r w:rsidRPr="005941AE">
        <w:rPr>
          <w:sz w:val="28"/>
          <w:szCs w:val="28"/>
        </w:rPr>
        <w:t xml:space="preserve"> оборудование.</w:t>
      </w:r>
    </w:p>
    <w:p w:rsidR="00157E1D" w:rsidRPr="00B573C2" w:rsidRDefault="00DE72F6" w:rsidP="00157E1D">
      <w:pPr>
        <w:pStyle w:val="ae"/>
        <w:autoSpaceDE w:val="0"/>
        <w:autoSpaceDN w:val="0"/>
        <w:adjustRightInd w:val="0"/>
        <w:ind w:left="0" w:firstLine="708"/>
        <w:rPr>
          <w:sz w:val="28"/>
          <w:szCs w:val="28"/>
        </w:rPr>
      </w:pPr>
      <w:r>
        <w:rPr>
          <w:sz w:val="28"/>
          <w:szCs w:val="28"/>
        </w:rPr>
        <w:t xml:space="preserve">        </w:t>
      </w:r>
      <w:r w:rsidR="00157E1D" w:rsidRPr="00B573C2">
        <w:rPr>
          <w:sz w:val="28"/>
          <w:szCs w:val="28"/>
        </w:rPr>
        <w:t>Современная библиотека - это информационное, культурное, образовательное учреждение, располагающее организованным фондом тиражированных документов, деятельность к</w:t>
      </w:r>
      <w:r w:rsidR="006F1FD9">
        <w:rPr>
          <w:sz w:val="28"/>
          <w:szCs w:val="28"/>
        </w:rPr>
        <w:t xml:space="preserve">оторого полностью поставлена на </w:t>
      </w:r>
      <w:r w:rsidR="00157E1D" w:rsidRPr="00B573C2">
        <w:rPr>
          <w:sz w:val="28"/>
          <w:szCs w:val="28"/>
        </w:rPr>
        <w:t>службу пользователю.</w:t>
      </w:r>
      <w:r w:rsidR="00157E1D" w:rsidRPr="00B573C2">
        <w:rPr>
          <w:sz w:val="28"/>
          <w:szCs w:val="28"/>
        </w:rPr>
        <w:br/>
      </w:r>
      <w:r w:rsidR="00157E1D">
        <w:rPr>
          <w:sz w:val="28"/>
          <w:szCs w:val="28"/>
        </w:rPr>
        <w:t xml:space="preserve">       </w:t>
      </w:r>
      <w:r w:rsidR="00157E1D" w:rsidRPr="00B573C2">
        <w:rPr>
          <w:sz w:val="28"/>
          <w:szCs w:val="28"/>
        </w:rPr>
        <w:t xml:space="preserve">Современная библиотека осуществляет широкий спектр социальных функций - образовательных, воспитательных, просветительских, </w:t>
      </w:r>
      <w:r w:rsidR="00157E1D">
        <w:rPr>
          <w:sz w:val="28"/>
          <w:szCs w:val="28"/>
        </w:rPr>
        <w:t xml:space="preserve"> </w:t>
      </w:r>
      <w:r w:rsidR="00157E1D" w:rsidRPr="00B573C2">
        <w:rPr>
          <w:sz w:val="28"/>
          <w:szCs w:val="28"/>
        </w:rPr>
        <w:t>досуговых</w:t>
      </w:r>
      <w:proofErr w:type="gramStart"/>
      <w:r w:rsidR="00157E1D">
        <w:rPr>
          <w:sz w:val="28"/>
          <w:szCs w:val="28"/>
        </w:rPr>
        <w:t xml:space="preserve"> </w:t>
      </w:r>
      <w:r w:rsidR="00157E1D" w:rsidRPr="00B573C2">
        <w:rPr>
          <w:sz w:val="28"/>
          <w:szCs w:val="28"/>
        </w:rPr>
        <w:t>,</w:t>
      </w:r>
      <w:proofErr w:type="gramEnd"/>
      <w:r w:rsidR="00157E1D" w:rsidRPr="00B573C2">
        <w:rPr>
          <w:sz w:val="28"/>
          <w:szCs w:val="28"/>
        </w:rPr>
        <w:t xml:space="preserve"> до</w:t>
      </w:r>
      <w:r w:rsidR="00157E1D">
        <w:rPr>
          <w:sz w:val="28"/>
          <w:szCs w:val="28"/>
        </w:rPr>
        <w:t xml:space="preserve">кументирования </w:t>
      </w:r>
      <w:r w:rsidR="00157E1D" w:rsidRPr="00B573C2">
        <w:rPr>
          <w:sz w:val="28"/>
          <w:szCs w:val="28"/>
        </w:rPr>
        <w:t>и хранения.</w:t>
      </w:r>
      <w:r w:rsidR="00157E1D" w:rsidRPr="00B573C2">
        <w:rPr>
          <w:sz w:val="28"/>
          <w:szCs w:val="28"/>
        </w:rPr>
        <w:br/>
      </w:r>
      <w:r w:rsidR="00157E1D">
        <w:rPr>
          <w:sz w:val="28"/>
          <w:szCs w:val="28"/>
        </w:rPr>
        <w:t xml:space="preserve">       </w:t>
      </w:r>
      <w:r w:rsidR="00157E1D" w:rsidRPr="00B573C2">
        <w:rPr>
          <w:sz w:val="28"/>
          <w:szCs w:val="28"/>
        </w:rPr>
        <w:t>Характерными чертами деятельности библиотек является постоянное взаимодействие с аудиторией. Качество услуг, предлагаемых сегодня библиотеками, должно соответствовать запросам и ожиданиям общества.</w:t>
      </w:r>
    </w:p>
    <w:p w:rsidR="00157E1D" w:rsidRPr="0087286E" w:rsidRDefault="00157E1D" w:rsidP="00157E1D">
      <w:pPr>
        <w:pStyle w:val="Standard"/>
        <w:jc w:val="both"/>
        <w:rPr>
          <w:sz w:val="28"/>
          <w:szCs w:val="28"/>
        </w:rPr>
      </w:pPr>
      <w:r>
        <w:rPr>
          <w:sz w:val="28"/>
          <w:szCs w:val="28"/>
        </w:rPr>
        <w:t xml:space="preserve">        </w:t>
      </w:r>
      <w:r w:rsidRPr="0087286E">
        <w:rPr>
          <w:sz w:val="28"/>
          <w:szCs w:val="28"/>
        </w:rPr>
        <w:t xml:space="preserve">Библиотечное обслуживание населения Свердловского района Орловской области осуществляет </w:t>
      </w:r>
      <w:r>
        <w:rPr>
          <w:sz w:val="28"/>
          <w:szCs w:val="28"/>
        </w:rPr>
        <w:t xml:space="preserve">муниципальное казенное учреждение </w:t>
      </w:r>
      <w:r>
        <w:rPr>
          <w:sz w:val="28"/>
          <w:szCs w:val="28"/>
        </w:rPr>
        <w:lastRenderedPageBreak/>
        <w:t>культуры</w:t>
      </w:r>
      <w:r w:rsidRPr="0087286E">
        <w:rPr>
          <w:sz w:val="28"/>
          <w:szCs w:val="28"/>
        </w:rPr>
        <w:t xml:space="preserve"> «Центральная районная библиотека Свердловского района Орловской области</w:t>
      </w:r>
      <w:proofErr w:type="gramStart"/>
      <w:r w:rsidRPr="0087286E">
        <w:rPr>
          <w:sz w:val="28"/>
          <w:szCs w:val="28"/>
        </w:rPr>
        <w:t>»</w:t>
      </w:r>
      <w:r>
        <w:rPr>
          <w:sz w:val="28"/>
          <w:szCs w:val="28"/>
        </w:rPr>
        <w:t>(</w:t>
      </w:r>
      <w:proofErr w:type="gramEnd"/>
      <w:r>
        <w:rPr>
          <w:sz w:val="28"/>
          <w:szCs w:val="28"/>
        </w:rPr>
        <w:t xml:space="preserve"> далее Свердловская ЦРБ)</w:t>
      </w:r>
      <w:r w:rsidRPr="0087286E">
        <w:rPr>
          <w:sz w:val="28"/>
          <w:szCs w:val="28"/>
        </w:rPr>
        <w:t xml:space="preserve">, которая включает </w:t>
      </w:r>
      <w:r w:rsidR="001F40BC">
        <w:rPr>
          <w:sz w:val="28"/>
          <w:szCs w:val="28"/>
        </w:rPr>
        <w:t>16 библиотек</w:t>
      </w:r>
      <w:r w:rsidRPr="0087286E">
        <w:rPr>
          <w:sz w:val="28"/>
          <w:szCs w:val="28"/>
        </w:rPr>
        <w:t xml:space="preserve">: Центральную районную, центральную детскую и </w:t>
      </w:r>
      <w:r w:rsidR="001F40BC">
        <w:rPr>
          <w:sz w:val="28"/>
          <w:szCs w:val="28"/>
        </w:rPr>
        <w:t>14</w:t>
      </w:r>
      <w:r w:rsidRPr="0087286E">
        <w:rPr>
          <w:sz w:val="28"/>
          <w:szCs w:val="28"/>
        </w:rPr>
        <w:t xml:space="preserve"> сельских филиалов.</w:t>
      </w:r>
    </w:p>
    <w:p w:rsidR="00157E1D" w:rsidRPr="0087286E" w:rsidRDefault="00157E1D" w:rsidP="00157E1D">
      <w:pPr>
        <w:pStyle w:val="Standard"/>
        <w:jc w:val="both"/>
        <w:rPr>
          <w:sz w:val="28"/>
          <w:szCs w:val="28"/>
        </w:rPr>
      </w:pPr>
      <w:r w:rsidRPr="0087286E">
        <w:rPr>
          <w:sz w:val="28"/>
          <w:szCs w:val="28"/>
        </w:rPr>
        <w:tab/>
        <w:t xml:space="preserve">Услугами общедоступных библиотек пользуются сегодня 59% населения района. </w:t>
      </w:r>
      <w:bookmarkStart w:id="0" w:name="_GoBack"/>
      <w:bookmarkEnd w:id="0"/>
      <w:r w:rsidRPr="0087286E">
        <w:rPr>
          <w:sz w:val="28"/>
          <w:szCs w:val="28"/>
        </w:rPr>
        <w:t xml:space="preserve">Ежегодно читателям выдается более 265 тыс. изданий, около 3 тыс. справок. </w:t>
      </w:r>
      <w:r w:rsidRPr="001F40BC">
        <w:rPr>
          <w:sz w:val="28"/>
          <w:szCs w:val="28"/>
        </w:rPr>
        <w:t>Число посещений в</w:t>
      </w:r>
      <w:r w:rsidR="001F40BC" w:rsidRPr="001F40BC">
        <w:rPr>
          <w:sz w:val="28"/>
          <w:szCs w:val="28"/>
        </w:rPr>
        <w:t xml:space="preserve"> первом полугодии</w:t>
      </w:r>
      <w:r w:rsidRPr="001F40BC">
        <w:rPr>
          <w:sz w:val="28"/>
          <w:szCs w:val="28"/>
        </w:rPr>
        <w:t xml:space="preserve"> 201</w:t>
      </w:r>
      <w:r w:rsidR="001F40BC" w:rsidRPr="001F40BC">
        <w:rPr>
          <w:sz w:val="28"/>
          <w:szCs w:val="28"/>
        </w:rPr>
        <w:t>8</w:t>
      </w:r>
      <w:r w:rsidRPr="001F40BC">
        <w:rPr>
          <w:sz w:val="28"/>
          <w:szCs w:val="28"/>
        </w:rPr>
        <w:t xml:space="preserve"> год</w:t>
      </w:r>
      <w:r w:rsidR="001F40BC" w:rsidRPr="001F40BC">
        <w:rPr>
          <w:sz w:val="28"/>
          <w:szCs w:val="28"/>
        </w:rPr>
        <w:t>а</w:t>
      </w:r>
      <w:r w:rsidRPr="001F40BC">
        <w:rPr>
          <w:sz w:val="28"/>
          <w:szCs w:val="28"/>
        </w:rPr>
        <w:t xml:space="preserve"> составило </w:t>
      </w:r>
      <w:r w:rsidR="001F40BC" w:rsidRPr="001F40BC">
        <w:rPr>
          <w:rFonts w:eastAsia="Lucida Sans Unicode" w:cs="Tahoma"/>
          <w:color w:val="000000"/>
          <w:szCs w:val="16"/>
          <w:lang w:eastAsia="en-US" w:bidi="en-US"/>
        </w:rPr>
        <w:t>32331</w:t>
      </w:r>
      <w:r w:rsidRPr="001F40BC">
        <w:rPr>
          <w:sz w:val="28"/>
          <w:szCs w:val="28"/>
        </w:rPr>
        <w:t>.</w:t>
      </w:r>
    </w:p>
    <w:p w:rsidR="00157E1D" w:rsidRDefault="00157E1D" w:rsidP="00157E1D">
      <w:pPr>
        <w:pStyle w:val="Standard"/>
        <w:jc w:val="both"/>
        <w:rPr>
          <w:sz w:val="28"/>
          <w:szCs w:val="28"/>
        </w:rPr>
      </w:pPr>
      <w:r w:rsidRPr="0087286E">
        <w:rPr>
          <w:sz w:val="28"/>
          <w:szCs w:val="28"/>
        </w:rPr>
        <w:t xml:space="preserve"> </w:t>
      </w:r>
      <w:r w:rsidRPr="0087286E">
        <w:rPr>
          <w:sz w:val="28"/>
          <w:szCs w:val="28"/>
        </w:rPr>
        <w:tab/>
        <w:t xml:space="preserve">Размер совокупного книжного фонда библиотек составляет </w:t>
      </w:r>
      <w:r w:rsidR="001F40BC" w:rsidRPr="001F40BC">
        <w:rPr>
          <w:sz w:val="28"/>
        </w:rPr>
        <w:t>128854</w:t>
      </w:r>
      <w:r w:rsidRPr="0087286E">
        <w:rPr>
          <w:sz w:val="28"/>
          <w:szCs w:val="28"/>
        </w:rPr>
        <w:t xml:space="preserve"> экземпляров. На комплектование книжных фондов</w:t>
      </w:r>
      <w:r>
        <w:rPr>
          <w:sz w:val="28"/>
          <w:szCs w:val="28"/>
        </w:rPr>
        <w:t xml:space="preserve"> </w:t>
      </w:r>
      <w:r w:rsidRPr="0087286E">
        <w:rPr>
          <w:sz w:val="28"/>
          <w:szCs w:val="28"/>
        </w:rPr>
        <w:t>денежные средства выделялись из федерального бюджета. Для эффективного комплектования фондов необходимо планомерное ритмичное финансирование.</w:t>
      </w:r>
      <w:r>
        <w:rPr>
          <w:sz w:val="28"/>
          <w:szCs w:val="28"/>
        </w:rPr>
        <w:t xml:space="preserve">       </w:t>
      </w:r>
    </w:p>
    <w:p w:rsidR="00157E1D" w:rsidRPr="0087286E" w:rsidRDefault="00157E1D" w:rsidP="00157E1D">
      <w:pPr>
        <w:pStyle w:val="Standard"/>
        <w:shd w:val="clear" w:color="auto" w:fill="FFFFFF"/>
        <w:tabs>
          <w:tab w:val="left" w:pos="9540"/>
        </w:tabs>
        <w:jc w:val="both"/>
        <w:rPr>
          <w:sz w:val="28"/>
          <w:szCs w:val="28"/>
        </w:rPr>
      </w:pPr>
      <w:r>
        <w:rPr>
          <w:sz w:val="28"/>
          <w:szCs w:val="28"/>
        </w:rPr>
        <w:t xml:space="preserve">        </w:t>
      </w:r>
      <w:r w:rsidRPr="0087286E">
        <w:rPr>
          <w:sz w:val="28"/>
          <w:szCs w:val="28"/>
        </w:rPr>
        <w:t>Библиотечные учреждения работают по плану и осуществляют следующие виды деятельности: комплектование, учет, обеспечение сохранности и рационального использования библиотечных фондов; организация справочно — библиографического обслуживания пользователей; создание справочно — поискового аппарата на традиционных и электронных носителях, библиографических и полнотекстовых баз данных.</w:t>
      </w:r>
    </w:p>
    <w:p w:rsidR="00157E1D" w:rsidRPr="0087286E" w:rsidRDefault="00157E1D" w:rsidP="00157E1D">
      <w:pPr>
        <w:pStyle w:val="Standard"/>
        <w:shd w:val="clear" w:color="auto" w:fill="FFFFFF"/>
        <w:tabs>
          <w:tab w:val="left" w:pos="9540"/>
        </w:tabs>
        <w:jc w:val="both"/>
        <w:rPr>
          <w:sz w:val="28"/>
          <w:szCs w:val="28"/>
        </w:rPr>
      </w:pPr>
      <w:r>
        <w:rPr>
          <w:sz w:val="28"/>
          <w:szCs w:val="28"/>
        </w:rPr>
        <w:t xml:space="preserve">         </w:t>
      </w:r>
      <w:r w:rsidRPr="0087286E">
        <w:rPr>
          <w:sz w:val="28"/>
          <w:szCs w:val="28"/>
        </w:rPr>
        <w:t>Библиотеки принимают участие в долгосрочных районных целевых программах, работают по библиотечным целевым программам: «Русская классика Н.С. Лесков», «Читаем Благинину», «Навеки дорог край родной!», «Берегите природу!» и др.</w:t>
      </w:r>
    </w:p>
    <w:p w:rsidR="00157E1D" w:rsidRPr="0087286E" w:rsidRDefault="00157E1D" w:rsidP="00157E1D">
      <w:pPr>
        <w:pStyle w:val="Standard"/>
        <w:shd w:val="clear" w:color="auto" w:fill="FFFFFF"/>
        <w:tabs>
          <w:tab w:val="left" w:pos="9540"/>
        </w:tabs>
        <w:jc w:val="both"/>
        <w:rPr>
          <w:sz w:val="28"/>
          <w:szCs w:val="28"/>
        </w:rPr>
      </w:pPr>
      <w:r>
        <w:rPr>
          <w:sz w:val="28"/>
          <w:szCs w:val="28"/>
        </w:rPr>
        <w:t xml:space="preserve">         </w:t>
      </w:r>
      <w:r w:rsidRPr="0087286E">
        <w:rPr>
          <w:sz w:val="28"/>
          <w:szCs w:val="28"/>
        </w:rPr>
        <w:t>Ведется работа клубов по интересам «Диалог», «Читательская академия», «Сударушка», «Юный краевед», «Книгопутешественник</w:t>
      </w:r>
      <w:r>
        <w:rPr>
          <w:sz w:val="28"/>
          <w:szCs w:val="28"/>
        </w:rPr>
        <w:t>и</w:t>
      </w:r>
      <w:r w:rsidRPr="0087286E">
        <w:rPr>
          <w:sz w:val="28"/>
          <w:szCs w:val="28"/>
        </w:rPr>
        <w:t>» и др.</w:t>
      </w:r>
      <w:r w:rsidR="001F40BC">
        <w:rPr>
          <w:sz w:val="28"/>
          <w:szCs w:val="28"/>
        </w:rPr>
        <w:t xml:space="preserve"> Общее число клубов по интересам составляет 27 единиц: 13 клубов для взрослых, 14 – для детей. Количество участников 305 человек</w:t>
      </w:r>
      <w:r w:rsidR="003E1D4A">
        <w:rPr>
          <w:sz w:val="28"/>
          <w:szCs w:val="28"/>
        </w:rPr>
        <w:t>.</w:t>
      </w:r>
    </w:p>
    <w:p w:rsidR="00157E1D" w:rsidRPr="0087286E" w:rsidRDefault="00157E1D" w:rsidP="00157E1D">
      <w:pPr>
        <w:pStyle w:val="af3"/>
        <w:rPr>
          <w:sz w:val="28"/>
          <w:szCs w:val="28"/>
        </w:rPr>
      </w:pPr>
      <w:r w:rsidRPr="0087286E">
        <w:rPr>
          <w:sz w:val="28"/>
          <w:szCs w:val="28"/>
        </w:rPr>
        <w:t xml:space="preserve"> В Центральной районной библиотеке функционирует информационно — правовой центр, необходимым направлением деятельности которого является консультирование пользователей для самостоятельной работы с ИПС «Консультант Плюс», «Законодательство России», а также консультирование по вопросам использования правовых документов.</w:t>
      </w:r>
    </w:p>
    <w:p w:rsidR="00417B3A" w:rsidRPr="00417B3A" w:rsidRDefault="00157E1D" w:rsidP="00417B3A">
      <w:pPr>
        <w:pStyle w:val="af3"/>
        <w:rPr>
          <w:sz w:val="28"/>
          <w:lang w:eastAsia="ru-RU"/>
        </w:rPr>
      </w:pPr>
      <w:r w:rsidRPr="0087286E">
        <w:rPr>
          <w:szCs w:val="28"/>
        </w:rPr>
        <w:t xml:space="preserve"> </w:t>
      </w:r>
      <w:r w:rsidRPr="0087286E">
        <w:rPr>
          <w:szCs w:val="28"/>
        </w:rPr>
        <w:tab/>
      </w:r>
      <w:r w:rsidR="00417B3A" w:rsidRPr="00417B3A">
        <w:rPr>
          <w:sz w:val="28"/>
          <w:lang w:eastAsia="ru-RU"/>
        </w:rPr>
        <w:t>Из 18 библиотечных работников 6 имеет высшее образование, 12 – средне-специальное, из них библиотечное образование – 8</w:t>
      </w:r>
      <w:r w:rsidR="00891ADA">
        <w:rPr>
          <w:sz w:val="28"/>
          <w:lang w:eastAsia="ru-RU"/>
        </w:rPr>
        <w:t>.</w:t>
      </w:r>
    </w:p>
    <w:p w:rsidR="00417B3A" w:rsidRPr="00417B3A" w:rsidRDefault="00417B3A" w:rsidP="00417B3A">
      <w:pPr>
        <w:pStyle w:val="af3"/>
        <w:rPr>
          <w:sz w:val="28"/>
          <w:lang w:eastAsia="ru-RU"/>
        </w:rPr>
      </w:pPr>
      <w:r w:rsidRPr="00417B3A">
        <w:rPr>
          <w:sz w:val="28"/>
          <w:lang w:eastAsia="ru-RU"/>
        </w:rPr>
        <w:t>Возрастной состав библиотекарей выглядит следующим образом:</w:t>
      </w:r>
    </w:p>
    <w:p w:rsidR="00417B3A" w:rsidRPr="00417B3A" w:rsidRDefault="00417B3A" w:rsidP="00417B3A">
      <w:pPr>
        <w:pStyle w:val="af3"/>
        <w:rPr>
          <w:sz w:val="28"/>
          <w:lang w:eastAsia="ru-RU"/>
        </w:rPr>
      </w:pPr>
      <w:r w:rsidRPr="00417B3A">
        <w:rPr>
          <w:sz w:val="28"/>
          <w:lang w:eastAsia="ru-RU"/>
        </w:rPr>
        <w:t>От 20 лет до 30 лет 1 человек – 5,5 %,</w:t>
      </w:r>
    </w:p>
    <w:p w:rsidR="00417B3A" w:rsidRPr="00417B3A" w:rsidRDefault="00417B3A" w:rsidP="00417B3A">
      <w:pPr>
        <w:pStyle w:val="af3"/>
        <w:rPr>
          <w:sz w:val="28"/>
          <w:lang w:eastAsia="ru-RU"/>
        </w:rPr>
      </w:pPr>
      <w:r w:rsidRPr="00417B3A">
        <w:rPr>
          <w:sz w:val="28"/>
          <w:lang w:eastAsia="ru-RU"/>
        </w:rPr>
        <w:t>От 31 года до 40 лет 3 человека – 16,7 %,</w:t>
      </w:r>
    </w:p>
    <w:p w:rsidR="00417B3A" w:rsidRPr="00417B3A" w:rsidRDefault="00417B3A" w:rsidP="00417B3A">
      <w:pPr>
        <w:pStyle w:val="af3"/>
        <w:rPr>
          <w:sz w:val="28"/>
          <w:lang w:eastAsia="ru-RU"/>
        </w:rPr>
      </w:pPr>
      <w:r w:rsidRPr="00417B3A">
        <w:rPr>
          <w:sz w:val="28"/>
          <w:lang w:eastAsia="ru-RU"/>
        </w:rPr>
        <w:t>От 41 года до 50 лет 7 человек – 38,9 %,</w:t>
      </w:r>
    </w:p>
    <w:p w:rsidR="00417B3A" w:rsidRPr="00417B3A" w:rsidRDefault="00417B3A" w:rsidP="00417B3A">
      <w:pPr>
        <w:pStyle w:val="af3"/>
        <w:rPr>
          <w:sz w:val="28"/>
          <w:lang w:eastAsia="ru-RU"/>
        </w:rPr>
      </w:pPr>
      <w:r w:rsidRPr="00417B3A">
        <w:rPr>
          <w:sz w:val="28"/>
          <w:lang w:eastAsia="ru-RU"/>
        </w:rPr>
        <w:t>От 51 года до 65 лет 5 человек – 27,8 %.</w:t>
      </w:r>
    </w:p>
    <w:p w:rsidR="00417B3A" w:rsidRPr="00417B3A" w:rsidRDefault="00417B3A" w:rsidP="00417B3A">
      <w:pPr>
        <w:pStyle w:val="af3"/>
        <w:rPr>
          <w:sz w:val="28"/>
          <w:lang w:eastAsia="ru-RU"/>
        </w:rPr>
      </w:pPr>
      <w:r w:rsidRPr="00417B3A">
        <w:rPr>
          <w:sz w:val="28"/>
          <w:lang w:eastAsia="ru-RU"/>
        </w:rPr>
        <w:t>От 66 лет до 70 лет 2 человека – 11,1</w:t>
      </w:r>
    </w:p>
    <w:p w:rsidR="007200AB" w:rsidRDefault="00157E1D" w:rsidP="00417B3A">
      <w:pPr>
        <w:pStyle w:val="Standard"/>
        <w:jc w:val="both"/>
        <w:rPr>
          <w:sz w:val="28"/>
          <w:szCs w:val="28"/>
        </w:rPr>
      </w:pPr>
      <w:r w:rsidRPr="0087286E">
        <w:rPr>
          <w:sz w:val="28"/>
          <w:szCs w:val="28"/>
        </w:rPr>
        <w:t xml:space="preserve">        </w:t>
      </w:r>
      <w:r>
        <w:rPr>
          <w:sz w:val="28"/>
          <w:szCs w:val="28"/>
        </w:rPr>
        <w:t xml:space="preserve">     </w:t>
      </w:r>
      <w:r w:rsidRPr="0087286E">
        <w:rPr>
          <w:sz w:val="28"/>
          <w:szCs w:val="28"/>
        </w:rPr>
        <w:t>Таким образом, процент библиотекарей, нуждающихся в повышении квалификации и дополнительном образовании высок. Создается проблема дефицита библиотечных кадров. Необходимо вести подготовку кадров взамен уходящих на пенсию библиотечных работников.</w:t>
      </w:r>
      <w:r w:rsidR="007200AB" w:rsidRPr="007200AB">
        <w:rPr>
          <w:sz w:val="28"/>
          <w:szCs w:val="28"/>
        </w:rPr>
        <w:t xml:space="preserve"> </w:t>
      </w:r>
    </w:p>
    <w:p w:rsidR="00157E1D" w:rsidRPr="007200AB" w:rsidRDefault="007200AB" w:rsidP="007200AB">
      <w:r>
        <w:rPr>
          <w:sz w:val="28"/>
          <w:szCs w:val="28"/>
        </w:rPr>
        <w:lastRenderedPageBreak/>
        <w:t xml:space="preserve">Значительно устарела и материально- техническая база библиотек. Как районные, так и сельские библиотеки нуждаются в новой мебели, </w:t>
      </w:r>
      <w:r w:rsidRPr="003218B3">
        <w:rPr>
          <w:sz w:val="28"/>
          <w:szCs w:val="28"/>
        </w:rPr>
        <w:t>аудиовидеотехнически</w:t>
      </w:r>
      <w:r>
        <w:rPr>
          <w:sz w:val="28"/>
          <w:szCs w:val="28"/>
        </w:rPr>
        <w:t>х</w:t>
      </w:r>
      <w:r w:rsidRPr="003218B3">
        <w:rPr>
          <w:sz w:val="28"/>
          <w:szCs w:val="28"/>
        </w:rPr>
        <w:t xml:space="preserve"> средства</w:t>
      </w:r>
      <w:r>
        <w:rPr>
          <w:sz w:val="28"/>
          <w:szCs w:val="28"/>
        </w:rPr>
        <w:t>х</w:t>
      </w:r>
      <w:r w:rsidRPr="003218B3">
        <w:rPr>
          <w:sz w:val="28"/>
          <w:szCs w:val="28"/>
        </w:rPr>
        <w:t>, копировально-множительн</w:t>
      </w:r>
      <w:r>
        <w:rPr>
          <w:sz w:val="28"/>
          <w:szCs w:val="28"/>
        </w:rPr>
        <w:t>ой</w:t>
      </w:r>
      <w:r w:rsidRPr="003218B3">
        <w:rPr>
          <w:sz w:val="28"/>
          <w:szCs w:val="28"/>
        </w:rPr>
        <w:t>, организационн</w:t>
      </w:r>
      <w:r>
        <w:rPr>
          <w:sz w:val="28"/>
          <w:szCs w:val="28"/>
        </w:rPr>
        <w:t>ой</w:t>
      </w:r>
      <w:r w:rsidRPr="003218B3">
        <w:rPr>
          <w:sz w:val="28"/>
          <w:szCs w:val="28"/>
        </w:rPr>
        <w:t xml:space="preserve"> (оргтехника) и компьютерн</w:t>
      </w:r>
      <w:r>
        <w:rPr>
          <w:sz w:val="28"/>
          <w:szCs w:val="28"/>
        </w:rPr>
        <w:t>ой</w:t>
      </w:r>
      <w:r w:rsidRPr="003218B3">
        <w:rPr>
          <w:sz w:val="28"/>
          <w:szCs w:val="28"/>
        </w:rPr>
        <w:t xml:space="preserve"> техник</w:t>
      </w:r>
      <w:r>
        <w:rPr>
          <w:sz w:val="28"/>
          <w:szCs w:val="28"/>
        </w:rPr>
        <w:t>е. Фонды библиотек в настоящее время они не только физически изношены, но и содержательно устарели.</w:t>
      </w:r>
      <w:r>
        <w:t xml:space="preserve"> </w:t>
      </w:r>
    </w:p>
    <w:p w:rsidR="00157E1D" w:rsidRPr="00DB44BC" w:rsidRDefault="005C0695" w:rsidP="00157E1D">
      <w:pPr>
        <w:pStyle w:val="Standard"/>
        <w:jc w:val="both"/>
        <w:rPr>
          <w:sz w:val="28"/>
          <w:szCs w:val="28"/>
        </w:rPr>
      </w:pPr>
      <w:r>
        <w:rPr>
          <w:sz w:val="28"/>
          <w:szCs w:val="28"/>
        </w:rPr>
        <w:tab/>
      </w:r>
      <w:r w:rsidR="00157E1D">
        <w:rPr>
          <w:sz w:val="28"/>
          <w:szCs w:val="28"/>
        </w:rPr>
        <w:t xml:space="preserve">   </w:t>
      </w:r>
      <w:r w:rsidR="00157E1D" w:rsidRPr="00DB44BC">
        <w:rPr>
          <w:sz w:val="28"/>
          <w:szCs w:val="28"/>
        </w:rPr>
        <w:t>Современный подход к повышению качества образования всех уровней невозможен без активной работы в организации образовательного процесса, который предполагает разработку и внедрение современных учебных программ (адаптированных, составительских, авторских) по всем направлениям деятельности.</w:t>
      </w:r>
      <w:r w:rsidR="00157E1D">
        <w:rPr>
          <w:sz w:val="28"/>
          <w:szCs w:val="28"/>
        </w:rPr>
        <w:t xml:space="preserve"> </w:t>
      </w:r>
      <w:r w:rsidR="00157E1D" w:rsidRPr="00DB44BC">
        <w:rPr>
          <w:sz w:val="28"/>
          <w:szCs w:val="28"/>
        </w:rPr>
        <w:t>Современное эстетическое развитие личности требует расширения пр</w:t>
      </w:r>
      <w:r w:rsidR="00157E1D">
        <w:rPr>
          <w:sz w:val="28"/>
          <w:szCs w:val="28"/>
        </w:rPr>
        <w:t>е</w:t>
      </w:r>
      <w:r w:rsidR="00157E1D" w:rsidRPr="00DB44BC">
        <w:rPr>
          <w:sz w:val="28"/>
          <w:szCs w:val="28"/>
        </w:rPr>
        <w:t xml:space="preserve">доставляемых услуг, что предполагает </w:t>
      </w:r>
      <w:r w:rsidR="00157E1D">
        <w:rPr>
          <w:sz w:val="28"/>
          <w:szCs w:val="28"/>
        </w:rPr>
        <w:t>реализацию различных предпрофессиональных и общеразвивающих  программ</w:t>
      </w:r>
      <w:r w:rsidR="00157E1D" w:rsidRPr="00DB44BC">
        <w:rPr>
          <w:sz w:val="28"/>
          <w:szCs w:val="28"/>
        </w:rPr>
        <w:t>.</w:t>
      </w:r>
    </w:p>
    <w:p w:rsidR="00157E1D" w:rsidRDefault="00157E1D" w:rsidP="009A6BE0">
      <w:pPr>
        <w:tabs>
          <w:tab w:val="left" w:pos="1060"/>
        </w:tabs>
        <w:rPr>
          <w:sz w:val="28"/>
          <w:szCs w:val="28"/>
        </w:rPr>
      </w:pPr>
      <w:r>
        <w:rPr>
          <w:sz w:val="28"/>
          <w:szCs w:val="28"/>
        </w:rPr>
        <w:t xml:space="preserve">    Муниципальное</w:t>
      </w:r>
      <w:r w:rsidR="003E1D4A">
        <w:rPr>
          <w:sz w:val="28"/>
          <w:szCs w:val="28"/>
        </w:rPr>
        <w:t xml:space="preserve"> бюджетное учреждение дополнительного образования</w:t>
      </w:r>
      <w:r>
        <w:rPr>
          <w:sz w:val="28"/>
          <w:szCs w:val="28"/>
        </w:rPr>
        <w:t xml:space="preserve"> «Змиевская детская школа искусств» </w:t>
      </w:r>
      <w:r w:rsidRPr="00CA4C0B">
        <w:rPr>
          <w:sz w:val="28"/>
          <w:szCs w:val="28"/>
        </w:rPr>
        <w:t>является не только основой общего художественного образования</w:t>
      </w:r>
      <w:r>
        <w:rPr>
          <w:sz w:val="28"/>
          <w:szCs w:val="28"/>
        </w:rPr>
        <w:t xml:space="preserve"> детей</w:t>
      </w:r>
      <w:r w:rsidRPr="00CA4C0B">
        <w:rPr>
          <w:sz w:val="28"/>
          <w:szCs w:val="28"/>
        </w:rPr>
        <w:t>, но и фундаментом профессионального образован</w:t>
      </w:r>
      <w:r>
        <w:rPr>
          <w:sz w:val="28"/>
          <w:szCs w:val="28"/>
        </w:rPr>
        <w:t xml:space="preserve">ия в сфере культуры и искусства: за всю историю школы 60 ее выпускников выбрали профессии музыкантов, певцов, художников. </w:t>
      </w:r>
      <w:r w:rsidRPr="00374DD2">
        <w:rPr>
          <w:sz w:val="28"/>
          <w:szCs w:val="28"/>
        </w:rPr>
        <w:t>Профессиональный</w:t>
      </w:r>
      <w:r>
        <w:rPr>
          <w:sz w:val="28"/>
          <w:szCs w:val="28"/>
        </w:rPr>
        <w:t xml:space="preserve"> </w:t>
      </w:r>
      <w:r w:rsidRPr="00374DD2">
        <w:rPr>
          <w:sz w:val="28"/>
          <w:szCs w:val="28"/>
        </w:rPr>
        <w:t xml:space="preserve">статус педагогических работников </w:t>
      </w:r>
      <w:r>
        <w:rPr>
          <w:sz w:val="28"/>
          <w:szCs w:val="28"/>
        </w:rPr>
        <w:t>муниципального бюджетного образовательного учреждения  дополнительного образования детей  «Змиевская детская школа искусств»</w:t>
      </w:r>
      <w:r w:rsidRPr="00374DD2">
        <w:rPr>
          <w:sz w:val="28"/>
          <w:szCs w:val="28"/>
        </w:rPr>
        <w:t xml:space="preserve"> </w:t>
      </w:r>
      <w:r>
        <w:rPr>
          <w:sz w:val="28"/>
          <w:szCs w:val="28"/>
        </w:rPr>
        <w:t>(далее Змиевская ДШИ) - средний</w:t>
      </w:r>
      <w:r w:rsidRPr="00374DD2">
        <w:rPr>
          <w:sz w:val="28"/>
          <w:szCs w:val="28"/>
        </w:rPr>
        <w:t>, с высшим образованием в школ</w:t>
      </w:r>
      <w:r>
        <w:rPr>
          <w:sz w:val="28"/>
          <w:szCs w:val="28"/>
        </w:rPr>
        <w:t>е</w:t>
      </w:r>
      <w:r w:rsidRPr="00374DD2">
        <w:rPr>
          <w:sz w:val="28"/>
          <w:szCs w:val="28"/>
        </w:rPr>
        <w:t xml:space="preserve"> искусств работает </w:t>
      </w:r>
      <w:r>
        <w:rPr>
          <w:sz w:val="28"/>
          <w:szCs w:val="28"/>
        </w:rPr>
        <w:t>40</w:t>
      </w:r>
      <w:r w:rsidRPr="00374DD2">
        <w:rPr>
          <w:sz w:val="28"/>
          <w:szCs w:val="28"/>
        </w:rPr>
        <w:t xml:space="preserve"> % преподавателей.</w:t>
      </w:r>
    </w:p>
    <w:p w:rsidR="00157E1D" w:rsidRDefault="00157E1D" w:rsidP="00157E1D">
      <w:pPr>
        <w:tabs>
          <w:tab w:val="left" w:pos="975"/>
        </w:tabs>
        <w:rPr>
          <w:sz w:val="28"/>
          <w:szCs w:val="28"/>
        </w:rPr>
      </w:pPr>
      <w:r w:rsidRPr="0010393C">
        <w:rPr>
          <w:sz w:val="28"/>
          <w:szCs w:val="28"/>
        </w:rPr>
        <w:t>Качественный состав преподавателей распределяется следующим образом:</w:t>
      </w:r>
    </w:p>
    <w:p w:rsidR="00157E1D" w:rsidRDefault="00157E1D" w:rsidP="00157E1D">
      <w:pPr>
        <w:tabs>
          <w:tab w:val="left" w:pos="975"/>
        </w:tabs>
        <w:rPr>
          <w:sz w:val="28"/>
          <w:szCs w:val="28"/>
        </w:rPr>
      </w:pPr>
      <w:r>
        <w:rPr>
          <w:sz w:val="28"/>
          <w:szCs w:val="28"/>
        </w:rPr>
        <w:t xml:space="preserve">- </w:t>
      </w:r>
      <w:r w:rsidRPr="0010393C">
        <w:rPr>
          <w:sz w:val="28"/>
          <w:szCs w:val="28"/>
        </w:rPr>
        <w:t>высшую квалификационную категорию</w:t>
      </w:r>
      <w:r w:rsidRPr="006B6CB6">
        <w:rPr>
          <w:sz w:val="28"/>
          <w:szCs w:val="28"/>
        </w:rPr>
        <w:t xml:space="preserve"> </w:t>
      </w:r>
      <w:r>
        <w:rPr>
          <w:sz w:val="28"/>
          <w:szCs w:val="28"/>
        </w:rPr>
        <w:t>имеет один преподаватель;</w:t>
      </w:r>
    </w:p>
    <w:p w:rsidR="00157E1D" w:rsidRDefault="00157E1D" w:rsidP="00157E1D">
      <w:pPr>
        <w:tabs>
          <w:tab w:val="left" w:pos="975"/>
        </w:tabs>
        <w:rPr>
          <w:sz w:val="28"/>
          <w:szCs w:val="28"/>
        </w:rPr>
      </w:pPr>
      <w:r w:rsidRPr="0010393C">
        <w:rPr>
          <w:sz w:val="28"/>
          <w:szCs w:val="28"/>
        </w:rPr>
        <w:t>– первую квалификационную категорию</w:t>
      </w:r>
      <w:r>
        <w:rPr>
          <w:sz w:val="28"/>
          <w:szCs w:val="28"/>
        </w:rPr>
        <w:t xml:space="preserve"> имеют - </w:t>
      </w:r>
      <w:r w:rsidRPr="0010393C">
        <w:rPr>
          <w:sz w:val="28"/>
          <w:szCs w:val="28"/>
        </w:rPr>
        <w:t xml:space="preserve"> </w:t>
      </w:r>
      <w:r w:rsidR="00A56FC4">
        <w:rPr>
          <w:sz w:val="28"/>
          <w:szCs w:val="28"/>
        </w:rPr>
        <w:t>7 человек;</w:t>
      </w:r>
    </w:p>
    <w:p w:rsidR="00157E1D" w:rsidRPr="0010393C" w:rsidRDefault="00157E1D" w:rsidP="00157E1D">
      <w:pPr>
        <w:tabs>
          <w:tab w:val="left" w:pos="975"/>
        </w:tabs>
        <w:rPr>
          <w:sz w:val="28"/>
          <w:szCs w:val="28"/>
        </w:rPr>
      </w:pPr>
      <w:r>
        <w:rPr>
          <w:sz w:val="28"/>
          <w:szCs w:val="28"/>
        </w:rPr>
        <w:t xml:space="preserve">- не имеют квалификационной категории – </w:t>
      </w:r>
      <w:r w:rsidR="00A56FC4">
        <w:rPr>
          <w:sz w:val="28"/>
          <w:szCs w:val="28"/>
        </w:rPr>
        <w:t>3 человека.</w:t>
      </w:r>
    </w:p>
    <w:p w:rsidR="00157E1D" w:rsidRPr="0010393C" w:rsidRDefault="00157E1D" w:rsidP="00157E1D">
      <w:pPr>
        <w:shd w:val="clear" w:color="auto" w:fill="FFFFFF"/>
        <w:tabs>
          <w:tab w:val="left" w:pos="9540"/>
        </w:tabs>
        <w:rPr>
          <w:sz w:val="28"/>
          <w:szCs w:val="28"/>
        </w:rPr>
      </w:pPr>
      <w:r w:rsidRPr="0010393C">
        <w:rPr>
          <w:sz w:val="28"/>
          <w:szCs w:val="28"/>
        </w:rPr>
        <w:t>Возрастной состав преподавателей выглядит следующим образом: преподаватели, не</w:t>
      </w:r>
      <w:r>
        <w:rPr>
          <w:sz w:val="28"/>
          <w:szCs w:val="28"/>
        </w:rPr>
        <w:t xml:space="preserve"> достигшие пенсионного возраста</w:t>
      </w:r>
      <w:r w:rsidRPr="0010393C">
        <w:rPr>
          <w:sz w:val="28"/>
          <w:szCs w:val="28"/>
        </w:rPr>
        <w:t xml:space="preserve"> – </w:t>
      </w:r>
      <w:r w:rsidR="00A56FC4">
        <w:rPr>
          <w:sz w:val="28"/>
          <w:szCs w:val="28"/>
        </w:rPr>
        <w:t>45,5</w:t>
      </w:r>
      <w:r>
        <w:rPr>
          <w:sz w:val="28"/>
          <w:szCs w:val="28"/>
        </w:rPr>
        <w:t xml:space="preserve"> %, молодые специалисты – </w:t>
      </w:r>
      <w:r w:rsidR="00A56FC4">
        <w:rPr>
          <w:sz w:val="28"/>
          <w:szCs w:val="28"/>
        </w:rPr>
        <w:t>27,3</w:t>
      </w:r>
      <w:r w:rsidRPr="0010393C">
        <w:rPr>
          <w:sz w:val="28"/>
          <w:szCs w:val="28"/>
        </w:rPr>
        <w:t xml:space="preserve"> %, пенсионеры по возрасту – </w:t>
      </w:r>
      <w:r w:rsidR="00A56FC4">
        <w:rPr>
          <w:sz w:val="28"/>
          <w:szCs w:val="28"/>
        </w:rPr>
        <w:t>27,2</w:t>
      </w:r>
      <w:r w:rsidRPr="0010393C">
        <w:rPr>
          <w:sz w:val="28"/>
          <w:szCs w:val="28"/>
        </w:rPr>
        <w:t xml:space="preserve"> %, пенсионеры с досрочным назначением трудовой пенсии (по выслуге лет) – </w:t>
      </w:r>
      <w:r>
        <w:rPr>
          <w:sz w:val="28"/>
          <w:szCs w:val="28"/>
        </w:rPr>
        <w:t>0</w:t>
      </w:r>
      <w:r w:rsidRPr="0010393C">
        <w:rPr>
          <w:sz w:val="28"/>
          <w:szCs w:val="28"/>
        </w:rPr>
        <w:t xml:space="preserve"> %.</w:t>
      </w:r>
    </w:p>
    <w:p w:rsidR="00157E1D" w:rsidRPr="00471EE7" w:rsidRDefault="00157E1D" w:rsidP="00157E1D">
      <w:pPr>
        <w:pStyle w:val="a6"/>
        <w:autoSpaceDE w:val="0"/>
        <w:autoSpaceDN w:val="0"/>
        <w:ind w:firstLine="708"/>
        <w:rPr>
          <w:sz w:val="28"/>
          <w:szCs w:val="28"/>
        </w:rPr>
      </w:pPr>
      <w:r w:rsidRPr="00471EE7">
        <w:rPr>
          <w:sz w:val="28"/>
          <w:szCs w:val="28"/>
        </w:rPr>
        <w:t xml:space="preserve">Образовательный процесс в </w:t>
      </w:r>
      <w:r>
        <w:rPr>
          <w:sz w:val="28"/>
          <w:szCs w:val="28"/>
        </w:rPr>
        <w:t>Змиевской ДШИ</w:t>
      </w:r>
      <w:r w:rsidRPr="00471EE7">
        <w:rPr>
          <w:sz w:val="28"/>
          <w:szCs w:val="28"/>
        </w:rPr>
        <w:t xml:space="preserve"> ведется на основе учебных планов, рекомендованных к использованию федеральными органами управ</w:t>
      </w:r>
      <w:r>
        <w:rPr>
          <w:sz w:val="28"/>
          <w:szCs w:val="28"/>
        </w:rPr>
        <w:t xml:space="preserve">ления культуры. Нормативной основой образовательного процесса в Змиевской ДШИ с </w:t>
      </w:r>
      <w:r>
        <w:rPr>
          <w:sz w:val="28"/>
          <w:szCs w:val="28"/>
        </w:rPr>
        <w:br/>
        <w:t>1960 по 1980 являлись т</w:t>
      </w:r>
      <w:r w:rsidRPr="00471EE7">
        <w:rPr>
          <w:sz w:val="28"/>
          <w:szCs w:val="28"/>
        </w:rPr>
        <w:t>иповые учебные планы детской музыкальной школы (музыкаль</w:t>
      </w:r>
      <w:r>
        <w:rPr>
          <w:sz w:val="28"/>
          <w:szCs w:val="28"/>
        </w:rPr>
        <w:t xml:space="preserve">ного отделения школы искусств), </w:t>
      </w:r>
      <w:r w:rsidRPr="00471EE7">
        <w:rPr>
          <w:sz w:val="28"/>
          <w:szCs w:val="28"/>
        </w:rPr>
        <w:t>утвержденные приказом Министерства культуры СССР от 28.05.1987 № 242</w:t>
      </w:r>
      <w:r>
        <w:rPr>
          <w:sz w:val="28"/>
          <w:szCs w:val="28"/>
        </w:rPr>
        <w:t>.</w:t>
      </w:r>
      <w:r w:rsidRPr="00471EE7">
        <w:rPr>
          <w:sz w:val="28"/>
          <w:szCs w:val="28"/>
        </w:rPr>
        <w:t xml:space="preserve"> </w:t>
      </w:r>
    </w:p>
    <w:p w:rsidR="00157E1D" w:rsidRPr="00471EE7" w:rsidRDefault="00157E1D" w:rsidP="00157E1D">
      <w:pPr>
        <w:ind w:firstLine="540"/>
        <w:rPr>
          <w:sz w:val="28"/>
          <w:szCs w:val="28"/>
        </w:rPr>
      </w:pPr>
      <w:r>
        <w:rPr>
          <w:sz w:val="28"/>
          <w:szCs w:val="28"/>
        </w:rPr>
        <w:t xml:space="preserve">В настоящее время (начиная с 1990 года) </w:t>
      </w:r>
      <w:r w:rsidRPr="00471EE7">
        <w:rPr>
          <w:sz w:val="28"/>
          <w:szCs w:val="28"/>
        </w:rPr>
        <w:t xml:space="preserve">в системе </w:t>
      </w:r>
      <w:r>
        <w:rPr>
          <w:sz w:val="28"/>
          <w:szCs w:val="28"/>
        </w:rPr>
        <w:t>Змиевской ДШИ</w:t>
      </w:r>
      <w:r w:rsidRPr="00471EE7">
        <w:rPr>
          <w:sz w:val="28"/>
          <w:szCs w:val="28"/>
        </w:rPr>
        <w:t xml:space="preserve"> действуют следующие учебные планы:</w:t>
      </w:r>
    </w:p>
    <w:p w:rsidR="00157E1D" w:rsidRPr="00471EE7" w:rsidRDefault="00157E1D" w:rsidP="00157E1D">
      <w:pPr>
        <w:pStyle w:val="a6"/>
        <w:numPr>
          <w:ilvl w:val="0"/>
          <w:numId w:val="3"/>
        </w:numPr>
        <w:tabs>
          <w:tab w:val="clear" w:pos="900"/>
          <w:tab w:val="num" w:pos="360"/>
        </w:tabs>
        <w:suppressAutoHyphens w:val="0"/>
        <w:autoSpaceDE w:val="0"/>
        <w:autoSpaceDN w:val="0"/>
        <w:ind w:left="360"/>
        <w:rPr>
          <w:sz w:val="28"/>
          <w:szCs w:val="28"/>
        </w:rPr>
      </w:pPr>
      <w:r w:rsidRPr="00471EE7">
        <w:rPr>
          <w:sz w:val="28"/>
          <w:szCs w:val="28"/>
        </w:rPr>
        <w:t xml:space="preserve">Примерные учебные планы государственной, муниципальной детской музыкальной, художественной школы, школы искусств, рекомендованные Министерством культуры Российской Федерации в 1996 году (письмо </w:t>
      </w:r>
      <w:r w:rsidRPr="00471EE7">
        <w:rPr>
          <w:sz w:val="28"/>
          <w:szCs w:val="28"/>
        </w:rPr>
        <w:lastRenderedPageBreak/>
        <w:t>Министерства культуры Российской Федерации от 23.12.1996 №</w:t>
      </w:r>
      <w:r>
        <w:rPr>
          <w:sz w:val="28"/>
          <w:szCs w:val="28"/>
        </w:rPr>
        <w:t xml:space="preserve"> </w:t>
      </w:r>
      <w:r w:rsidRPr="00471EE7">
        <w:rPr>
          <w:sz w:val="28"/>
          <w:szCs w:val="28"/>
        </w:rPr>
        <w:t>01-266/16-12);</w:t>
      </w:r>
    </w:p>
    <w:p w:rsidR="00157E1D" w:rsidRPr="00471EE7" w:rsidRDefault="00157E1D" w:rsidP="00157E1D">
      <w:pPr>
        <w:pStyle w:val="a6"/>
        <w:numPr>
          <w:ilvl w:val="0"/>
          <w:numId w:val="3"/>
        </w:numPr>
        <w:tabs>
          <w:tab w:val="clear" w:pos="900"/>
          <w:tab w:val="num" w:pos="360"/>
        </w:tabs>
        <w:suppressAutoHyphens w:val="0"/>
        <w:autoSpaceDE w:val="0"/>
        <w:autoSpaceDN w:val="0"/>
        <w:ind w:left="360"/>
        <w:rPr>
          <w:sz w:val="28"/>
          <w:szCs w:val="28"/>
        </w:rPr>
      </w:pPr>
      <w:r w:rsidRPr="00471EE7">
        <w:rPr>
          <w:sz w:val="28"/>
          <w:szCs w:val="28"/>
        </w:rPr>
        <w:t>Примерные учебные планы образовательных программ по видам иску</w:t>
      </w:r>
      <w:proofErr w:type="gramStart"/>
      <w:r w:rsidRPr="00471EE7">
        <w:rPr>
          <w:sz w:val="28"/>
          <w:szCs w:val="28"/>
        </w:rPr>
        <w:t>сств дл</w:t>
      </w:r>
      <w:proofErr w:type="gramEnd"/>
      <w:r w:rsidRPr="00471EE7">
        <w:rPr>
          <w:sz w:val="28"/>
          <w:szCs w:val="28"/>
        </w:rPr>
        <w:t>я детских школ искусств, рекомендованные Министерством культуры Российской Федерации в 2003 году (письмо Министерства культуры Российской Федерации от 23.06.2003 № 66-01-16/32);</w:t>
      </w:r>
    </w:p>
    <w:p w:rsidR="00157E1D" w:rsidRPr="00577DEC" w:rsidRDefault="00157E1D" w:rsidP="00157E1D">
      <w:pPr>
        <w:pStyle w:val="a6"/>
        <w:numPr>
          <w:ilvl w:val="0"/>
          <w:numId w:val="3"/>
        </w:numPr>
        <w:tabs>
          <w:tab w:val="clear" w:pos="900"/>
          <w:tab w:val="num" w:pos="360"/>
        </w:tabs>
        <w:suppressAutoHyphens w:val="0"/>
        <w:autoSpaceDE w:val="0"/>
        <w:autoSpaceDN w:val="0"/>
        <w:ind w:left="360"/>
        <w:rPr>
          <w:sz w:val="28"/>
          <w:szCs w:val="28"/>
        </w:rPr>
      </w:pPr>
      <w:r w:rsidRPr="00577DEC">
        <w:rPr>
          <w:sz w:val="28"/>
          <w:szCs w:val="28"/>
        </w:rPr>
        <w:t>Примерные учебные планы образовательных программ по видам музыкального искусства для детских школ искусств, рекомендованные Федеральным агентством по культуре и кинематографии  в 2005 году (письмо Федерального агентства по культуре и кинематографии  от  02.06.2005 № 1814</w:t>
      </w:r>
      <w:r>
        <w:rPr>
          <w:sz w:val="28"/>
          <w:szCs w:val="28"/>
        </w:rPr>
        <w:t xml:space="preserve"> </w:t>
      </w:r>
      <w:r w:rsidRPr="00577DEC">
        <w:rPr>
          <w:sz w:val="28"/>
          <w:szCs w:val="28"/>
        </w:rPr>
        <w:t>-18</w:t>
      </w:r>
      <w:r>
        <w:rPr>
          <w:sz w:val="28"/>
          <w:szCs w:val="28"/>
        </w:rPr>
        <w:t xml:space="preserve"> </w:t>
      </w:r>
      <w:r w:rsidRPr="00577DEC">
        <w:rPr>
          <w:sz w:val="28"/>
          <w:szCs w:val="28"/>
        </w:rPr>
        <w:t>-</w:t>
      </w:r>
      <w:r>
        <w:rPr>
          <w:sz w:val="28"/>
          <w:szCs w:val="28"/>
        </w:rPr>
        <w:t xml:space="preserve"> </w:t>
      </w:r>
      <w:r w:rsidRPr="00577DEC">
        <w:rPr>
          <w:sz w:val="28"/>
          <w:szCs w:val="28"/>
        </w:rPr>
        <w:t>07.4)</w:t>
      </w:r>
      <w:r>
        <w:rPr>
          <w:sz w:val="28"/>
          <w:szCs w:val="28"/>
        </w:rPr>
        <w:t>.</w:t>
      </w:r>
      <w:r w:rsidRPr="00577DEC">
        <w:rPr>
          <w:sz w:val="28"/>
          <w:szCs w:val="28"/>
        </w:rPr>
        <w:t xml:space="preserve"> </w:t>
      </w:r>
    </w:p>
    <w:p w:rsidR="00A56FC4" w:rsidRPr="00A56FC4" w:rsidRDefault="00A56FC4" w:rsidP="00A56FC4">
      <w:pPr>
        <w:rPr>
          <w:sz w:val="28"/>
          <w:szCs w:val="28"/>
        </w:rPr>
      </w:pPr>
      <w:r w:rsidRPr="00A56FC4">
        <w:rPr>
          <w:sz w:val="28"/>
          <w:szCs w:val="28"/>
        </w:rPr>
        <w:t>В рамках реализации ФЗ «Закон об образовании в Российской Федерации» школа искусств реализует следующие программы:</w:t>
      </w:r>
    </w:p>
    <w:p w:rsidR="00A56FC4" w:rsidRPr="00A56FC4" w:rsidRDefault="00A56FC4" w:rsidP="00A56FC4">
      <w:pPr>
        <w:rPr>
          <w:sz w:val="28"/>
          <w:szCs w:val="28"/>
        </w:rPr>
      </w:pPr>
      <w:r w:rsidRPr="00A56FC4">
        <w:rPr>
          <w:sz w:val="28"/>
          <w:szCs w:val="28"/>
        </w:rPr>
        <w:t>-  дополнительные предпрофессиональные программы «Фортепиано», «Народные инструменты», «Живопись» и «Хореографическое творчество» сроком обучения 5 и 8 лет;</w:t>
      </w:r>
    </w:p>
    <w:p w:rsidR="00A56FC4" w:rsidRPr="00A56FC4" w:rsidRDefault="00A56FC4" w:rsidP="00A56FC4">
      <w:pPr>
        <w:rPr>
          <w:sz w:val="28"/>
          <w:szCs w:val="28"/>
        </w:rPr>
      </w:pPr>
      <w:proofErr w:type="gramStart"/>
      <w:r w:rsidRPr="00A56FC4">
        <w:rPr>
          <w:sz w:val="28"/>
          <w:szCs w:val="28"/>
        </w:rPr>
        <w:t xml:space="preserve">- дополнительные общеразвивающие программы «Основы музыкального исполнительства» и «Раннее эстетическое развитие «Фантазия» сроком обучения 3 и 2 года, «Фортепиано», «Народные инструменты» и «Хореография» сроком обучения 7 лет. </w:t>
      </w:r>
      <w:proofErr w:type="gramEnd"/>
    </w:p>
    <w:p w:rsidR="00157E1D" w:rsidRDefault="00157E1D" w:rsidP="00157E1D">
      <w:pPr>
        <w:pStyle w:val="a6"/>
        <w:ind w:firstLine="360"/>
        <w:rPr>
          <w:sz w:val="28"/>
          <w:szCs w:val="28"/>
        </w:rPr>
      </w:pPr>
      <w:r>
        <w:rPr>
          <w:sz w:val="28"/>
          <w:szCs w:val="28"/>
        </w:rPr>
        <w:t xml:space="preserve">  </w:t>
      </w:r>
      <w:r w:rsidRPr="00F03A01">
        <w:rPr>
          <w:sz w:val="28"/>
          <w:szCs w:val="28"/>
        </w:rPr>
        <w:t xml:space="preserve">Содержательную  основу  </w:t>
      </w:r>
      <w:r>
        <w:rPr>
          <w:sz w:val="28"/>
          <w:szCs w:val="28"/>
        </w:rPr>
        <w:t xml:space="preserve">образовательного </w:t>
      </w:r>
      <w:r w:rsidRPr="00F03A01">
        <w:rPr>
          <w:sz w:val="28"/>
          <w:szCs w:val="28"/>
        </w:rPr>
        <w:t>процесса составляют  примерные учебные программы.</w:t>
      </w:r>
      <w:r w:rsidRPr="0023477A">
        <w:rPr>
          <w:sz w:val="28"/>
          <w:szCs w:val="28"/>
        </w:rPr>
        <w:t xml:space="preserve"> </w:t>
      </w:r>
      <w:r>
        <w:rPr>
          <w:sz w:val="28"/>
          <w:szCs w:val="28"/>
        </w:rPr>
        <w:t xml:space="preserve">Процесс </w:t>
      </w:r>
      <w:r w:rsidRPr="00F03A01">
        <w:rPr>
          <w:sz w:val="28"/>
          <w:szCs w:val="28"/>
        </w:rPr>
        <w:t>основан на обязательном к</w:t>
      </w:r>
      <w:r>
        <w:rPr>
          <w:sz w:val="28"/>
          <w:szCs w:val="28"/>
        </w:rPr>
        <w:t>омплексе предметов и реализации,</w:t>
      </w:r>
      <w:r w:rsidRPr="00F03A01">
        <w:rPr>
          <w:sz w:val="28"/>
          <w:szCs w:val="28"/>
        </w:rPr>
        <w:t xml:space="preserve"> различных по уровню усвоения образовательных программ: программы общеэстетические, допрофес</w:t>
      </w:r>
      <w:r>
        <w:rPr>
          <w:sz w:val="28"/>
          <w:szCs w:val="28"/>
        </w:rPr>
        <w:t>сиональной подготовки.</w:t>
      </w:r>
    </w:p>
    <w:p w:rsidR="00157E1D" w:rsidRDefault="00157E1D" w:rsidP="00157E1D">
      <w:pPr>
        <w:pStyle w:val="2"/>
        <w:spacing w:after="0" w:line="240" w:lineRule="auto"/>
        <w:ind w:right="-56" w:firstLine="708"/>
        <w:rPr>
          <w:sz w:val="28"/>
          <w:szCs w:val="28"/>
        </w:rPr>
      </w:pPr>
      <w:r w:rsidRPr="00D46B78">
        <w:rPr>
          <w:sz w:val="28"/>
          <w:szCs w:val="28"/>
        </w:rPr>
        <w:t>Преподава</w:t>
      </w:r>
      <w:r>
        <w:rPr>
          <w:sz w:val="28"/>
          <w:szCs w:val="28"/>
        </w:rPr>
        <w:t>ние ведётся по</w:t>
      </w:r>
      <w:r w:rsidRPr="00D46B78">
        <w:rPr>
          <w:sz w:val="28"/>
          <w:szCs w:val="28"/>
        </w:rPr>
        <w:t xml:space="preserve"> </w:t>
      </w:r>
      <w:r>
        <w:rPr>
          <w:sz w:val="28"/>
          <w:szCs w:val="28"/>
        </w:rPr>
        <w:t>22</w:t>
      </w:r>
      <w:r w:rsidRPr="00D46B78">
        <w:rPr>
          <w:sz w:val="28"/>
          <w:szCs w:val="28"/>
        </w:rPr>
        <w:t xml:space="preserve"> адаптированным и </w:t>
      </w:r>
      <w:r>
        <w:rPr>
          <w:sz w:val="28"/>
          <w:szCs w:val="28"/>
        </w:rPr>
        <w:t>7</w:t>
      </w:r>
      <w:r w:rsidRPr="00D46B78">
        <w:rPr>
          <w:sz w:val="28"/>
          <w:szCs w:val="28"/>
        </w:rPr>
        <w:t xml:space="preserve"> типовым программам. </w:t>
      </w:r>
      <w:proofErr w:type="gramStart"/>
      <w:r w:rsidRPr="00D46B78">
        <w:rPr>
          <w:sz w:val="28"/>
          <w:szCs w:val="28"/>
        </w:rPr>
        <w:t>Все программы по основным предметам адаптированы  к самостоятельной   организации учебного процесса, учитывают сложившуюся практику преподавания, современные достижения педагогической мысли, исходя из оснащённости школы методической и нотной литературой, а также экзаменационных требований для поступающих в средние профессиональные образовательные учреждения  культуры  и  искусства.</w:t>
      </w:r>
      <w:proofErr w:type="gramEnd"/>
    </w:p>
    <w:p w:rsidR="00157E1D" w:rsidRDefault="00157E1D" w:rsidP="00157E1D">
      <w:pPr>
        <w:ind w:firstLine="708"/>
        <w:rPr>
          <w:bCs/>
          <w:sz w:val="28"/>
          <w:szCs w:val="28"/>
        </w:rPr>
      </w:pPr>
      <w:r w:rsidRPr="00A32AB3">
        <w:rPr>
          <w:bCs/>
          <w:sz w:val="28"/>
          <w:szCs w:val="28"/>
        </w:rPr>
        <w:t xml:space="preserve">Образовательный  процесс в </w:t>
      </w:r>
      <w:r>
        <w:rPr>
          <w:bCs/>
          <w:sz w:val="28"/>
          <w:szCs w:val="28"/>
        </w:rPr>
        <w:t>Змиевской ДШИ</w:t>
      </w:r>
      <w:r w:rsidRPr="00A32AB3">
        <w:rPr>
          <w:bCs/>
          <w:sz w:val="28"/>
          <w:szCs w:val="28"/>
        </w:rPr>
        <w:t xml:space="preserve"> строится на основе индивидуальных, мелкогрупповых (от 2-х человек), групповых (10-15 человек) занятий. </w:t>
      </w:r>
    </w:p>
    <w:p w:rsidR="00157E1D" w:rsidRDefault="00157E1D" w:rsidP="00157E1D">
      <w:pPr>
        <w:ind w:firstLine="708"/>
        <w:rPr>
          <w:sz w:val="28"/>
          <w:szCs w:val="28"/>
        </w:rPr>
      </w:pPr>
      <w:r>
        <w:rPr>
          <w:sz w:val="28"/>
          <w:szCs w:val="28"/>
        </w:rPr>
        <w:t>Н</w:t>
      </w:r>
      <w:r w:rsidRPr="00063BD0">
        <w:rPr>
          <w:sz w:val="28"/>
          <w:szCs w:val="28"/>
        </w:rPr>
        <w:t>а основании Федерального закона № 145-ФЗ от 17 июня 2011 г. "О внесении изменений в Закон Российской Федерации "Об образовании" в детских школах иску</w:t>
      </w:r>
      <w:proofErr w:type="gramStart"/>
      <w:r w:rsidRPr="00063BD0">
        <w:rPr>
          <w:sz w:val="28"/>
          <w:szCs w:val="28"/>
        </w:rPr>
        <w:t xml:space="preserve">сств </w:t>
      </w:r>
      <w:r>
        <w:rPr>
          <w:sz w:val="28"/>
          <w:szCs w:val="28"/>
        </w:rPr>
        <w:t>пр</w:t>
      </w:r>
      <w:proofErr w:type="gramEnd"/>
      <w:r>
        <w:rPr>
          <w:sz w:val="28"/>
          <w:szCs w:val="28"/>
        </w:rPr>
        <w:t>едусмотрено в</w:t>
      </w:r>
      <w:r w:rsidRPr="00063BD0">
        <w:rPr>
          <w:sz w:val="28"/>
          <w:szCs w:val="28"/>
        </w:rPr>
        <w:t xml:space="preserve">недрение </w:t>
      </w:r>
      <w:r w:rsidR="00A56FC4">
        <w:rPr>
          <w:sz w:val="28"/>
          <w:szCs w:val="28"/>
        </w:rPr>
        <w:t>11</w:t>
      </w:r>
      <w:r>
        <w:rPr>
          <w:sz w:val="28"/>
          <w:szCs w:val="28"/>
        </w:rPr>
        <w:t xml:space="preserve"> дополнительных </w:t>
      </w:r>
      <w:r w:rsidRPr="00063BD0">
        <w:rPr>
          <w:sz w:val="28"/>
          <w:szCs w:val="28"/>
        </w:rPr>
        <w:t xml:space="preserve">предпрофессиональных общеобразовательных программ </w:t>
      </w:r>
      <w:r>
        <w:rPr>
          <w:sz w:val="28"/>
          <w:szCs w:val="28"/>
        </w:rPr>
        <w:t xml:space="preserve">по различным видам искусства, разработанных на основании Федеральных государственных требований. </w:t>
      </w:r>
    </w:p>
    <w:p w:rsidR="00157E1D" w:rsidRDefault="00157E1D" w:rsidP="00157E1D">
      <w:pPr>
        <w:rPr>
          <w:sz w:val="28"/>
          <w:szCs w:val="28"/>
        </w:rPr>
      </w:pPr>
      <w:proofErr w:type="gramStart"/>
      <w:r w:rsidRPr="0010393C">
        <w:rPr>
          <w:sz w:val="28"/>
          <w:szCs w:val="28"/>
        </w:rPr>
        <w:t xml:space="preserve">В соответствии с Законом Российской Федерации от 10 июля 1992 года </w:t>
      </w:r>
      <w:r w:rsidRPr="0010393C">
        <w:rPr>
          <w:sz w:val="28"/>
          <w:szCs w:val="28"/>
        </w:rPr>
        <w:br/>
        <w:t xml:space="preserve">№ 3266-1 «Об образовании», Законом Орловской области от 22 августа </w:t>
      </w:r>
      <w:r w:rsidRPr="0010393C">
        <w:rPr>
          <w:sz w:val="28"/>
          <w:szCs w:val="28"/>
        </w:rPr>
        <w:br/>
        <w:t xml:space="preserve">2005 года № 533-ОЗ «Об образовании в Орловской области», </w:t>
      </w:r>
      <w:r w:rsidRPr="0010393C">
        <w:rPr>
          <w:sz w:val="28"/>
          <w:szCs w:val="28"/>
        </w:rPr>
        <w:lastRenderedPageBreak/>
        <w:t>постановлением Правительства Российской Федерации от 30 декабря 2006 года № 848 «О мерах государственной поддержки субъектов Российской Федерации, внедряющих комплексные проекты модернизации образования» все образовательные учреждения имеют лицензии на право ведения образовательной деятельности</w:t>
      </w:r>
      <w:proofErr w:type="gramEnd"/>
      <w:r w:rsidRPr="0010393C">
        <w:rPr>
          <w:sz w:val="28"/>
          <w:szCs w:val="28"/>
        </w:rPr>
        <w:t>.</w:t>
      </w:r>
      <w:r>
        <w:rPr>
          <w:sz w:val="28"/>
          <w:szCs w:val="28"/>
        </w:rPr>
        <w:t xml:space="preserve">             Несмотря на сложную демографическую ситуацию положение школы искусств достаточно устойчиво.</w:t>
      </w:r>
      <w:r w:rsidRPr="00F23541">
        <w:t xml:space="preserve"> </w:t>
      </w:r>
      <w:r>
        <w:rPr>
          <w:sz w:val="28"/>
          <w:szCs w:val="28"/>
        </w:rPr>
        <w:t>По состоянию на 201</w:t>
      </w:r>
      <w:r w:rsidR="00417B3A">
        <w:rPr>
          <w:sz w:val="28"/>
          <w:szCs w:val="28"/>
        </w:rPr>
        <w:t>8</w:t>
      </w:r>
      <w:r>
        <w:rPr>
          <w:sz w:val="28"/>
          <w:szCs w:val="28"/>
        </w:rPr>
        <w:t>-201</w:t>
      </w:r>
      <w:r w:rsidR="00417B3A">
        <w:rPr>
          <w:sz w:val="28"/>
          <w:szCs w:val="28"/>
        </w:rPr>
        <w:t>9</w:t>
      </w:r>
      <w:r>
        <w:rPr>
          <w:sz w:val="28"/>
          <w:szCs w:val="28"/>
        </w:rPr>
        <w:t xml:space="preserve"> учебный год здесь обучается 15</w:t>
      </w:r>
      <w:r w:rsidR="00417B3A">
        <w:rPr>
          <w:sz w:val="28"/>
          <w:szCs w:val="28"/>
        </w:rPr>
        <w:t>8</w:t>
      </w:r>
      <w:r>
        <w:rPr>
          <w:sz w:val="28"/>
          <w:szCs w:val="28"/>
        </w:rPr>
        <w:t xml:space="preserve"> человек. </w:t>
      </w:r>
    </w:p>
    <w:p w:rsidR="00157E1D" w:rsidRPr="0010393C" w:rsidRDefault="00157E1D" w:rsidP="00157E1D">
      <w:pPr>
        <w:ind w:firstLine="708"/>
        <w:rPr>
          <w:sz w:val="28"/>
          <w:szCs w:val="28"/>
        </w:rPr>
      </w:pPr>
      <w:r>
        <w:rPr>
          <w:sz w:val="28"/>
          <w:szCs w:val="28"/>
        </w:rPr>
        <w:t xml:space="preserve">   Ежегодно МБОУ ДОД «Змиевская ДШИ» принимает участие в ряде мероприятий, направленных на стимулирование образовательного процесса. </w:t>
      </w:r>
      <w:r w:rsidRPr="00D76A6F">
        <w:rPr>
          <w:sz w:val="28"/>
          <w:szCs w:val="28"/>
        </w:rPr>
        <w:t xml:space="preserve">Конкурсы, фестивали </w:t>
      </w:r>
      <w:r>
        <w:rPr>
          <w:sz w:val="28"/>
          <w:szCs w:val="28"/>
        </w:rPr>
        <w:t xml:space="preserve">области </w:t>
      </w:r>
      <w:r w:rsidRPr="00D76A6F">
        <w:rPr>
          <w:sz w:val="28"/>
          <w:szCs w:val="28"/>
        </w:rPr>
        <w:t xml:space="preserve">по отдельным направлениям </w:t>
      </w:r>
      <w:r>
        <w:rPr>
          <w:sz w:val="28"/>
          <w:szCs w:val="28"/>
        </w:rPr>
        <w:t>для Змиевской ДШИ проходят</w:t>
      </w:r>
      <w:r w:rsidRPr="00D76A6F">
        <w:rPr>
          <w:sz w:val="28"/>
          <w:szCs w:val="28"/>
        </w:rPr>
        <w:t xml:space="preserve"> один раз в </w:t>
      </w:r>
      <w:r>
        <w:rPr>
          <w:sz w:val="28"/>
          <w:szCs w:val="28"/>
        </w:rPr>
        <w:t>два</w:t>
      </w:r>
      <w:r w:rsidRPr="00D76A6F">
        <w:rPr>
          <w:sz w:val="28"/>
          <w:szCs w:val="28"/>
        </w:rPr>
        <w:t xml:space="preserve"> года. Ежегодно  проводится   6-7 мероприятий, учитывающих степень способностей и уровень подготовленности учащихся</w:t>
      </w:r>
      <w:r>
        <w:rPr>
          <w:sz w:val="28"/>
          <w:szCs w:val="28"/>
        </w:rPr>
        <w:t xml:space="preserve"> школы</w:t>
      </w:r>
      <w:proofErr w:type="gramStart"/>
      <w:r>
        <w:rPr>
          <w:sz w:val="28"/>
          <w:szCs w:val="28"/>
        </w:rPr>
        <w:t xml:space="preserve"> </w:t>
      </w:r>
      <w:r w:rsidRPr="00D76A6F">
        <w:rPr>
          <w:sz w:val="28"/>
          <w:szCs w:val="28"/>
        </w:rPr>
        <w:t>:</w:t>
      </w:r>
      <w:proofErr w:type="gramEnd"/>
      <w:r w:rsidRPr="00D76A6F">
        <w:rPr>
          <w:sz w:val="28"/>
          <w:szCs w:val="28"/>
        </w:rPr>
        <w:t xml:space="preserve"> внутришкольные, </w:t>
      </w:r>
      <w:r>
        <w:rPr>
          <w:sz w:val="28"/>
          <w:szCs w:val="28"/>
        </w:rPr>
        <w:t>районные</w:t>
      </w:r>
      <w:r w:rsidRPr="00D76A6F">
        <w:rPr>
          <w:sz w:val="28"/>
          <w:szCs w:val="28"/>
        </w:rPr>
        <w:t>, зональные</w:t>
      </w:r>
      <w:r>
        <w:rPr>
          <w:sz w:val="28"/>
          <w:szCs w:val="28"/>
        </w:rPr>
        <w:t>, областные</w:t>
      </w:r>
      <w:r w:rsidRPr="00D76A6F">
        <w:rPr>
          <w:sz w:val="28"/>
          <w:szCs w:val="28"/>
        </w:rPr>
        <w:t>.</w:t>
      </w:r>
    </w:p>
    <w:p w:rsidR="00157E1D" w:rsidRDefault="00157E1D" w:rsidP="00417B3A">
      <w:pPr>
        <w:ind w:firstLine="708"/>
        <w:rPr>
          <w:sz w:val="28"/>
          <w:szCs w:val="28"/>
        </w:rPr>
      </w:pPr>
      <w:r w:rsidRPr="00CB635D">
        <w:rPr>
          <w:sz w:val="28"/>
          <w:szCs w:val="28"/>
        </w:rPr>
        <w:t>Число лауреатов и дипломантов международных, всероссийских, региональных, межрегиональных  конкурсов, фестивалей и выставок растет  ежегодно</w:t>
      </w:r>
      <w:r>
        <w:rPr>
          <w:sz w:val="28"/>
          <w:szCs w:val="28"/>
        </w:rPr>
        <w:t xml:space="preserve">. </w:t>
      </w:r>
    </w:p>
    <w:p w:rsidR="00157E1D" w:rsidRPr="00075422" w:rsidRDefault="00157E1D" w:rsidP="00157E1D">
      <w:pPr>
        <w:rPr>
          <w:sz w:val="28"/>
          <w:szCs w:val="28"/>
        </w:rPr>
      </w:pPr>
      <w:r>
        <w:rPr>
          <w:sz w:val="28"/>
          <w:szCs w:val="28"/>
        </w:rPr>
        <w:t xml:space="preserve">         </w:t>
      </w:r>
      <w:r w:rsidRPr="00075422">
        <w:rPr>
          <w:sz w:val="28"/>
          <w:szCs w:val="28"/>
        </w:rPr>
        <w:t xml:space="preserve">Вместе с тем, назрела необходимость принятия комплексных мер по развитию системы </w:t>
      </w:r>
      <w:r>
        <w:rPr>
          <w:sz w:val="28"/>
          <w:szCs w:val="28"/>
        </w:rPr>
        <w:t>художественного</w:t>
      </w:r>
      <w:r w:rsidRPr="00075422">
        <w:rPr>
          <w:sz w:val="28"/>
          <w:szCs w:val="28"/>
        </w:rPr>
        <w:t xml:space="preserve"> образования детей</w:t>
      </w:r>
      <w:r>
        <w:rPr>
          <w:sz w:val="28"/>
          <w:szCs w:val="28"/>
        </w:rPr>
        <w:t>.</w:t>
      </w:r>
      <w:r>
        <w:rPr>
          <w:rFonts w:ascii="Arial" w:hAnsi="Arial" w:cs="Arial"/>
          <w:sz w:val="20"/>
          <w:szCs w:val="20"/>
        </w:rPr>
        <w:t xml:space="preserve"> </w:t>
      </w:r>
      <w:r w:rsidRPr="0062020C">
        <w:rPr>
          <w:sz w:val="28"/>
          <w:szCs w:val="28"/>
        </w:rPr>
        <w:t>Основными проблемами</w:t>
      </w:r>
      <w:r>
        <w:rPr>
          <w:sz w:val="28"/>
          <w:szCs w:val="28"/>
        </w:rPr>
        <w:t xml:space="preserve"> являются:</w:t>
      </w:r>
    </w:p>
    <w:p w:rsidR="00157E1D" w:rsidRDefault="00157E1D" w:rsidP="00157E1D">
      <w:pPr>
        <w:pStyle w:val="ae"/>
        <w:numPr>
          <w:ilvl w:val="0"/>
          <w:numId w:val="5"/>
        </w:numPr>
        <w:rPr>
          <w:sz w:val="28"/>
          <w:szCs w:val="28"/>
        </w:rPr>
      </w:pPr>
      <w:r>
        <w:rPr>
          <w:sz w:val="28"/>
          <w:szCs w:val="28"/>
        </w:rPr>
        <w:t>д</w:t>
      </w:r>
      <w:r w:rsidRPr="0062020C">
        <w:rPr>
          <w:sz w:val="28"/>
          <w:szCs w:val="28"/>
        </w:rPr>
        <w:t xml:space="preserve">ефицит финансирования системы </w:t>
      </w:r>
      <w:r>
        <w:rPr>
          <w:sz w:val="28"/>
          <w:szCs w:val="28"/>
        </w:rPr>
        <w:t xml:space="preserve">художественного </w:t>
      </w:r>
      <w:r w:rsidRPr="0062020C">
        <w:rPr>
          <w:sz w:val="28"/>
          <w:szCs w:val="28"/>
        </w:rPr>
        <w:t xml:space="preserve"> образования.</w:t>
      </w:r>
    </w:p>
    <w:p w:rsidR="00157E1D" w:rsidRDefault="00157E1D" w:rsidP="00157E1D">
      <w:pPr>
        <w:pStyle w:val="ae"/>
        <w:numPr>
          <w:ilvl w:val="0"/>
          <w:numId w:val="5"/>
        </w:numPr>
        <w:rPr>
          <w:sz w:val="28"/>
          <w:szCs w:val="28"/>
        </w:rPr>
      </w:pPr>
      <w:r>
        <w:rPr>
          <w:sz w:val="28"/>
          <w:szCs w:val="28"/>
        </w:rPr>
        <w:t xml:space="preserve">техническое состояние </w:t>
      </w:r>
      <w:r w:rsidRPr="0062020C">
        <w:rPr>
          <w:sz w:val="28"/>
          <w:szCs w:val="28"/>
        </w:rPr>
        <w:t xml:space="preserve"> и ма</w:t>
      </w:r>
      <w:r>
        <w:rPr>
          <w:sz w:val="28"/>
          <w:szCs w:val="28"/>
        </w:rPr>
        <w:t>териально-техническое оснащение школы.</w:t>
      </w:r>
    </w:p>
    <w:p w:rsidR="00157E1D" w:rsidRDefault="00157E1D" w:rsidP="006F1FD9">
      <w:pPr>
        <w:pStyle w:val="ae"/>
        <w:numPr>
          <w:ilvl w:val="0"/>
          <w:numId w:val="5"/>
        </w:numPr>
        <w:rPr>
          <w:sz w:val="28"/>
          <w:szCs w:val="28"/>
        </w:rPr>
      </w:pPr>
      <w:r>
        <w:rPr>
          <w:sz w:val="28"/>
          <w:szCs w:val="28"/>
        </w:rPr>
        <w:t>д</w:t>
      </w:r>
      <w:r w:rsidRPr="0062020C">
        <w:rPr>
          <w:sz w:val="28"/>
          <w:szCs w:val="28"/>
        </w:rPr>
        <w:t xml:space="preserve">ефицит кадров, располагающих потенциалом, необходимым  для обновления содержания </w:t>
      </w:r>
      <w:r>
        <w:rPr>
          <w:sz w:val="28"/>
          <w:szCs w:val="28"/>
        </w:rPr>
        <w:t xml:space="preserve">художественного </w:t>
      </w:r>
      <w:r w:rsidRPr="0062020C">
        <w:rPr>
          <w:sz w:val="28"/>
          <w:szCs w:val="28"/>
        </w:rPr>
        <w:t xml:space="preserve"> образования, использования новых образовательных технологий.</w:t>
      </w:r>
    </w:p>
    <w:p w:rsidR="007200AB" w:rsidRDefault="007200AB" w:rsidP="007200AB">
      <w:pPr>
        <w:pStyle w:val="af0"/>
        <w:spacing w:after="0"/>
        <w:rPr>
          <w:sz w:val="28"/>
          <w:szCs w:val="28"/>
        </w:rPr>
      </w:pPr>
      <w:r>
        <w:rPr>
          <w:sz w:val="28"/>
          <w:szCs w:val="28"/>
        </w:rPr>
        <w:t xml:space="preserve">В муниципальном бюджетном учреждении дополнительного образования детей  «Змиевская детская школа искусств» назревает необходимость в приобретении </w:t>
      </w:r>
      <w:r w:rsidRPr="0010393C">
        <w:rPr>
          <w:sz w:val="28"/>
          <w:szCs w:val="28"/>
        </w:rPr>
        <w:t xml:space="preserve">звукотехники </w:t>
      </w:r>
      <w:r>
        <w:rPr>
          <w:sz w:val="28"/>
          <w:szCs w:val="28"/>
        </w:rPr>
        <w:t>(микрофоны, стойки для микрофонов, микшерный пульт, усилитель и колонки)</w:t>
      </w:r>
      <w:r w:rsidRPr="0010393C">
        <w:rPr>
          <w:sz w:val="28"/>
          <w:szCs w:val="28"/>
        </w:rPr>
        <w:t>.</w:t>
      </w:r>
    </w:p>
    <w:p w:rsidR="007200AB" w:rsidRPr="005941AE" w:rsidRDefault="007200AB" w:rsidP="007200AB">
      <w:pPr>
        <w:pStyle w:val="af3"/>
        <w:rPr>
          <w:sz w:val="28"/>
          <w:szCs w:val="28"/>
        </w:rPr>
      </w:pPr>
      <w:r w:rsidRPr="005941AE">
        <w:rPr>
          <w:sz w:val="28"/>
          <w:szCs w:val="28"/>
        </w:rPr>
        <w:t xml:space="preserve">Для успешного функционирования образовательного процесса </w:t>
      </w:r>
      <w:r>
        <w:rPr>
          <w:sz w:val="28"/>
          <w:szCs w:val="28"/>
        </w:rPr>
        <w:t xml:space="preserve"> школе искусств </w:t>
      </w:r>
      <w:r w:rsidRPr="005941AE">
        <w:rPr>
          <w:sz w:val="28"/>
          <w:szCs w:val="28"/>
        </w:rPr>
        <w:t xml:space="preserve">необходимо обеспечение современным оборудованием, мебелью, музыкальными инструментами. </w:t>
      </w:r>
    </w:p>
    <w:p w:rsidR="007200AB" w:rsidRPr="007200AB" w:rsidRDefault="007200AB" w:rsidP="005F3127">
      <w:pPr>
        <w:rPr>
          <w:sz w:val="28"/>
          <w:szCs w:val="28"/>
        </w:rPr>
      </w:pPr>
      <w:r w:rsidRPr="007200AB">
        <w:rPr>
          <w:sz w:val="28"/>
          <w:szCs w:val="28"/>
        </w:rPr>
        <w:t>Износ фонда музыкальных инструментов школы искусств составляет 80 %. Это касается, прежде всего, инструмент</w:t>
      </w:r>
      <w:r w:rsidR="005F3127">
        <w:rPr>
          <w:sz w:val="28"/>
          <w:szCs w:val="28"/>
        </w:rPr>
        <w:t>ов русского народного оркестра</w:t>
      </w:r>
      <w:proofErr w:type="gramStart"/>
      <w:r w:rsidR="005F3127">
        <w:rPr>
          <w:sz w:val="28"/>
          <w:szCs w:val="28"/>
        </w:rPr>
        <w:t>,б</w:t>
      </w:r>
      <w:proofErr w:type="gramEnd"/>
      <w:r w:rsidR="005F3127">
        <w:rPr>
          <w:sz w:val="28"/>
          <w:szCs w:val="28"/>
        </w:rPr>
        <w:t xml:space="preserve">аянов </w:t>
      </w:r>
      <w:r w:rsidRPr="007200AB">
        <w:rPr>
          <w:sz w:val="28"/>
          <w:szCs w:val="28"/>
        </w:rPr>
        <w:t>и фортепиано. Возросла потребность в приобретении шумового оркестра.</w:t>
      </w:r>
    </w:p>
    <w:p w:rsidR="007200AB" w:rsidRPr="007200AB" w:rsidRDefault="007200AB" w:rsidP="007200AB">
      <w:pPr>
        <w:pStyle w:val="ae"/>
        <w:ind w:left="1095" w:firstLine="0"/>
        <w:jc w:val="right"/>
        <w:rPr>
          <w:sz w:val="28"/>
          <w:szCs w:val="28"/>
        </w:rPr>
      </w:pPr>
      <w:r>
        <w:t xml:space="preserve">                                                                                                        </w:t>
      </w:r>
      <w:r w:rsidR="005F3127">
        <w:t xml:space="preserve">                               </w:t>
      </w:r>
      <w:r w:rsidRPr="007200AB">
        <w:rPr>
          <w:sz w:val="28"/>
          <w:szCs w:val="28"/>
        </w:rPr>
        <w:t xml:space="preserve">Таблица </w:t>
      </w:r>
      <w:r w:rsidR="005F3127">
        <w:rPr>
          <w:sz w:val="28"/>
          <w:szCs w:val="28"/>
        </w:rPr>
        <w:t>2</w:t>
      </w:r>
    </w:p>
    <w:p w:rsidR="007200AB" w:rsidRPr="00CE1561" w:rsidRDefault="007200AB" w:rsidP="007200AB"/>
    <w:p w:rsidR="007200AB" w:rsidRPr="007200AB" w:rsidRDefault="007200AB" w:rsidP="007200AB">
      <w:pPr>
        <w:pStyle w:val="ae"/>
        <w:ind w:left="1095" w:firstLine="0"/>
        <w:rPr>
          <w:b/>
          <w:sz w:val="28"/>
          <w:szCs w:val="28"/>
        </w:rPr>
      </w:pPr>
      <w:r w:rsidRPr="007200AB">
        <w:rPr>
          <w:b/>
          <w:sz w:val="28"/>
          <w:szCs w:val="28"/>
        </w:rPr>
        <w:t>Потребность образовательного учреждения в музыкальных инструментах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7"/>
        <w:gridCol w:w="580"/>
        <w:gridCol w:w="2338"/>
        <w:gridCol w:w="2338"/>
        <w:gridCol w:w="2328"/>
      </w:tblGrid>
      <w:tr w:rsidR="007200AB" w:rsidTr="00B74E07">
        <w:tc>
          <w:tcPr>
            <w:tcW w:w="2392" w:type="dxa"/>
            <w:gridSpan w:val="2"/>
          </w:tcPr>
          <w:p w:rsidR="007200AB" w:rsidRPr="00792710" w:rsidRDefault="007200AB" w:rsidP="00B74E07">
            <w:pPr>
              <w:spacing w:after="75"/>
              <w:jc w:val="center"/>
              <w:rPr>
                <w:sz w:val="28"/>
                <w:szCs w:val="28"/>
              </w:rPr>
            </w:pPr>
            <w:r w:rsidRPr="00792710">
              <w:rPr>
                <w:sz w:val="28"/>
                <w:szCs w:val="28"/>
              </w:rPr>
              <w:t xml:space="preserve">Количество инструментов, находящихся на </w:t>
            </w:r>
            <w:r w:rsidRPr="00792710">
              <w:rPr>
                <w:sz w:val="28"/>
                <w:szCs w:val="28"/>
              </w:rPr>
              <w:lastRenderedPageBreak/>
              <w:t>балансе школы</w:t>
            </w:r>
          </w:p>
          <w:p w:rsidR="007200AB" w:rsidRPr="00792710" w:rsidRDefault="007200AB" w:rsidP="00B74E07">
            <w:pPr>
              <w:pStyle w:val="af0"/>
              <w:spacing w:after="0"/>
              <w:ind w:left="0" w:firstLine="0"/>
              <w:rPr>
                <w:sz w:val="28"/>
                <w:szCs w:val="28"/>
              </w:rPr>
            </w:pPr>
          </w:p>
        </w:tc>
        <w:tc>
          <w:tcPr>
            <w:tcW w:w="2393" w:type="dxa"/>
          </w:tcPr>
          <w:p w:rsidR="007200AB" w:rsidRPr="00792710" w:rsidRDefault="007200AB" w:rsidP="00B74E07">
            <w:pPr>
              <w:spacing w:after="75"/>
              <w:jc w:val="center"/>
              <w:rPr>
                <w:sz w:val="28"/>
                <w:szCs w:val="28"/>
              </w:rPr>
            </w:pPr>
            <w:r w:rsidRPr="00792710">
              <w:rPr>
                <w:sz w:val="28"/>
                <w:szCs w:val="28"/>
              </w:rPr>
              <w:lastRenderedPageBreak/>
              <w:t xml:space="preserve">Количество инструментов, требующих </w:t>
            </w:r>
            <w:r w:rsidRPr="00792710">
              <w:rPr>
                <w:sz w:val="28"/>
                <w:szCs w:val="28"/>
              </w:rPr>
              <w:lastRenderedPageBreak/>
              <w:t>списания</w:t>
            </w:r>
          </w:p>
          <w:p w:rsidR="007200AB" w:rsidRPr="00792710" w:rsidRDefault="007200AB" w:rsidP="00B74E07">
            <w:pPr>
              <w:pStyle w:val="af0"/>
              <w:spacing w:after="0"/>
              <w:ind w:left="0" w:firstLine="0"/>
              <w:jc w:val="center"/>
              <w:rPr>
                <w:sz w:val="28"/>
                <w:szCs w:val="28"/>
              </w:rPr>
            </w:pPr>
            <w:r w:rsidRPr="00792710">
              <w:rPr>
                <w:sz w:val="28"/>
                <w:szCs w:val="28"/>
              </w:rPr>
              <w:t>(износ от 100%)</w:t>
            </w:r>
          </w:p>
        </w:tc>
        <w:tc>
          <w:tcPr>
            <w:tcW w:w="2393" w:type="dxa"/>
          </w:tcPr>
          <w:p w:rsidR="007200AB" w:rsidRPr="00792710" w:rsidRDefault="007200AB" w:rsidP="00B74E07">
            <w:pPr>
              <w:pStyle w:val="af0"/>
              <w:spacing w:after="0"/>
              <w:ind w:left="0" w:firstLine="0"/>
              <w:jc w:val="center"/>
              <w:rPr>
                <w:sz w:val="28"/>
                <w:szCs w:val="28"/>
              </w:rPr>
            </w:pPr>
            <w:r w:rsidRPr="00792710">
              <w:rPr>
                <w:sz w:val="28"/>
                <w:szCs w:val="28"/>
              </w:rPr>
              <w:lastRenderedPageBreak/>
              <w:t xml:space="preserve">Количество инструментов, износ которых </w:t>
            </w:r>
            <w:r w:rsidRPr="00792710">
              <w:rPr>
                <w:sz w:val="28"/>
                <w:szCs w:val="28"/>
              </w:rPr>
              <w:lastRenderedPageBreak/>
              <w:t>составляет от 50% до 100%</w:t>
            </w:r>
          </w:p>
        </w:tc>
        <w:tc>
          <w:tcPr>
            <w:tcW w:w="2393" w:type="dxa"/>
          </w:tcPr>
          <w:p w:rsidR="007200AB" w:rsidRPr="00792710" w:rsidRDefault="007200AB" w:rsidP="00B74E07">
            <w:pPr>
              <w:spacing w:after="75"/>
              <w:ind w:firstLine="0"/>
              <w:rPr>
                <w:sz w:val="28"/>
                <w:szCs w:val="28"/>
              </w:rPr>
            </w:pPr>
            <w:r w:rsidRPr="00792710">
              <w:rPr>
                <w:sz w:val="28"/>
                <w:szCs w:val="28"/>
              </w:rPr>
              <w:lastRenderedPageBreak/>
              <w:t>Потребность в инструментах</w:t>
            </w:r>
          </w:p>
          <w:p w:rsidR="007200AB" w:rsidRPr="00792710" w:rsidRDefault="007200AB" w:rsidP="00B74E07">
            <w:pPr>
              <w:pStyle w:val="af0"/>
              <w:spacing w:after="0"/>
              <w:ind w:left="0" w:firstLine="0"/>
              <w:jc w:val="center"/>
              <w:rPr>
                <w:sz w:val="28"/>
                <w:szCs w:val="28"/>
              </w:rPr>
            </w:pPr>
          </w:p>
        </w:tc>
      </w:tr>
      <w:tr w:rsidR="007200AB" w:rsidTr="00B74E07">
        <w:tc>
          <w:tcPr>
            <w:tcW w:w="1800" w:type="dxa"/>
            <w:tcBorders>
              <w:right w:val="single" w:sz="4" w:space="0" w:color="auto"/>
            </w:tcBorders>
          </w:tcPr>
          <w:p w:rsidR="007200AB" w:rsidRPr="00792710" w:rsidRDefault="007200AB" w:rsidP="00B74E07">
            <w:pPr>
              <w:pStyle w:val="af0"/>
              <w:spacing w:after="0"/>
              <w:ind w:left="0" w:firstLine="0"/>
              <w:jc w:val="left"/>
              <w:rPr>
                <w:sz w:val="28"/>
                <w:szCs w:val="28"/>
              </w:rPr>
            </w:pPr>
            <w:r w:rsidRPr="00792710">
              <w:rPr>
                <w:sz w:val="28"/>
                <w:szCs w:val="28"/>
              </w:rPr>
              <w:lastRenderedPageBreak/>
              <w:t>Рояль</w:t>
            </w:r>
          </w:p>
          <w:p w:rsidR="007200AB" w:rsidRPr="00792710" w:rsidRDefault="007200AB" w:rsidP="00B74E07">
            <w:pPr>
              <w:pStyle w:val="af0"/>
              <w:spacing w:after="0"/>
              <w:ind w:left="0" w:firstLine="0"/>
              <w:jc w:val="left"/>
              <w:rPr>
                <w:sz w:val="28"/>
                <w:szCs w:val="28"/>
              </w:rPr>
            </w:pPr>
            <w:r w:rsidRPr="00792710">
              <w:rPr>
                <w:sz w:val="28"/>
                <w:szCs w:val="28"/>
              </w:rPr>
              <w:t>Пианино</w:t>
            </w:r>
          </w:p>
          <w:p w:rsidR="007200AB" w:rsidRPr="00792710" w:rsidRDefault="007200AB" w:rsidP="00B74E07">
            <w:pPr>
              <w:pStyle w:val="af0"/>
              <w:spacing w:after="0"/>
              <w:ind w:left="0" w:firstLine="0"/>
              <w:jc w:val="left"/>
              <w:rPr>
                <w:sz w:val="28"/>
                <w:szCs w:val="28"/>
              </w:rPr>
            </w:pPr>
            <w:r w:rsidRPr="00792710">
              <w:rPr>
                <w:sz w:val="28"/>
                <w:szCs w:val="28"/>
              </w:rPr>
              <w:t>Баян</w:t>
            </w:r>
          </w:p>
          <w:p w:rsidR="007200AB" w:rsidRPr="00792710" w:rsidRDefault="007200AB" w:rsidP="00B74E07">
            <w:pPr>
              <w:pStyle w:val="af0"/>
              <w:spacing w:after="0"/>
              <w:ind w:left="0" w:firstLine="0"/>
              <w:jc w:val="left"/>
              <w:rPr>
                <w:sz w:val="28"/>
                <w:szCs w:val="28"/>
              </w:rPr>
            </w:pPr>
            <w:r w:rsidRPr="00792710">
              <w:rPr>
                <w:sz w:val="28"/>
                <w:szCs w:val="28"/>
              </w:rPr>
              <w:t>Аккордеон</w:t>
            </w:r>
          </w:p>
          <w:p w:rsidR="007200AB" w:rsidRPr="00792710" w:rsidRDefault="007200AB" w:rsidP="00B74E07">
            <w:pPr>
              <w:pStyle w:val="af0"/>
              <w:spacing w:after="0"/>
              <w:ind w:left="0" w:firstLine="0"/>
              <w:jc w:val="left"/>
              <w:rPr>
                <w:sz w:val="28"/>
                <w:szCs w:val="28"/>
              </w:rPr>
            </w:pPr>
            <w:r w:rsidRPr="00792710">
              <w:rPr>
                <w:sz w:val="28"/>
                <w:szCs w:val="28"/>
              </w:rPr>
              <w:t>Домра</w:t>
            </w:r>
          </w:p>
          <w:p w:rsidR="007200AB" w:rsidRPr="00792710" w:rsidRDefault="007200AB" w:rsidP="00B74E07">
            <w:pPr>
              <w:pStyle w:val="af0"/>
              <w:spacing w:after="0"/>
              <w:ind w:left="0" w:firstLine="0"/>
              <w:jc w:val="left"/>
              <w:rPr>
                <w:sz w:val="28"/>
                <w:szCs w:val="28"/>
              </w:rPr>
            </w:pPr>
            <w:r w:rsidRPr="00792710">
              <w:rPr>
                <w:sz w:val="28"/>
                <w:szCs w:val="28"/>
              </w:rPr>
              <w:t>Балалайка</w:t>
            </w:r>
          </w:p>
          <w:p w:rsidR="007200AB" w:rsidRPr="00792710" w:rsidRDefault="007200AB" w:rsidP="00B74E07">
            <w:pPr>
              <w:pStyle w:val="af0"/>
              <w:spacing w:after="0"/>
              <w:ind w:left="0" w:firstLine="0"/>
              <w:jc w:val="left"/>
              <w:rPr>
                <w:sz w:val="28"/>
                <w:szCs w:val="28"/>
              </w:rPr>
            </w:pPr>
            <w:r w:rsidRPr="00792710">
              <w:rPr>
                <w:sz w:val="28"/>
                <w:szCs w:val="28"/>
              </w:rPr>
              <w:t>Гитара</w:t>
            </w:r>
          </w:p>
          <w:p w:rsidR="007200AB" w:rsidRPr="00792710" w:rsidRDefault="007200AB" w:rsidP="00B74E07">
            <w:pPr>
              <w:pStyle w:val="af0"/>
              <w:spacing w:after="0"/>
              <w:ind w:left="0" w:firstLine="0"/>
              <w:jc w:val="left"/>
              <w:rPr>
                <w:sz w:val="28"/>
                <w:szCs w:val="28"/>
              </w:rPr>
            </w:pPr>
            <w:r w:rsidRPr="00792710">
              <w:rPr>
                <w:sz w:val="28"/>
                <w:szCs w:val="28"/>
              </w:rPr>
              <w:t>Национальные инструменты</w:t>
            </w:r>
          </w:p>
          <w:p w:rsidR="007200AB" w:rsidRPr="00792710" w:rsidRDefault="007200AB" w:rsidP="00B74E07">
            <w:pPr>
              <w:pStyle w:val="af0"/>
              <w:spacing w:after="0"/>
              <w:ind w:left="0" w:firstLine="0"/>
              <w:jc w:val="left"/>
              <w:rPr>
                <w:sz w:val="28"/>
                <w:szCs w:val="28"/>
              </w:rPr>
            </w:pPr>
            <w:r w:rsidRPr="00792710">
              <w:rPr>
                <w:sz w:val="28"/>
                <w:szCs w:val="28"/>
              </w:rPr>
              <w:t>Гармонь</w:t>
            </w:r>
          </w:p>
          <w:p w:rsidR="007200AB" w:rsidRPr="00792710" w:rsidRDefault="007200AB" w:rsidP="00B74E07">
            <w:pPr>
              <w:pStyle w:val="af0"/>
              <w:spacing w:after="0"/>
              <w:ind w:left="0" w:firstLine="0"/>
              <w:jc w:val="left"/>
              <w:rPr>
                <w:sz w:val="28"/>
                <w:szCs w:val="28"/>
              </w:rPr>
            </w:pPr>
          </w:p>
        </w:tc>
        <w:tc>
          <w:tcPr>
            <w:tcW w:w="592" w:type="dxa"/>
            <w:tcBorders>
              <w:left w:val="single" w:sz="4" w:space="0" w:color="auto"/>
            </w:tcBorders>
          </w:tcPr>
          <w:p w:rsidR="007200AB" w:rsidRPr="00792710" w:rsidRDefault="007200AB" w:rsidP="00B74E07">
            <w:pPr>
              <w:pStyle w:val="af0"/>
              <w:spacing w:after="0"/>
              <w:ind w:left="0" w:firstLine="0"/>
              <w:jc w:val="left"/>
              <w:rPr>
                <w:sz w:val="28"/>
                <w:szCs w:val="28"/>
              </w:rPr>
            </w:pPr>
            <w:r w:rsidRPr="00792710">
              <w:rPr>
                <w:sz w:val="28"/>
                <w:szCs w:val="28"/>
              </w:rPr>
              <w:t>1</w:t>
            </w:r>
          </w:p>
          <w:p w:rsidR="007200AB" w:rsidRPr="00792710" w:rsidRDefault="007200AB" w:rsidP="00B74E07">
            <w:pPr>
              <w:pStyle w:val="af0"/>
              <w:spacing w:after="0"/>
              <w:ind w:left="0" w:firstLine="0"/>
              <w:jc w:val="left"/>
              <w:rPr>
                <w:sz w:val="28"/>
                <w:szCs w:val="28"/>
              </w:rPr>
            </w:pPr>
            <w:r w:rsidRPr="00792710">
              <w:rPr>
                <w:sz w:val="28"/>
                <w:szCs w:val="28"/>
              </w:rPr>
              <w:t>10</w:t>
            </w:r>
          </w:p>
          <w:p w:rsidR="007200AB" w:rsidRPr="00792710" w:rsidRDefault="007200AB" w:rsidP="00B74E07">
            <w:pPr>
              <w:pStyle w:val="af0"/>
              <w:spacing w:after="0"/>
              <w:ind w:left="0" w:firstLine="0"/>
              <w:jc w:val="left"/>
              <w:rPr>
                <w:sz w:val="28"/>
                <w:szCs w:val="28"/>
              </w:rPr>
            </w:pPr>
            <w:r w:rsidRPr="00792710">
              <w:rPr>
                <w:sz w:val="28"/>
                <w:szCs w:val="28"/>
              </w:rPr>
              <w:t>14</w:t>
            </w:r>
          </w:p>
          <w:p w:rsidR="007200AB" w:rsidRPr="00792710" w:rsidRDefault="007200AB" w:rsidP="00B74E07">
            <w:pPr>
              <w:pStyle w:val="af0"/>
              <w:spacing w:after="0"/>
              <w:ind w:left="0" w:firstLine="0"/>
              <w:jc w:val="left"/>
              <w:rPr>
                <w:sz w:val="28"/>
                <w:szCs w:val="28"/>
              </w:rPr>
            </w:pPr>
            <w:r w:rsidRPr="00792710">
              <w:rPr>
                <w:sz w:val="28"/>
                <w:szCs w:val="28"/>
              </w:rPr>
              <w:t>5</w:t>
            </w:r>
          </w:p>
          <w:p w:rsidR="007200AB" w:rsidRPr="00792710" w:rsidRDefault="007200AB" w:rsidP="00B74E07">
            <w:pPr>
              <w:pStyle w:val="af0"/>
              <w:spacing w:after="0"/>
              <w:ind w:left="0" w:firstLine="0"/>
              <w:jc w:val="left"/>
              <w:rPr>
                <w:sz w:val="28"/>
                <w:szCs w:val="28"/>
              </w:rPr>
            </w:pPr>
            <w:r w:rsidRPr="00792710">
              <w:rPr>
                <w:sz w:val="28"/>
                <w:szCs w:val="28"/>
              </w:rPr>
              <w:t>2</w:t>
            </w:r>
          </w:p>
          <w:p w:rsidR="007200AB" w:rsidRPr="00792710" w:rsidRDefault="007200AB" w:rsidP="00B74E07">
            <w:pPr>
              <w:pStyle w:val="af0"/>
              <w:spacing w:after="0"/>
              <w:ind w:left="0" w:firstLine="0"/>
              <w:jc w:val="left"/>
              <w:rPr>
                <w:sz w:val="28"/>
                <w:szCs w:val="28"/>
              </w:rPr>
            </w:pPr>
            <w:r w:rsidRPr="00792710">
              <w:rPr>
                <w:sz w:val="28"/>
                <w:szCs w:val="28"/>
              </w:rPr>
              <w:t>1</w:t>
            </w:r>
          </w:p>
          <w:p w:rsidR="007200AB" w:rsidRPr="00792710" w:rsidRDefault="007200AB" w:rsidP="00B74E07">
            <w:pPr>
              <w:pStyle w:val="af0"/>
              <w:spacing w:after="0"/>
              <w:ind w:left="0" w:firstLine="0"/>
              <w:jc w:val="left"/>
              <w:rPr>
                <w:sz w:val="28"/>
                <w:szCs w:val="28"/>
              </w:rPr>
            </w:pPr>
            <w:r w:rsidRPr="00792710">
              <w:rPr>
                <w:sz w:val="28"/>
                <w:szCs w:val="28"/>
              </w:rPr>
              <w:t>2</w:t>
            </w:r>
          </w:p>
          <w:p w:rsidR="007200AB" w:rsidRPr="00792710" w:rsidRDefault="007200AB" w:rsidP="00B74E07">
            <w:pPr>
              <w:pStyle w:val="af0"/>
              <w:spacing w:after="0"/>
              <w:ind w:left="0" w:firstLine="0"/>
              <w:jc w:val="left"/>
              <w:rPr>
                <w:sz w:val="28"/>
                <w:szCs w:val="28"/>
              </w:rPr>
            </w:pPr>
          </w:p>
          <w:p w:rsidR="007200AB" w:rsidRPr="00792710" w:rsidRDefault="007200AB" w:rsidP="00B74E07">
            <w:pPr>
              <w:pStyle w:val="af0"/>
              <w:spacing w:after="0"/>
              <w:ind w:left="0" w:firstLine="0"/>
              <w:jc w:val="left"/>
              <w:rPr>
                <w:sz w:val="28"/>
                <w:szCs w:val="28"/>
              </w:rPr>
            </w:pPr>
            <w:r w:rsidRPr="00792710">
              <w:rPr>
                <w:sz w:val="28"/>
                <w:szCs w:val="28"/>
              </w:rPr>
              <w:t>0</w:t>
            </w:r>
          </w:p>
          <w:p w:rsidR="007200AB" w:rsidRPr="00792710" w:rsidRDefault="007200AB" w:rsidP="00B74E07">
            <w:pPr>
              <w:pStyle w:val="af0"/>
              <w:spacing w:after="0"/>
              <w:ind w:left="0" w:firstLine="0"/>
              <w:jc w:val="left"/>
              <w:rPr>
                <w:sz w:val="28"/>
                <w:szCs w:val="28"/>
              </w:rPr>
            </w:pPr>
            <w:r w:rsidRPr="00792710">
              <w:rPr>
                <w:sz w:val="28"/>
                <w:szCs w:val="28"/>
              </w:rPr>
              <w:t>9</w:t>
            </w:r>
          </w:p>
        </w:tc>
        <w:tc>
          <w:tcPr>
            <w:tcW w:w="2393" w:type="dxa"/>
          </w:tcPr>
          <w:p w:rsidR="007200AB" w:rsidRPr="00792710" w:rsidRDefault="007200AB" w:rsidP="00B74E07">
            <w:pPr>
              <w:pStyle w:val="af0"/>
              <w:spacing w:after="0"/>
              <w:ind w:left="0" w:firstLine="0"/>
              <w:jc w:val="center"/>
              <w:rPr>
                <w:sz w:val="28"/>
                <w:szCs w:val="28"/>
              </w:rPr>
            </w:pPr>
            <w:r w:rsidRPr="00792710">
              <w:rPr>
                <w:sz w:val="28"/>
                <w:szCs w:val="28"/>
              </w:rPr>
              <w:t>0</w:t>
            </w:r>
          </w:p>
          <w:p w:rsidR="007200AB" w:rsidRPr="00792710" w:rsidRDefault="007200AB" w:rsidP="00B74E07">
            <w:pPr>
              <w:pStyle w:val="af0"/>
              <w:spacing w:after="0"/>
              <w:ind w:left="0" w:firstLine="0"/>
              <w:jc w:val="center"/>
              <w:rPr>
                <w:sz w:val="28"/>
                <w:szCs w:val="28"/>
              </w:rPr>
            </w:pPr>
            <w:r w:rsidRPr="00792710">
              <w:rPr>
                <w:sz w:val="28"/>
                <w:szCs w:val="28"/>
              </w:rPr>
              <w:t>2</w:t>
            </w:r>
          </w:p>
          <w:p w:rsidR="007200AB" w:rsidRPr="00792710" w:rsidRDefault="007200AB" w:rsidP="00B74E07">
            <w:pPr>
              <w:pStyle w:val="af0"/>
              <w:spacing w:after="0"/>
              <w:ind w:left="0" w:firstLine="0"/>
              <w:jc w:val="center"/>
              <w:rPr>
                <w:sz w:val="28"/>
                <w:szCs w:val="28"/>
              </w:rPr>
            </w:pPr>
            <w:r w:rsidRPr="00792710">
              <w:rPr>
                <w:sz w:val="28"/>
                <w:szCs w:val="28"/>
              </w:rPr>
              <w:t>1</w:t>
            </w:r>
          </w:p>
          <w:p w:rsidR="007200AB" w:rsidRPr="00792710" w:rsidRDefault="007200AB" w:rsidP="00B74E07">
            <w:pPr>
              <w:pStyle w:val="af0"/>
              <w:spacing w:after="0"/>
              <w:ind w:left="0" w:firstLine="0"/>
              <w:jc w:val="center"/>
              <w:rPr>
                <w:sz w:val="28"/>
                <w:szCs w:val="28"/>
              </w:rPr>
            </w:pPr>
            <w:r w:rsidRPr="00792710">
              <w:rPr>
                <w:sz w:val="28"/>
                <w:szCs w:val="28"/>
              </w:rPr>
              <w:t>0</w:t>
            </w:r>
          </w:p>
          <w:p w:rsidR="007200AB" w:rsidRPr="00792710" w:rsidRDefault="007200AB" w:rsidP="00B74E07">
            <w:pPr>
              <w:pStyle w:val="af0"/>
              <w:spacing w:after="0"/>
              <w:ind w:left="0" w:firstLine="0"/>
              <w:jc w:val="center"/>
              <w:rPr>
                <w:sz w:val="28"/>
                <w:szCs w:val="28"/>
              </w:rPr>
            </w:pPr>
            <w:r w:rsidRPr="00792710">
              <w:rPr>
                <w:sz w:val="28"/>
                <w:szCs w:val="28"/>
              </w:rPr>
              <w:t>1</w:t>
            </w:r>
          </w:p>
          <w:p w:rsidR="007200AB" w:rsidRPr="00792710" w:rsidRDefault="007200AB" w:rsidP="00B74E07">
            <w:pPr>
              <w:pStyle w:val="af0"/>
              <w:spacing w:after="0"/>
              <w:ind w:left="0" w:firstLine="0"/>
              <w:jc w:val="center"/>
              <w:rPr>
                <w:sz w:val="28"/>
                <w:szCs w:val="28"/>
              </w:rPr>
            </w:pPr>
            <w:r w:rsidRPr="00792710">
              <w:rPr>
                <w:sz w:val="28"/>
                <w:szCs w:val="28"/>
              </w:rPr>
              <w:t>1</w:t>
            </w:r>
          </w:p>
          <w:p w:rsidR="007200AB" w:rsidRPr="00792710" w:rsidRDefault="007200AB" w:rsidP="00B74E07">
            <w:pPr>
              <w:pStyle w:val="af0"/>
              <w:spacing w:after="0"/>
              <w:ind w:left="0" w:firstLine="0"/>
              <w:jc w:val="center"/>
              <w:rPr>
                <w:sz w:val="28"/>
                <w:szCs w:val="28"/>
              </w:rPr>
            </w:pPr>
            <w:r w:rsidRPr="00792710">
              <w:rPr>
                <w:sz w:val="28"/>
                <w:szCs w:val="28"/>
              </w:rPr>
              <w:t>1</w:t>
            </w:r>
          </w:p>
          <w:p w:rsidR="007200AB" w:rsidRPr="00792710" w:rsidRDefault="007200AB" w:rsidP="00B74E07">
            <w:pPr>
              <w:pStyle w:val="af0"/>
              <w:spacing w:after="0"/>
              <w:ind w:left="0" w:firstLine="0"/>
              <w:jc w:val="center"/>
              <w:rPr>
                <w:sz w:val="28"/>
                <w:szCs w:val="28"/>
              </w:rPr>
            </w:pPr>
          </w:p>
          <w:p w:rsidR="007200AB" w:rsidRPr="00792710" w:rsidRDefault="007200AB" w:rsidP="00B74E07">
            <w:pPr>
              <w:pStyle w:val="af0"/>
              <w:spacing w:after="0"/>
              <w:ind w:left="0" w:firstLine="0"/>
              <w:jc w:val="center"/>
              <w:rPr>
                <w:sz w:val="28"/>
                <w:szCs w:val="28"/>
              </w:rPr>
            </w:pPr>
            <w:r w:rsidRPr="00792710">
              <w:rPr>
                <w:sz w:val="28"/>
                <w:szCs w:val="28"/>
              </w:rPr>
              <w:t>0</w:t>
            </w:r>
          </w:p>
          <w:p w:rsidR="007200AB" w:rsidRPr="00792710" w:rsidRDefault="007200AB" w:rsidP="00B74E07">
            <w:pPr>
              <w:pStyle w:val="af0"/>
              <w:spacing w:after="0"/>
              <w:ind w:left="0" w:firstLine="0"/>
              <w:jc w:val="center"/>
              <w:rPr>
                <w:sz w:val="28"/>
                <w:szCs w:val="28"/>
              </w:rPr>
            </w:pPr>
            <w:r w:rsidRPr="00792710">
              <w:rPr>
                <w:sz w:val="28"/>
                <w:szCs w:val="28"/>
              </w:rPr>
              <w:t>0</w:t>
            </w:r>
          </w:p>
        </w:tc>
        <w:tc>
          <w:tcPr>
            <w:tcW w:w="2393" w:type="dxa"/>
          </w:tcPr>
          <w:p w:rsidR="007200AB" w:rsidRPr="00792710" w:rsidRDefault="007200AB" w:rsidP="00B74E07">
            <w:pPr>
              <w:pStyle w:val="af0"/>
              <w:spacing w:after="0"/>
              <w:ind w:left="0" w:firstLine="0"/>
              <w:jc w:val="center"/>
              <w:rPr>
                <w:sz w:val="28"/>
                <w:szCs w:val="28"/>
              </w:rPr>
            </w:pPr>
            <w:r w:rsidRPr="00792710">
              <w:rPr>
                <w:sz w:val="28"/>
                <w:szCs w:val="28"/>
              </w:rPr>
              <w:t>1</w:t>
            </w:r>
          </w:p>
          <w:p w:rsidR="007200AB" w:rsidRPr="00792710" w:rsidRDefault="007200AB" w:rsidP="00B74E07">
            <w:pPr>
              <w:pStyle w:val="af0"/>
              <w:spacing w:after="0"/>
              <w:ind w:left="0" w:firstLine="0"/>
              <w:jc w:val="center"/>
              <w:rPr>
                <w:sz w:val="28"/>
                <w:szCs w:val="28"/>
              </w:rPr>
            </w:pPr>
            <w:r w:rsidRPr="00792710">
              <w:rPr>
                <w:sz w:val="28"/>
                <w:szCs w:val="28"/>
              </w:rPr>
              <w:t>6</w:t>
            </w:r>
          </w:p>
          <w:p w:rsidR="007200AB" w:rsidRPr="00792710" w:rsidRDefault="007200AB" w:rsidP="00B74E07">
            <w:pPr>
              <w:pStyle w:val="af0"/>
              <w:spacing w:after="0"/>
              <w:ind w:left="0" w:firstLine="0"/>
              <w:jc w:val="center"/>
              <w:rPr>
                <w:sz w:val="28"/>
                <w:szCs w:val="28"/>
              </w:rPr>
            </w:pPr>
            <w:r w:rsidRPr="00792710">
              <w:rPr>
                <w:sz w:val="28"/>
                <w:szCs w:val="28"/>
              </w:rPr>
              <w:t>12</w:t>
            </w:r>
          </w:p>
          <w:p w:rsidR="007200AB" w:rsidRPr="00792710" w:rsidRDefault="007200AB" w:rsidP="00B74E07">
            <w:pPr>
              <w:pStyle w:val="af0"/>
              <w:spacing w:after="0"/>
              <w:ind w:left="0" w:firstLine="0"/>
              <w:jc w:val="center"/>
              <w:rPr>
                <w:sz w:val="28"/>
                <w:szCs w:val="28"/>
              </w:rPr>
            </w:pPr>
            <w:r w:rsidRPr="00792710">
              <w:rPr>
                <w:sz w:val="28"/>
                <w:szCs w:val="28"/>
              </w:rPr>
              <w:t>1</w:t>
            </w:r>
          </w:p>
          <w:p w:rsidR="007200AB" w:rsidRPr="00792710" w:rsidRDefault="007200AB" w:rsidP="00B74E07">
            <w:pPr>
              <w:pStyle w:val="af0"/>
              <w:spacing w:after="0"/>
              <w:ind w:left="0" w:firstLine="0"/>
              <w:jc w:val="center"/>
              <w:rPr>
                <w:sz w:val="28"/>
                <w:szCs w:val="28"/>
              </w:rPr>
            </w:pPr>
            <w:r w:rsidRPr="00792710">
              <w:rPr>
                <w:sz w:val="28"/>
                <w:szCs w:val="28"/>
              </w:rPr>
              <w:t>1</w:t>
            </w:r>
          </w:p>
          <w:p w:rsidR="007200AB" w:rsidRPr="00792710" w:rsidRDefault="007200AB" w:rsidP="00B74E07">
            <w:pPr>
              <w:pStyle w:val="af0"/>
              <w:spacing w:after="0"/>
              <w:ind w:left="0" w:firstLine="0"/>
              <w:jc w:val="center"/>
              <w:rPr>
                <w:sz w:val="28"/>
                <w:szCs w:val="28"/>
              </w:rPr>
            </w:pPr>
            <w:r w:rsidRPr="00792710">
              <w:rPr>
                <w:sz w:val="28"/>
                <w:szCs w:val="28"/>
              </w:rPr>
              <w:t>0</w:t>
            </w:r>
          </w:p>
          <w:p w:rsidR="007200AB" w:rsidRPr="00792710" w:rsidRDefault="007200AB" w:rsidP="00B74E07">
            <w:pPr>
              <w:pStyle w:val="af0"/>
              <w:spacing w:after="0"/>
              <w:ind w:left="0" w:firstLine="0"/>
              <w:jc w:val="center"/>
              <w:rPr>
                <w:sz w:val="28"/>
                <w:szCs w:val="28"/>
              </w:rPr>
            </w:pPr>
            <w:r w:rsidRPr="00792710">
              <w:rPr>
                <w:sz w:val="28"/>
                <w:szCs w:val="28"/>
              </w:rPr>
              <w:t>0</w:t>
            </w:r>
          </w:p>
          <w:p w:rsidR="007200AB" w:rsidRPr="00792710" w:rsidRDefault="007200AB" w:rsidP="00B74E07">
            <w:pPr>
              <w:pStyle w:val="af0"/>
              <w:spacing w:after="0"/>
              <w:ind w:left="0" w:firstLine="0"/>
              <w:jc w:val="center"/>
              <w:rPr>
                <w:sz w:val="28"/>
                <w:szCs w:val="28"/>
              </w:rPr>
            </w:pPr>
          </w:p>
          <w:p w:rsidR="007200AB" w:rsidRPr="00792710" w:rsidRDefault="007200AB" w:rsidP="00B74E07">
            <w:pPr>
              <w:pStyle w:val="af0"/>
              <w:spacing w:after="0"/>
              <w:ind w:left="0" w:firstLine="0"/>
              <w:jc w:val="center"/>
              <w:rPr>
                <w:sz w:val="28"/>
                <w:szCs w:val="28"/>
              </w:rPr>
            </w:pPr>
            <w:r w:rsidRPr="00792710">
              <w:rPr>
                <w:sz w:val="28"/>
                <w:szCs w:val="28"/>
              </w:rPr>
              <w:t>0</w:t>
            </w:r>
          </w:p>
          <w:p w:rsidR="007200AB" w:rsidRPr="00792710" w:rsidRDefault="007200AB" w:rsidP="00B74E07">
            <w:pPr>
              <w:pStyle w:val="af0"/>
              <w:spacing w:after="0"/>
              <w:ind w:left="0" w:firstLine="0"/>
              <w:jc w:val="center"/>
              <w:rPr>
                <w:sz w:val="28"/>
                <w:szCs w:val="28"/>
              </w:rPr>
            </w:pPr>
            <w:r w:rsidRPr="00792710">
              <w:rPr>
                <w:sz w:val="28"/>
                <w:szCs w:val="28"/>
              </w:rPr>
              <w:t>9</w:t>
            </w:r>
          </w:p>
        </w:tc>
        <w:tc>
          <w:tcPr>
            <w:tcW w:w="2393" w:type="dxa"/>
          </w:tcPr>
          <w:p w:rsidR="007200AB" w:rsidRPr="00792710" w:rsidRDefault="007200AB" w:rsidP="00B74E07">
            <w:pPr>
              <w:pStyle w:val="af0"/>
              <w:spacing w:after="0"/>
              <w:ind w:left="0" w:firstLine="0"/>
              <w:jc w:val="center"/>
              <w:rPr>
                <w:sz w:val="28"/>
                <w:szCs w:val="28"/>
              </w:rPr>
            </w:pPr>
            <w:r w:rsidRPr="00792710">
              <w:rPr>
                <w:sz w:val="28"/>
                <w:szCs w:val="28"/>
              </w:rPr>
              <w:t>1</w:t>
            </w:r>
          </w:p>
          <w:p w:rsidR="007200AB" w:rsidRPr="00792710" w:rsidRDefault="007200AB" w:rsidP="00B74E07">
            <w:pPr>
              <w:pStyle w:val="af0"/>
              <w:spacing w:after="0"/>
              <w:ind w:left="0" w:firstLine="0"/>
              <w:jc w:val="center"/>
              <w:rPr>
                <w:sz w:val="28"/>
                <w:szCs w:val="28"/>
              </w:rPr>
            </w:pPr>
            <w:r w:rsidRPr="00792710">
              <w:rPr>
                <w:sz w:val="28"/>
                <w:szCs w:val="28"/>
              </w:rPr>
              <w:t>5</w:t>
            </w:r>
          </w:p>
          <w:p w:rsidR="007200AB" w:rsidRPr="00792710" w:rsidRDefault="007200AB" w:rsidP="00B74E07">
            <w:pPr>
              <w:pStyle w:val="af0"/>
              <w:spacing w:after="0"/>
              <w:ind w:left="0" w:firstLine="0"/>
              <w:jc w:val="center"/>
              <w:rPr>
                <w:sz w:val="28"/>
                <w:szCs w:val="28"/>
              </w:rPr>
            </w:pPr>
            <w:r w:rsidRPr="00792710">
              <w:rPr>
                <w:sz w:val="28"/>
                <w:szCs w:val="28"/>
              </w:rPr>
              <w:t>2</w:t>
            </w:r>
          </w:p>
          <w:p w:rsidR="007200AB" w:rsidRPr="00792710" w:rsidRDefault="007200AB" w:rsidP="00B74E07">
            <w:pPr>
              <w:pStyle w:val="af0"/>
              <w:spacing w:after="0"/>
              <w:ind w:left="0" w:firstLine="0"/>
              <w:jc w:val="center"/>
              <w:rPr>
                <w:sz w:val="28"/>
                <w:szCs w:val="28"/>
              </w:rPr>
            </w:pPr>
            <w:r w:rsidRPr="00792710">
              <w:rPr>
                <w:sz w:val="28"/>
                <w:szCs w:val="28"/>
              </w:rPr>
              <w:t>1</w:t>
            </w:r>
          </w:p>
          <w:p w:rsidR="007200AB" w:rsidRPr="00792710" w:rsidRDefault="007200AB" w:rsidP="00B74E07">
            <w:pPr>
              <w:pStyle w:val="af0"/>
              <w:spacing w:after="0"/>
              <w:ind w:left="0" w:firstLine="0"/>
              <w:jc w:val="center"/>
              <w:rPr>
                <w:sz w:val="28"/>
                <w:szCs w:val="28"/>
              </w:rPr>
            </w:pPr>
            <w:r w:rsidRPr="00792710">
              <w:rPr>
                <w:sz w:val="28"/>
                <w:szCs w:val="28"/>
              </w:rPr>
              <w:t>2</w:t>
            </w:r>
          </w:p>
          <w:p w:rsidR="007200AB" w:rsidRPr="00792710" w:rsidRDefault="007200AB" w:rsidP="00B74E07">
            <w:pPr>
              <w:pStyle w:val="af0"/>
              <w:spacing w:after="0"/>
              <w:ind w:left="0" w:firstLine="0"/>
              <w:jc w:val="center"/>
              <w:rPr>
                <w:sz w:val="28"/>
                <w:szCs w:val="28"/>
              </w:rPr>
            </w:pPr>
            <w:r w:rsidRPr="00792710">
              <w:rPr>
                <w:sz w:val="28"/>
                <w:szCs w:val="28"/>
              </w:rPr>
              <w:t>2</w:t>
            </w:r>
          </w:p>
          <w:p w:rsidR="007200AB" w:rsidRPr="00792710" w:rsidRDefault="007200AB" w:rsidP="00B74E07">
            <w:pPr>
              <w:pStyle w:val="af0"/>
              <w:spacing w:after="0"/>
              <w:ind w:left="0" w:firstLine="0"/>
              <w:jc w:val="center"/>
              <w:rPr>
                <w:sz w:val="28"/>
                <w:szCs w:val="28"/>
              </w:rPr>
            </w:pPr>
            <w:r w:rsidRPr="00792710">
              <w:rPr>
                <w:sz w:val="28"/>
                <w:szCs w:val="28"/>
              </w:rPr>
              <w:t>2</w:t>
            </w:r>
          </w:p>
          <w:p w:rsidR="007200AB" w:rsidRPr="00792710" w:rsidRDefault="007200AB" w:rsidP="00B74E07">
            <w:pPr>
              <w:pStyle w:val="af0"/>
              <w:spacing w:after="0"/>
              <w:ind w:left="0" w:firstLine="0"/>
              <w:jc w:val="center"/>
              <w:rPr>
                <w:sz w:val="28"/>
                <w:szCs w:val="28"/>
              </w:rPr>
            </w:pPr>
          </w:p>
          <w:p w:rsidR="007200AB" w:rsidRPr="00792710" w:rsidRDefault="007200AB" w:rsidP="00B74E07">
            <w:pPr>
              <w:pStyle w:val="af0"/>
              <w:spacing w:after="0"/>
              <w:ind w:left="0" w:firstLine="0"/>
              <w:jc w:val="center"/>
              <w:rPr>
                <w:sz w:val="28"/>
                <w:szCs w:val="28"/>
              </w:rPr>
            </w:pPr>
            <w:r w:rsidRPr="00792710">
              <w:rPr>
                <w:sz w:val="28"/>
                <w:szCs w:val="28"/>
              </w:rPr>
              <w:t>0</w:t>
            </w:r>
          </w:p>
          <w:p w:rsidR="007200AB" w:rsidRPr="00792710" w:rsidRDefault="007200AB" w:rsidP="00B74E07">
            <w:pPr>
              <w:pStyle w:val="af0"/>
              <w:spacing w:after="0"/>
              <w:ind w:left="0" w:firstLine="0"/>
              <w:jc w:val="center"/>
              <w:rPr>
                <w:sz w:val="28"/>
                <w:szCs w:val="28"/>
              </w:rPr>
            </w:pPr>
            <w:r w:rsidRPr="00792710">
              <w:rPr>
                <w:sz w:val="28"/>
                <w:szCs w:val="28"/>
              </w:rPr>
              <w:t>2</w:t>
            </w:r>
          </w:p>
        </w:tc>
      </w:tr>
    </w:tbl>
    <w:p w:rsidR="007200AB" w:rsidRDefault="007200AB" w:rsidP="007200AB">
      <w:pPr>
        <w:pStyle w:val="af0"/>
        <w:spacing w:after="0"/>
        <w:ind w:left="735" w:firstLine="0"/>
        <w:rPr>
          <w:sz w:val="28"/>
          <w:szCs w:val="28"/>
        </w:rPr>
      </w:pPr>
    </w:p>
    <w:p w:rsidR="007200AB" w:rsidRPr="007200AB" w:rsidRDefault="007200AB" w:rsidP="007200AB">
      <w:pPr>
        <w:widowControl w:val="0"/>
        <w:autoSpaceDE w:val="0"/>
        <w:autoSpaceDN w:val="0"/>
        <w:adjustRightInd w:val="0"/>
        <w:rPr>
          <w:sz w:val="28"/>
          <w:szCs w:val="28"/>
        </w:rPr>
      </w:pPr>
      <w:r w:rsidRPr="007200AB">
        <w:rPr>
          <w:sz w:val="28"/>
          <w:szCs w:val="28"/>
        </w:rPr>
        <w:t xml:space="preserve">Одним из условий внедрения в Змиевской ДШИ дополнительных предпрофессиональных общеобразовательных программ является обеспечение учащихся и преподавателей школы доступом к сети Интернет. </w:t>
      </w:r>
    </w:p>
    <w:p w:rsidR="007200AB" w:rsidRPr="007200AB" w:rsidRDefault="007200AB" w:rsidP="00B74E07">
      <w:pPr>
        <w:widowControl w:val="0"/>
        <w:autoSpaceDE w:val="0"/>
        <w:autoSpaceDN w:val="0"/>
        <w:adjustRightInd w:val="0"/>
        <w:rPr>
          <w:sz w:val="28"/>
          <w:szCs w:val="28"/>
        </w:rPr>
      </w:pPr>
      <w:r w:rsidRPr="007200AB">
        <w:rPr>
          <w:sz w:val="28"/>
          <w:szCs w:val="28"/>
        </w:rPr>
        <w:t>Библиотечный фонд Змиевской ДШИ необходимо укомплектовать печатными и/или электронными изданиями основной и дополнительной учебной и учебно-методической литературы, изданиями художественных альбомов, специальными хрестоматийными изданиями, а также изданиями музыкальных произведений, специальными хрестоматийными изданиями, партитурами, клавирами оперных, хоровых и оркестровых произведений.</w:t>
      </w:r>
    </w:p>
    <w:p w:rsidR="006F1FD9" w:rsidRDefault="006F1FD9" w:rsidP="006F1FD9">
      <w:pPr>
        <w:rPr>
          <w:sz w:val="28"/>
          <w:szCs w:val="28"/>
        </w:rPr>
      </w:pPr>
      <w:r w:rsidRPr="00244036">
        <w:rPr>
          <w:sz w:val="28"/>
          <w:szCs w:val="28"/>
        </w:rPr>
        <w:t xml:space="preserve">Музеи являются надежным и эффективным социально-культурным институтом, где сохраняются </w:t>
      </w:r>
      <w:r>
        <w:rPr>
          <w:sz w:val="28"/>
          <w:szCs w:val="28"/>
        </w:rPr>
        <w:t xml:space="preserve">движимые </w:t>
      </w:r>
      <w:r w:rsidRPr="00244036">
        <w:rPr>
          <w:sz w:val="28"/>
          <w:szCs w:val="28"/>
        </w:rPr>
        <w:t>памятники истории, культуры и искусства, играющие важную ро</w:t>
      </w:r>
      <w:r>
        <w:rPr>
          <w:sz w:val="28"/>
          <w:szCs w:val="28"/>
        </w:rPr>
        <w:t xml:space="preserve">ль в духовном развитии человека. Они осуществляют широкий спектр социальных функций: </w:t>
      </w:r>
      <w:proofErr w:type="gramStart"/>
      <w:r>
        <w:rPr>
          <w:sz w:val="28"/>
          <w:szCs w:val="28"/>
        </w:rPr>
        <w:t>образовательную</w:t>
      </w:r>
      <w:proofErr w:type="gramEnd"/>
      <w:r>
        <w:rPr>
          <w:sz w:val="28"/>
          <w:szCs w:val="28"/>
        </w:rPr>
        <w:t xml:space="preserve">, воспитательную, просветительную, досуговую.  </w:t>
      </w:r>
    </w:p>
    <w:p w:rsidR="006F1FD9" w:rsidRDefault="006F1FD9" w:rsidP="006F1FD9">
      <w:pPr>
        <w:rPr>
          <w:sz w:val="28"/>
          <w:szCs w:val="28"/>
        </w:rPr>
      </w:pPr>
      <w:r>
        <w:rPr>
          <w:sz w:val="28"/>
          <w:szCs w:val="28"/>
        </w:rPr>
        <w:t>Движимое культурное наследие Свердловского района экспонируется, хранится, изучается в Историко-краеведческом музее Свердловского района.</w:t>
      </w:r>
    </w:p>
    <w:p w:rsidR="006F1FD9" w:rsidRDefault="006F1FD9" w:rsidP="006F1FD9">
      <w:pPr>
        <w:rPr>
          <w:sz w:val="28"/>
          <w:szCs w:val="28"/>
        </w:rPr>
      </w:pPr>
      <w:r>
        <w:rPr>
          <w:sz w:val="28"/>
          <w:szCs w:val="28"/>
        </w:rPr>
        <w:t>Основными целями музея являются:</w:t>
      </w:r>
    </w:p>
    <w:p w:rsidR="006F1FD9" w:rsidRDefault="006F1FD9" w:rsidP="006F1FD9">
      <w:pPr>
        <w:rPr>
          <w:sz w:val="28"/>
          <w:szCs w:val="28"/>
        </w:rPr>
      </w:pPr>
      <w:r>
        <w:rPr>
          <w:sz w:val="28"/>
          <w:szCs w:val="28"/>
        </w:rPr>
        <w:t>- осуществление просветительской, научно-исследовательской и образовательной деятельности;</w:t>
      </w:r>
    </w:p>
    <w:p w:rsidR="006F1FD9" w:rsidRDefault="006F1FD9" w:rsidP="006F1FD9">
      <w:pPr>
        <w:rPr>
          <w:sz w:val="28"/>
          <w:szCs w:val="28"/>
        </w:rPr>
      </w:pPr>
      <w:r>
        <w:rPr>
          <w:sz w:val="28"/>
          <w:szCs w:val="28"/>
        </w:rPr>
        <w:t>- хранение музейных предметов и музейных коллекций;</w:t>
      </w:r>
    </w:p>
    <w:p w:rsidR="006F1FD9" w:rsidRDefault="006F1FD9" w:rsidP="006F1FD9">
      <w:pPr>
        <w:rPr>
          <w:sz w:val="28"/>
          <w:szCs w:val="28"/>
        </w:rPr>
      </w:pPr>
      <w:r>
        <w:rPr>
          <w:sz w:val="28"/>
          <w:szCs w:val="28"/>
        </w:rPr>
        <w:t>- выявление и собирание музейных предметов и музейных коллекций;</w:t>
      </w:r>
    </w:p>
    <w:p w:rsidR="006F1FD9" w:rsidRDefault="006F1FD9" w:rsidP="006F1FD9">
      <w:pPr>
        <w:rPr>
          <w:sz w:val="28"/>
          <w:szCs w:val="28"/>
        </w:rPr>
      </w:pPr>
      <w:r>
        <w:rPr>
          <w:sz w:val="28"/>
          <w:szCs w:val="28"/>
        </w:rPr>
        <w:t>- организация публичного представления музейных предметов и музейных коллекций.</w:t>
      </w:r>
    </w:p>
    <w:p w:rsidR="006F1FD9" w:rsidRPr="00374DD2" w:rsidRDefault="006F1FD9" w:rsidP="006F1FD9">
      <w:pPr>
        <w:rPr>
          <w:sz w:val="28"/>
          <w:szCs w:val="28"/>
        </w:rPr>
      </w:pPr>
      <w:r>
        <w:rPr>
          <w:sz w:val="28"/>
          <w:szCs w:val="28"/>
        </w:rPr>
        <w:t xml:space="preserve">      В здании музея в ходе ремонта проведена перепланировка, выделены 6 залов (зал природы родного края, зал истории Свердловского до 1917 года, зал истории Свердловского района в период 1917-1941 годов, зал Великой Отечественной Войны, зал истории Свердловского района с 1945 года по наши дни, зал писателей – земляков</w:t>
      </w:r>
      <w:proofErr w:type="gramStart"/>
      <w:r>
        <w:rPr>
          <w:sz w:val="28"/>
          <w:szCs w:val="28"/>
        </w:rPr>
        <w:t xml:space="preserve"> ,</w:t>
      </w:r>
      <w:proofErr w:type="gramEnd"/>
      <w:r>
        <w:rPr>
          <w:sz w:val="28"/>
          <w:szCs w:val="28"/>
        </w:rPr>
        <w:t xml:space="preserve"> выставочный зал) два рабочих кабинета и хранилище фондов музея. Во всех сельских домах культуры функционируют краеведческие уголки, осуществляется сбор экспонатов, </w:t>
      </w:r>
      <w:r>
        <w:rPr>
          <w:sz w:val="28"/>
          <w:szCs w:val="28"/>
        </w:rPr>
        <w:lastRenderedPageBreak/>
        <w:t>часть из которых планируется передать в историко-краеведческий музей Свердловского района. Данная работа проходит в тесном взаимодействии с образовательными учреждениями района.</w:t>
      </w:r>
    </w:p>
    <w:p w:rsidR="006F1FD9" w:rsidRPr="00374DD2" w:rsidRDefault="006F1FD9" w:rsidP="006F1FD9">
      <w:pPr>
        <w:shd w:val="clear" w:color="auto" w:fill="FFFFFF"/>
        <w:tabs>
          <w:tab w:val="left" w:pos="9540"/>
        </w:tabs>
        <w:rPr>
          <w:sz w:val="28"/>
          <w:szCs w:val="28"/>
        </w:rPr>
      </w:pPr>
      <w:r>
        <w:rPr>
          <w:sz w:val="28"/>
          <w:szCs w:val="28"/>
        </w:rPr>
        <w:t xml:space="preserve">     В штате музея на сегодняшний день состоят директор музея и специалист по работе с фондами, которые имеют высшее образование, занимаются научной и просветительской деятельностью.</w:t>
      </w:r>
    </w:p>
    <w:p w:rsidR="006F1FD9" w:rsidRDefault="006F1FD9" w:rsidP="006F1FD9">
      <w:pPr>
        <w:widowControl w:val="0"/>
        <w:shd w:val="clear" w:color="auto" w:fill="FFFFFF"/>
        <w:autoSpaceDE w:val="0"/>
        <w:autoSpaceDN w:val="0"/>
        <w:adjustRightInd w:val="0"/>
        <w:ind w:right="-6"/>
        <w:rPr>
          <w:sz w:val="28"/>
          <w:szCs w:val="28"/>
        </w:rPr>
      </w:pPr>
      <w:r>
        <w:rPr>
          <w:sz w:val="28"/>
          <w:szCs w:val="28"/>
        </w:rPr>
        <w:t xml:space="preserve">     Для электронно-информационного обеспечения деятельности музея создан блог - сайт музея </w:t>
      </w:r>
      <w:hyperlink r:id="rId9" w:history="1">
        <w:r w:rsidRPr="00086967">
          <w:rPr>
            <w:rStyle w:val="af"/>
            <w:sz w:val="28"/>
            <w:szCs w:val="28"/>
            <w:lang w:val="en-US"/>
          </w:rPr>
          <w:t>http</w:t>
        </w:r>
        <w:r w:rsidRPr="00086967">
          <w:rPr>
            <w:rStyle w:val="af"/>
            <w:sz w:val="28"/>
            <w:szCs w:val="28"/>
          </w:rPr>
          <w:t>://</w:t>
        </w:r>
        <w:r w:rsidRPr="00086967">
          <w:rPr>
            <w:rStyle w:val="af"/>
            <w:sz w:val="28"/>
            <w:szCs w:val="28"/>
            <w:lang w:val="en-US"/>
          </w:rPr>
          <w:t>zmievkamuseum</w:t>
        </w:r>
        <w:r w:rsidRPr="00086967">
          <w:rPr>
            <w:rStyle w:val="af"/>
            <w:sz w:val="28"/>
            <w:szCs w:val="28"/>
          </w:rPr>
          <w:t>.</w:t>
        </w:r>
        <w:r w:rsidRPr="00086967">
          <w:rPr>
            <w:rStyle w:val="af"/>
            <w:sz w:val="28"/>
            <w:szCs w:val="28"/>
            <w:lang w:val="en-US"/>
          </w:rPr>
          <w:t>blogspot</w:t>
        </w:r>
        <w:r w:rsidRPr="00086967">
          <w:rPr>
            <w:rStyle w:val="af"/>
            <w:sz w:val="28"/>
            <w:szCs w:val="28"/>
          </w:rPr>
          <w:t>.</w:t>
        </w:r>
        <w:r w:rsidRPr="00086967">
          <w:rPr>
            <w:rStyle w:val="af"/>
            <w:sz w:val="28"/>
            <w:szCs w:val="28"/>
            <w:lang w:val="en-US"/>
          </w:rPr>
          <w:t>com</w:t>
        </w:r>
      </w:hyperlink>
      <w:r>
        <w:rPr>
          <w:sz w:val="28"/>
          <w:szCs w:val="28"/>
        </w:rPr>
        <w:t xml:space="preserve">, страничка в социальной сети Вконтакте </w:t>
      </w:r>
      <w:hyperlink r:id="rId10" w:history="1">
        <w:r w:rsidRPr="00086967">
          <w:rPr>
            <w:rStyle w:val="af"/>
            <w:sz w:val="28"/>
            <w:szCs w:val="28"/>
          </w:rPr>
          <w:t>http://vk.com/zmievkamuseum</w:t>
        </w:r>
      </w:hyperlink>
      <w:r>
        <w:rPr>
          <w:sz w:val="28"/>
          <w:szCs w:val="28"/>
        </w:rPr>
        <w:t xml:space="preserve">. В рамках данных интернет - ресурсов музей проводит информационно-просветительскую работу. </w:t>
      </w:r>
    </w:p>
    <w:p w:rsidR="006F1FD9" w:rsidRDefault="006F1FD9" w:rsidP="006F1FD9">
      <w:pPr>
        <w:rPr>
          <w:sz w:val="28"/>
          <w:szCs w:val="28"/>
        </w:rPr>
      </w:pPr>
      <w:r>
        <w:rPr>
          <w:sz w:val="28"/>
          <w:szCs w:val="28"/>
        </w:rPr>
        <w:t xml:space="preserve">     </w:t>
      </w:r>
      <w:proofErr w:type="gramStart"/>
      <w:r>
        <w:rPr>
          <w:sz w:val="28"/>
          <w:szCs w:val="28"/>
        </w:rPr>
        <w:t>Музейный фонд  Историко-краеведческого музея Свердловского района имеет разветвленную структуру, где представлены все направления культурного наследия: литературное, изобразительное, краеведческое, и т.д.</w:t>
      </w:r>
      <w:proofErr w:type="gramEnd"/>
      <w:r>
        <w:rPr>
          <w:sz w:val="28"/>
          <w:szCs w:val="28"/>
        </w:rPr>
        <w:t xml:space="preserve"> Планируется  увеличение количества </w:t>
      </w:r>
      <w:r w:rsidRPr="00CD5BEF">
        <w:rPr>
          <w:sz w:val="28"/>
          <w:szCs w:val="28"/>
        </w:rPr>
        <w:t>единиц хранения основных фондов музеев, большинство музе</w:t>
      </w:r>
      <w:r>
        <w:rPr>
          <w:sz w:val="28"/>
          <w:szCs w:val="28"/>
        </w:rPr>
        <w:t>я</w:t>
      </w:r>
      <w:proofErr w:type="gramStart"/>
      <w:r w:rsidRPr="00CD5BEF">
        <w:rPr>
          <w:sz w:val="28"/>
          <w:szCs w:val="28"/>
        </w:rPr>
        <w:t xml:space="preserve"> </w:t>
      </w:r>
      <w:r>
        <w:rPr>
          <w:sz w:val="28"/>
          <w:szCs w:val="28"/>
        </w:rPr>
        <w:t>.</w:t>
      </w:r>
      <w:proofErr w:type="gramEnd"/>
    </w:p>
    <w:p w:rsidR="006F1FD9" w:rsidRDefault="006F1FD9" w:rsidP="006F1FD9">
      <w:pPr>
        <w:rPr>
          <w:sz w:val="28"/>
          <w:szCs w:val="28"/>
        </w:rPr>
      </w:pPr>
      <w:r>
        <w:rPr>
          <w:sz w:val="28"/>
          <w:szCs w:val="28"/>
        </w:rPr>
        <w:t xml:space="preserve">Сегодняшний день требует от музеев формирования нового подхода к своей работе: создание новых экспозиций, совершенствование </w:t>
      </w:r>
      <w:r w:rsidRPr="00645051">
        <w:rPr>
          <w:sz w:val="28"/>
          <w:szCs w:val="28"/>
        </w:rPr>
        <w:t>учетно-хр</w:t>
      </w:r>
      <w:r>
        <w:rPr>
          <w:sz w:val="28"/>
          <w:szCs w:val="28"/>
        </w:rPr>
        <w:t xml:space="preserve">анительской деятельности музеев, внедрение новых информационных технологий,  активной работы с </w:t>
      </w:r>
      <w:r w:rsidRPr="00CD5BEF">
        <w:rPr>
          <w:sz w:val="28"/>
          <w:szCs w:val="28"/>
        </w:rPr>
        <w:t>различными масс-медиа организациями, учреждениями, своевременной рекламной деятельности.</w:t>
      </w:r>
    </w:p>
    <w:p w:rsidR="006F1FD9" w:rsidRPr="00CD5BEF" w:rsidRDefault="006F1FD9" w:rsidP="006F1FD9">
      <w:pPr>
        <w:rPr>
          <w:sz w:val="28"/>
          <w:szCs w:val="28"/>
        </w:rPr>
      </w:pPr>
      <w:r>
        <w:rPr>
          <w:sz w:val="28"/>
          <w:szCs w:val="28"/>
        </w:rPr>
        <w:t xml:space="preserve">Накопившиеся за годы экономического спада проблемы требуют  для решения задач культурного развития музеев внедрение программного подхода  к определению стратегии и тактики развития музейной деятельности, концентрации бюджетных средств на наиболее важных </w:t>
      </w:r>
      <w:r w:rsidRPr="00CD5BEF">
        <w:rPr>
          <w:sz w:val="28"/>
          <w:szCs w:val="28"/>
        </w:rPr>
        <w:t xml:space="preserve">направлениях  сохранности музейного фонда, создания и развития инфраструктуры (материальной и информационной) музеев.  </w:t>
      </w:r>
    </w:p>
    <w:p w:rsidR="006F1FD9" w:rsidRDefault="006F1FD9" w:rsidP="006F1FD9">
      <w:pPr>
        <w:numPr>
          <w:ilvl w:val="1"/>
          <w:numId w:val="33"/>
        </w:numPr>
        <w:suppressAutoHyphens w:val="0"/>
        <w:ind w:firstLine="0"/>
        <w:rPr>
          <w:sz w:val="28"/>
          <w:szCs w:val="28"/>
        </w:rPr>
      </w:pPr>
      <w:r>
        <w:rPr>
          <w:sz w:val="28"/>
          <w:szCs w:val="28"/>
        </w:rPr>
        <w:t xml:space="preserve"> В рамках данной подпрограммы предполагается методическое и организационн</w:t>
      </w:r>
      <w:proofErr w:type="gramStart"/>
      <w:r>
        <w:rPr>
          <w:sz w:val="28"/>
          <w:szCs w:val="28"/>
        </w:rPr>
        <w:t>о-</w:t>
      </w:r>
      <w:proofErr w:type="gramEnd"/>
      <w:r>
        <w:rPr>
          <w:sz w:val="28"/>
          <w:szCs w:val="28"/>
        </w:rPr>
        <w:t xml:space="preserve"> финансовое обеспечение процессов модернизации деятельности музея, создание современных экспозиций,</w:t>
      </w:r>
      <w:r w:rsidRPr="00645051">
        <w:rPr>
          <w:sz w:val="28"/>
          <w:szCs w:val="28"/>
        </w:rPr>
        <w:t xml:space="preserve"> обеспеч</w:t>
      </w:r>
      <w:r>
        <w:rPr>
          <w:sz w:val="28"/>
          <w:szCs w:val="28"/>
        </w:rPr>
        <w:t>ение сохранности и безопасности  м</w:t>
      </w:r>
      <w:r w:rsidRPr="00645051">
        <w:rPr>
          <w:sz w:val="28"/>
          <w:szCs w:val="28"/>
        </w:rPr>
        <w:t>узей</w:t>
      </w:r>
      <w:r>
        <w:rPr>
          <w:sz w:val="28"/>
          <w:szCs w:val="28"/>
        </w:rPr>
        <w:t>ных фондов, повышения эффективности учета музейного фонда, проведение ремонтно-реставрационных работ здания  музея, обеспечение доступа граждан к музейным предметам и музейным коллекциям.</w:t>
      </w:r>
    </w:p>
    <w:p w:rsidR="007200AB" w:rsidRPr="007200AB" w:rsidRDefault="00417B3A" w:rsidP="007200AB">
      <w:pPr>
        <w:ind w:firstLine="0"/>
        <w:rPr>
          <w:sz w:val="28"/>
          <w:szCs w:val="28"/>
        </w:rPr>
      </w:pPr>
      <w:r>
        <w:rPr>
          <w:sz w:val="28"/>
          <w:szCs w:val="28"/>
        </w:rPr>
        <w:t xml:space="preserve">   </w:t>
      </w:r>
      <w:r w:rsidR="007200AB">
        <w:rPr>
          <w:sz w:val="28"/>
          <w:szCs w:val="28"/>
        </w:rPr>
        <w:t xml:space="preserve">   </w:t>
      </w:r>
      <w:r w:rsidR="007200AB" w:rsidRPr="007200AB">
        <w:rPr>
          <w:sz w:val="28"/>
          <w:szCs w:val="28"/>
        </w:rPr>
        <w:t xml:space="preserve">Поддержка и развитие материально-технической базы учреждений культуры  является одним из основных условий успешного развития отрасли культуры. На сегодня развитие материальной базы является самой острой проблемой учреждений. </w:t>
      </w:r>
    </w:p>
    <w:p w:rsidR="007200AB" w:rsidRPr="007200AB" w:rsidRDefault="007200AB" w:rsidP="007200AB">
      <w:pPr>
        <w:ind w:firstLine="0"/>
        <w:rPr>
          <w:sz w:val="28"/>
          <w:szCs w:val="28"/>
        </w:rPr>
      </w:pPr>
      <w:r>
        <w:rPr>
          <w:sz w:val="28"/>
          <w:szCs w:val="28"/>
        </w:rPr>
        <w:t xml:space="preserve">   </w:t>
      </w:r>
      <w:r w:rsidRPr="007200AB">
        <w:rPr>
          <w:sz w:val="28"/>
          <w:szCs w:val="28"/>
        </w:rPr>
        <w:t>Большинство учреждений культуры района размещаются в зданиях с высокой</w:t>
      </w:r>
      <w:r w:rsidRPr="007200AB">
        <w:rPr>
          <w:sz w:val="28"/>
          <w:szCs w:val="28"/>
        </w:rPr>
        <w:tab/>
        <w:t xml:space="preserve"> степенью износа, используют устаревшее оборудование. </w:t>
      </w:r>
    </w:p>
    <w:p w:rsidR="007200AB" w:rsidRDefault="007200AB" w:rsidP="007200AB">
      <w:pPr>
        <w:ind w:firstLine="0"/>
        <w:rPr>
          <w:sz w:val="28"/>
          <w:szCs w:val="28"/>
        </w:rPr>
      </w:pPr>
      <w:r w:rsidRPr="007200AB">
        <w:rPr>
          <w:sz w:val="28"/>
          <w:szCs w:val="28"/>
        </w:rPr>
        <w:t xml:space="preserve"> </w:t>
      </w:r>
      <w:r>
        <w:rPr>
          <w:sz w:val="28"/>
          <w:szCs w:val="28"/>
        </w:rPr>
        <w:t xml:space="preserve">   </w:t>
      </w:r>
      <w:r w:rsidRPr="007200AB">
        <w:rPr>
          <w:sz w:val="28"/>
          <w:szCs w:val="28"/>
        </w:rPr>
        <w:t xml:space="preserve">Осуществление мер по противопожарной безопасности </w:t>
      </w:r>
      <w:r w:rsidRPr="007200AB">
        <w:rPr>
          <w:sz w:val="28"/>
          <w:szCs w:val="28"/>
        </w:rPr>
        <w:br/>
        <w:t>и антитеррористической защищенности в учреждениях требует установки системы тревожной сигнализации и оповещения, пропитки огнезащитным составом деревянных конструкций чердачных помещений.</w:t>
      </w:r>
    </w:p>
    <w:p w:rsidR="007200AB" w:rsidRPr="007200AB" w:rsidRDefault="007200AB" w:rsidP="007200AB">
      <w:pPr>
        <w:ind w:firstLine="0"/>
        <w:rPr>
          <w:sz w:val="28"/>
          <w:szCs w:val="28"/>
        </w:rPr>
      </w:pPr>
      <w:r w:rsidRPr="007200AB">
        <w:rPr>
          <w:sz w:val="28"/>
          <w:szCs w:val="28"/>
        </w:rPr>
        <w:lastRenderedPageBreak/>
        <w:t xml:space="preserve">  Острейшей проблемой в муниципальных учреждениях является слабая техническая база учреждений культуры, решение которой требует денежных вложений не только со стороны муниципальной власти, но и на региональном уровне. </w:t>
      </w:r>
    </w:p>
    <w:p w:rsidR="007200AB" w:rsidRPr="007200AB" w:rsidRDefault="007200AB" w:rsidP="007200AB">
      <w:pPr>
        <w:ind w:firstLine="0"/>
        <w:rPr>
          <w:sz w:val="28"/>
          <w:szCs w:val="28"/>
        </w:rPr>
      </w:pPr>
      <w:r>
        <w:rPr>
          <w:sz w:val="28"/>
          <w:szCs w:val="28"/>
        </w:rPr>
        <w:t xml:space="preserve"> </w:t>
      </w:r>
      <w:r w:rsidR="00354031">
        <w:rPr>
          <w:sz w:val="28"/>
          <w:szCs w:val="28"/>
        </w:rPr>
        <w:t xml:space="preserve">  </w:t>
      </w:r>
      <w:r>
        <w:rPr>
          <w:sz w:val="28"/>
          <w:szCs w:val="28"/>
        </w:rPr>
        <w:t>Д</w:t>
      </w:r>
      <w:r w:rsidRPr="007200AB">
        <w:rPr>
          <w:sz w:val="28"/>
          <w:szCs w:val="28"/>
        </w:rPr>
        <w:t xml:space="preserve">ля решения вышеперечисленных проблем отрасли в рамках реализации Программы продолжится работа по укреплению материально-технической базы учреждений культуры. </w:t>
      </w:r>
    </w:p>
    <w:p w:rsidR="007200AB" w:rsidRDefault="007200AB" w:rsidP="006F1FD9">
      <w:pPr>
        <w:numPr>
          <w:ilvl w:val="1"/>
          <w:numId w:val="33"/>
        </w:numPr>
        <w:suppressAutoHyphens w:val="0"/>
        <w:ind w:firstLine="0"/>
        <w:rPr>
          <w:sz w:val="28"/>
          <w:szCs w:val="28"/>
        </w:rPr>
      </w:pPr>
    </w:p>
    <w:p w:rsidR="00F42249" w:rsidRDefault="00F42249" w:rsidP="00F42249">
      <w:pPr>
        <w:pStyle w:val="ae"/>
        <w:spacing w:line="20" w:lineRule="atLeast"/>
        <w:ind w:firstLine="0"/>
        <w:rPr>
          <w:sz w:val="28"/>
          <w:szCs w:val="28"/>
        </w:rPr>
      </w:pPr>
      <w:r w:rsidRPr="00F42249">
        <w:rPr>
          <w:sz w:val="28"/>
          <w:szCs w:val="28"/>
        </w:rPr>
        <w:t>1.</w:t>
      </w:r>
      <w:r>
        <w:rPr>
          <w:sz w:val="28"/>
          <w:szCs w:val="28"/>
        </w:rPr>
        <w:t>2</w:t>
      </w:r>
      <w:r w:rsidRPr="00F42249">
        <w:rPr>
          <w:sz w:val="28"/>
          <w:szCs w:val="28"/>
        </w:rPr>
        <w:t xml:space="preserve">. Сохранение и реконструкция военно-мемориальных объектов </w:t>
      </w:r>
      <w:r>
        <w:rPr>
          <w:sz w:val="28"/>
          <w:szCs w:val="28"/>
        </w:rPr>
        <w:t>в Свердловском районе.</w:t>
      </w:r>
    </w:p>
    <w:p w:rsidR="00157E1D" w:rsidRDefault="006F1FD9" w:rsidP="006F1FD9">
      <w:pPr>
        <w:pStyle w:val="af3"/>
        <w:ind w:firstLine="0"/>
        <w:rPr>
          <w:sz w:val="28"/>
          <w:szCs w:val="28"/>
        </w:rPr>
      </w:pPr>
      <w:r>
        <w:rPr>
          <w:sz w:val="28"/>
          <w:szCs w:val="28"/>
        </w:rPr>
        <w:t xml:space="preserve">   </w:t>
      </w:r>
      <w:r w:rsidR="00157E1D">
        <w:rPr>
          <w:sz w:val="28"/>
          <w:szCs w:val="28"/>
        </w:rPr>
        <w:t>По состоянию на 1 января 201</w:t>
      </w:r>
      <w:r w:rsidR="00417B3A">
        <w:rPr>
          <w:sz w:val="28"/>
          <w:szCs w:val="28"/>
        </w:rPr>
        <w:t>9</w:t>
      </w:r>
      <w:r w:rsidR="00157E1D">
        <w:rPr>
          <w:sz w:val="28"/>
          <w:szCs w:val="28"/>
        </w:rPr>
        <w:t xml:space="preserve"> года на основании проведенного мониторинга на территории Свердловского района, на государственной охране как памятники истории состоят 37 воинских захоронений и 3 памятных знака. Находящиеся на них надгробия, памятники, стелы, обелиски, элементы ограждения и другие мемориальные сооружения были установлены в 50–60-е годы прошлого столетия. В настоящее время </w:t>
      </w:r>
      <w:r w:rsidR="00417B3A">
        <w:rPr>
          <w:sz w:val="28"/>
          <w:szCs w:val="28"/>
        </w:rPr>
        <w:t xml:space="preserve">все памятники в хорошем и удовлетворительном состоянии, </w:t>
      </w:r>
      <w:proofErr w:type="gramStart"/>
      <w:r w:rsidR="00417B3A">
        <w:rPr>
          <w:sz w:val="28"/>
          <w:szCs w:val="28"/>
        </w:rPr>
        <w:t>аварийных</w:t>
      </w:r>
      <w:proofErr w:type="gramEnd"/>
      <w:r w:rsidR="0083409D">
        <w:rPr>
          <w:sz w:val="28"/>
          <w:szCs w:val="28"/>
        </w:rPr>
        <w:t xml:space="preserve"> -</w:t>
      </w:r>
      <w:r w:rsidR="00417B3A">
        <w:rPr>
          <w:sz w:val="28"/>
          <w:szCs w:val="28"/>
        </w:rPr>
        <w:t xml:space="preserve"> нет.</w:t>
      </w:r>
      <w:r w:rsidR="00157E1D">
        <w:rPr>
          <w:sz w:val="28"/>
          <w:szCs w:val="28"/>
        </w:rPr>
        <w:t xml:space="preserve"> </w:t>
      </w:r>
    </w:p>
    <w:p w:rsidR="00157E1D" w:rsidRDefault="00157E1D" w:rsidP="00157E1D">
      <w:pPr>
        <w:pStyle w:val="af3"/>
        <w:rPr>
          <w:b/>
          <w:sz w:val="28"/>
          <w:szCs w:val="28"/>
        </w:rPr>
      </w:pPr>
      <w:r>
        <w:rPr>
          <w:sz w:val="28"/>
          <w:szCs w:val="28"/>
        </w:rPr>
        <w:t>В соответствии с Законом Российской Федерации от 14 января 1993 года № 4292-1 «Об увековечении памяти погибших при защите Отечества»</w:t>
      </w:r>
      <w:r>
        <w:rPr>
          <w:b/>
          <w:sz w:val="28"/>
          <w:szCs w:val="28"/>
        </w:rPr>
        <w:t xml:space="preserve"> </w:t>
      </w:r>
    </w:p>
    <w:p w:rsidR="00157E1D" w:rsidRPr="00C842AE" w:rsidRDefault="008E27C5" w:rsidP="008E27C5">
      <w:pPr>
        <w:pStyle w:val="af3"/>
        <w:ind w:firstLine="0"/>
        <w:rPr>
          <w:sz w:val="28"/>
          <w:szCs w:val="28"/>
        </w:rPr>
      </w:pPr>
      <w:r>
        <w:rPr>
          <w:sz w:val="28"/>
          <w:szCs w:val="28"/>
        </w:rPr>
        <w:t>о</w:t>
      </w:r>
      <w:r w:rsidR="00157E1D">
        <w:rPr>
          <w:sz w:val="28"/>
          <w:szCs w:val="28"/>
        </w:rPr>
        <w:t>рганы местного самоуправления выполняют задачи по содержанию в порядке и благоустройству воинских захоронений, мемориальных сооружений и объектов, увековечивающих память погибших при защите Отечества, которые находятся на наших территориях.</w:t>
      </w:r>
      <w:r w:rsidR="00C842AE">
        <w:rPr>
          <w:sz w:val="28"/>
          <w:szCs w:val="28"/>
        </w:rPr>
        <w:t xml:space="preserve"> В соответствии с</w:t>
      </w:r>
      <w:r w:rsidR="00C842AE" w:rsidRPr="00C842AE">
        <w:t xml:space="preserve"> </w:t>
      </w:r>
      <w:hyperlink r:id="rId11" w:history="1">
        <w:r w:rsidR="00C842AE">
          <w:rPr>
            <w:rStyle w:val="af"/>
            <w:color w:val="000000"/>
            <w:sz w:val="28"/>
            <w:szCs w:val="28"/>
            <w:u w:val="none"/>
            <w:shd w:val="clear" w:color="auto" w:fill="FFFFFF"/>
          </w:rPr>
          <w:t>п</w:t>
        </w:r>
        <w:r w:rsidR="00C842AE" w:rsidRPr="00C842AE">
          <w:rPr>
            <w:rStyle w:val="af"/>
            <w:color w:val="000000"/>
            <w:sz w:val="28"/>
            <w:szCs w:val="28"/>
            <w:u w:val="none"/>
            <w:shd w:val="clear" w:color="auto" w:fill="FFFFFF"/>
          </w:rPr>
          <w:t>остановление</w:t>
        </w:r>
        <w:r w:rsidR="00C842AE">
          <w:rPr>
            <w:rStyle w:val="af"/>
            <w:color w:val="000000"/>
            <w:sz w:val="28"/>
            <w:szCs w:val="28"/>
            <w:u w:val="none"/>
            <w:shd w:val="clear" w:color="auto" w:fill="FFFFFF"/>
          </w:rPr>
          <w:t xml:space="preserve">м </w:t>
        </w:r>
        <w:r w:rsidR="00C842AE" w:rsidRPr="00C842AE">
          <w:rPr>
            <w:rStyle w:val="af"/>
            <w:color w:val="000000"/>
            <w:sz w:val="28"/>
            <w:szCs w:val="28"/>
            <w:u w:val="none"/>
            <w:shd w:val="clear" w:color="auto" w:fill="FFFFFF"/>
          </w:rPr>
          <w:t xml:space="preserve"> Правительства Российской Федерации от 26 апреля 2008 г. N 315, г.</w:t>
        </w:r>
        <w:r w:rsidR="00C842AE">
          <w:rPr>
            <w:rStyle w:val="apple-converted-space"/>
            <w:rFonts w:ascii="Arial" w:hAnsi="Arial" w:cs="Arial"/>
            <w:color w:val="000000"/>
            <w:sz w:val="18"/>
            <w:szCs w:val="18"/>
            <w:u w:val="single"/>
            <w:shd w:val="clear" w:color="auto" w:fill="FFFFFF"/>
          </w:rPr>
          <w:t> </w:t>
        </w:r>
      </w:hyperlink>
      <w:r w:rsidR="00C842AE">
        <w:rPr>
          <w:sz w:val="28"/>
          <w:szCs w:val="28"/>
        </w:rPr>
        <w:t xml:space="preserve"> по инициативе  органов местного самоуправления </w:t>
      </w:r>
      <w:r w:rsidR="00C842AE" w:rsidRPr="00C842AE">
        <w:rPr>
          <w:color w:val="000000"/>
          <w:sz w:val="28"/>
          <w:szCs w:val="28"/>
          <w:shd w:val="clear" w:color="auto" w:fill="FFFFFF"/>
        </w:rPr>
        <w:t xml:space="preserve">проводится  </w:t>
      </w:r>
      <w:r w:rsidR="00C842AE">
        <w:rPr>
          <w:color w:val="000000"/>
          <w:sz w:val="28"/>
          <w:szCs w:val="28"/>
          <w:shd w:val="clear" w:color="auto" w:fill="FFFFFF"/>
        </w:rPr>
        <w:t>р</w:t>
      </w:r>
      <w:r w:rsidR="00C842AE" w:rsidRPr="00C842AE">
        <w:rPr>
          <w:color w:val="000000"/>
          <w:sz w:val="28"/>
          <w:szCs w:val="28"/>
          <w:shd w:val="clear" w:color="auto" w:fill="FFFFFF"/>
        </w:rPr>
        <w:t>азработка проектов зон охраны объектов культурного наследия</w:t>
      </w:r>
      <w:proofErr w:type="gramStart"/>
      <w:r w:rsidR="00C842AE" w:rsidRPr="00C842AE">
        <w:rPr>
          <w:color w:val="000000"/>
          <w:sz w:val="28"/>
          <w:szCs w:val="28"/>
          <w:shd w:val="clear" w:color="auto" w:fill="FFFFFF"/>
        </w:rPr>
        <w:t xml:space="preserve"> </w:t>
      </w:r>
      <w:r w:rsidR="00C842AE">
        <w:rPr>
          <w:color w:val="000000"/>
          <w:sz w:val="28"/>
          <w:szCs w:val="28"/>
          <w:shd w:val="clear" w:color="auto" w:fill="FFFFFF"/>
        </w:rPr>
        <w:t>.</w:t>
      </w:r>
      <w:proofErr w:type="gramEnd"/>
    </w:p>
    <w:p w:rsidR="00157E1D" w:rsidRDefault="00157E1D" w:rsidP="00157E1D">
      <w:pPr>
        <w:pStyle w:val="af3"/>
        <w:rPr>
          <w:sz w:val="28"/>
          <w:szCs w:val="28"/>
        </w:rPr>
      </w:pPr>
      <w:r>
        <w:rPr>
          <w:sz w:val="28"/>
          <w:szCs w:val="28"/>
        </w:rPr>
        <w:t>Расходы на восстановление, косметический и капитальный ремонт, замену плит с указанными на них фамилиями требуют значительных ассигнований из различных источников финансирования. Выполнение комплекса мероприятий программы позволит кардинально изменить ситуацию с содержанием воинских захоронений, памятников, памятных знаков, сложившуюся в районе.  Совместными усилиями всех заинтересованных структур программными  методами планируется решение проблемы по содержанию и благоустройству воинских захоронений, расположенных на территории района.</w:t>
      </w:r>
    </w:p>
    <w:p w:rsidR="00157E1D" w:rsidRDefault="00157E1D" w:rsidP="00157E1D">
      <w:pPr>
        <w:pStyle w:val="af3"/>
        <w:rPr>
          <w:sz w:val="28"/>
          <w:szCs w:val="28"/>
        </w:rPr>
      </w:pPr>
      <w:r>
        <w:rPr>
          <w:sz w:val="28"/>
          <w:szCs w:val="28"/>
        </w:rPr>
        <w:t xml:space="preserve">      Федеральным законом от 19 мая 1995 года № 80-ФЗ «Об увековечивании Победы советского народа в Великой Отечественной войне 1941-1945 годов» ответственность за сохранение памятников Великой Отечественной войны, расположенных вне мест воинских захоронений, возложена на федеральные органы исполнительной власти, органы исполнительной власти субъектов Российской Федерации и органы местного самоуправления.</w:t>
      </w:r>
    </w:p>
    <w:p w:rsidR="00157E1D" w:rsidRDefault="00157E1D" w:rsidP="00157E1D">
      <w:pPr>
        <w:pStyle w:val="af3"/>
        <w:rPr>
          <w:sz w:val="28"/>
          <w:szCs w:val="28"/>
        </w:rPr>
      </w:pPr>
      <w:r>
        <w:rPr>
          <w:sz w:val="28"/>
          <w:szCs w:val="28"/>
        </w:rPr>
        <w:t xml:space="preserve">       Законом Российской Федерации от 14 января 1993 года № 4292-1 «Об увековечении памяти погибших при защите Отечества» полномочия по </w:t>
      </w:r>
      <w:r>
        <w:rPr>
          <w:sz w:val="28"/>
          <w:szCs w:val="28"/>
        </w:rPr>
        <w:lastRenderedPageBreak/>
        <w:t>содержанию и благоустройству военно-мемориальных объектов возложены на органы местного самоуправления, которые зачастую являются дотационными и, соответственно, не могут изыскивать требуемые объемы финансовых затрат на эти цели. Свердловский район из-за большого количества военно-мемориальных объектов на его территории имеет ограниченные возможности по изысканию денежных средств на их  содержание и обеспечение сохранности. Полномочия органов местного самоуправления по содержанию воинских захоронений в надлежащем состоянии реализуются не в полном объеме.</w:t>
      </w:r>
    </w:p>
    <w:p w:rsidR="00F42249" w:rsidRDefault="00F42249" w:rsidP="00157E1D">
      <w:pPr>
        <w:pStyle w:val="af3"/>
        <w:rPr>
          <w:sz w:val="28"/>
          <w:szCs w:val="28"/>
        </w:rPr>
      </w:pPr>
    </w:p>
    <w:p w:rsidR="00F42249" w:rsidRDefault="00F42249" w:rsidP="00F42249">
      <w:pPr>
        <w:spacing w:line="20" w:lineRule="atLeast"/>
        <w:rPr>
          <w:sz w:val="28"/>
          <w:szCs w:val="28"/>
        </w:rPr>
      </w:pPr>
      <w:r>
        <w:rPr>
          <w:sz w:val="28"/>
          <w:szCs w:val="28"/>
        </w:rPr>
        <w:t xml:space="preserve">1.3. </w:t>
      </w:r>
      <w:r w:rsidRPr="00C44406">
        <w:rPr>
          <w:sz w:val="28"/>
          <w:szCs w:val="28"/>
        </w:rPr>
        <w:t xml:space="preserve">Архивное дело в </w:t>
      </w:r>
      <w:r>
        <w:rPr>
          <w:sz w:val="28"/>
          <w:szCs w:val="28"/>
        </w:rPr>
        <w:t>Свердловском районе.</w:t>
      </w:r>
    </w:p>
    <w:p w:rsidR="006F1FD9" w:rsidRPr="00FB27D7" w:rsidRDefault="006F1FD9" w:rsidP="006F1FD9">
      <w:pPr>
        <w:rPr>
          <w:sz w:val="28"/>
        </w:rPr>
      </w:pPr>
      <w:r>
        <w:rPr>
          <w:sz w:val="28"/>
          <w:szCs w:val="28"/>
        </w:rPr>
        <w:t xml:space="preserve">   </w:t>
      </w:r>
      <w:r w:rsidRPr="00FB27D7">
        <w:rPr>
          <w:sz w:val="28"/>
          <w:szCs w:val="28"/>
        </w:rPr>
        <w:t xml:space="preserve">На </w:t>
      </w:r>
      <w:r w:rsidRPr="00FB27D7">
        <w:rPr>
          <w:sz w:val="28"/>
        </w:rPr>
        <w:t>хранении  в муниципальном архиве находится 19945 единиц хранения, которые относятся к муниципальной собственности, из них документы постоянного срока хранения в 47 фондах - 8571 единиц хранения, по личному составу в 88 фондах – 11374 единица хранения.</w:t>
      </w:r>
    </w:p>
    <w:p w:rsidR="006F1FD9" w:rsidRPr="00FB27D7" w:rsidRDefault="006F1FD9" w:rsidP="006F1FD9">
      <w:pPr>
        <w:rPr>
          <w:sz w:val="28"/>
        </w:rPr>
      </w:pPr>
      <w:r>
        <w:rPr>
          <w:sz w:val="28"/>
        </w:rPr>
        <w:t xml:space="preserve">   </w:t>
      </w:r>
      <w:r w:rsidRPr="00FB27D7">
        <w:rPr>
          <w:sz w:val="28"/>
        </w:rPr>
        <w:t xml:space="preserve">В среднем в год специалисты </w:t>
      </w:r>
      <w:r w:rsidRPr="00FB27D7">
        <w:rPr>
          <w:sz w:val="28"/>
          <w:szCs w:val="28"/>
        </w:rPr>
        <w:t>муниципального архива выполняют более 1000 запросов.</w:t>
      </w:r>
    </w:p>
    <w:p w:rsidR="006F1FD9" w:rsidRPr="00153F7F" w:rsidRDefault="006F1FD9" w:rsidP="006F1FD9">
      <w:pPr>
        <w:pStyle w:val="af4"/>
        <w:tabs>
          <w:tab w:val="left" w:pos="708"/>
        </w:tabs>
        <w:spacing w:line="280" w:lineRule="exact"/>
        <w:rPr>
          <w:sz w:val="28"/>
          <w:szCs w:val="28"/>
        </w:rPr>
      </w:pPr>
      <w:r>
        <w:rPr>
          <w:sz w:val="28"/>
          <w:szCs w:val="28"/>
        </w:rPr>
        <w:t xml:space="preserve">   </w:t>
      </w:r>
      <w:proofErr w:type="gramStart"/>
      <w:r w:rsidRPr="00153F7F">
        <w:rPr>
          <w:sz w:val="28"/>
          <w:szCs w:val="28"/>
        </w:rPr>
        <w:t>В соответствии с законом Российской федерации от 22 октября 2004г. № 125-ФЗ «Об архивном деле в Российской Федерации», законом Орловской области от 6 июля 1999 года  № 109-ОЗ «Об архивном деле в Орловской области», Постановлением Главы администрации Свердловского района № 680 от 7 декабря 2009 «О работе архивного отдела администрации Свердловского района»,  документы, находящиеся в муниципальной собственности, хранятся в муниципальном архиве постоянно.</w:t>
      </w:r>
      <w:proofErr w:type="gramEnd"/>
      <w:r w:rsidRPr="00153F7F">
        <w:rPr>
          <w:sz w:val="28"/>
          <w:szCs w:val="28"/>
        </w:rPr>
        <w:t xml:space="preserve"> Финансирование и материально-техническое обеспечение, в том числе и обеспечение помещением, отвечающим нормативным требованиям, обеспечение сохранности документов, его содержание, техническое оснащение, оборудование охраны, транспортное обслуживание и создание необходимых условий труда работникам осуществляется за счет средств бюджета </w:t>
      </w:r>
      <w:r>
        <w:rPr>
          <w:sz w:val="28"/>
          <w:szCs w:val="28"/>
        </w:rPr>
        <w:t>Свердловского района Орловской области.</w:t>
      </w:r>
    </w:p>
    <w:p w:rsidR="006F1FD9" w:rsidRPr="00FB27D7" w:rsidRDefault="006F1FD9" w:rsidP="006F1FD9">
      <w:pPr>
        <w:rPr>
          <w:sz w:val="28"/>
          <w:szCs w:val="28"/>
        </w:rPr>
      </w:pPr>
      <w:r>
        <w:rPr>
          <w:sz w:val="28"/>
          <w:szCs w:val="28"/>
        </w:rPr>
        <w:t xml:space="preserve">   </w:t>
      </w:r>
      <w:r w:rsidRPr="00FB27D7">
        <w:rPr>
          <w:sz w:val="28"/>
          <w:szCs w:val="28"/>
        </w:rPr>
        <w:t>В настоящее время помещение муниципального архива  не соответствует требованиям к архивам, хранящим документы постоянно. Из-за недостатка бюджетного финансирования многие проблемы архивного дела района остаются нерешенными.</w:t>
      </w:r>
    </w:p>
    <w:p w:rsidR="006F1FD9" w:rsidRPr="00FB27D7" w:rsidRDefault="006F1FD9" w:rsidP="006F1FD9">
      <w:pPr>
        <w:rPr>
          <w:sz w:val="28"/>
        </w:rPr>
      </w:pPr>
      <w:r>
        <w:rPr>
          <w:sz w:val="28"/>
          <w:szCs w:val="28"/>
        </w:rPr>
        <w:t xml:space="preserve">   </w:t>
      </w:r>
      <w:r w:rsidRPr="00FB27D7">
        <w:rPr>
          <w:sz w:val="28"/>
          <w:szCs w:val="28"/>
        </w:rPr>
        <w:t xml:space="preserve">Муниципальный архив расположен в здании </w:t>
      </w:r>
      <w:r w:rsidR="0083409D">
        <w:rPr>
          <w:sz w:val="28"/>
          <w:szCs w:val="28"/>
        </w:rPr>
        <w:t xml:space="preserve">историко-краеведческого музея, где выделена комната под хранилище документов, площадью 47,5 кв. м и комната под рабочий кабинет, площадью 8,8 кв. м. Все документы обернуты, увязаны в связки, расставлены на стеллажах.  Архивохранилище оснащено противопожарной и охранной  сигнализациями, кондиционеры отсутствуют. </w:t>
      </w:r>
    </w:p>
    <w:p w:rsidR="006F1FD9" w:rsidRPr="00FB27D7" w:rsidRDefault="006F1FD9" w:rsidP="006F1FD9">
      <w:pPr>
        <w:rPr>
          <w:sz w:val="28"/>
        </w:rPr>
      </w:pPr>
      <w:r>
        <w:rPr>
          <w:sz w:val="28"/>
        </w:rPr>
        <w:t xml:space="preserve">   </w:t>
      </w:r>
      <w:r w:rsidRPr="00FB27D7">
        <w:rPr>
          <w:sz w:val="28"/>
        </w:rPr>
        <w:t>Архивный фонд комплектуется документами организаций источников комплектования архива.</w:t>
      </w:r>
    </w:p>
    <w:p w:rsidR="0083409D" w:rsidRDefault="006F1FD9" w:rsidP="006F1FD9">
      <w:pPr>
        <w:rPr>
          <w:sz w:val="28"/>
          <w:szCs w:val="28"/>
        </w:rPr>
      </w:pPr>
      <w:r>
        <w:rPr>
          <w:sz w:val="28"/>
        </w:rPr>
        <w:t xml:space="preserve">   </w:t>
      </w:r>
      <w:r w:rsidRPr="00FB27D7">
        <w:rPr>
          <w:sz w:val="28"/>
        </w:rPr>
        <w:t>В связи с реорганизацией и ликвидацией организаций резко возросла передача документов в муниципальный архив на хранение. Анализ показывает, что в ближайшие годы эта тенденция сохранится.</w:t>
      </w:r>
      <w:r w:rsidRPr="00FB27D7">
        <w:rPr>
          <w:sz w:val="28"/>
          <w:szCs w:val="28"/>
        </w:rPr>
        <w:t xml:space="preserve">  </w:t>
      </w:r>
    </w:p>
    <w:p w:rsidR="006F1FD9" w:rsidRPr="0083409D" w:rsidRDefault="0083409D" w:rsidP="0083409D">
      <w:pPr>
        <w:rPr>
          <w:sz w:val="28"/>
          <w:szCs w:val="28"/>
        </w:rPr>
      </w:pPr>
      <w:r>
        <w:rPr>
          <w:sz w:val="28"/>
          <w:szCs w:val="28"/>
        </w:rPr>
        <w:lastRenderedPageBreak/>
        <w:t xml:space="preserve"> </w:t>
      </w:r>
      <w:r w:rsidR="006F1FD9">
        <w:rPr>
          <w:sz w:val="28"/>
          <w:szCs w:val="28"/>
        </w:rPr>
        <w:t>В настоящее время</w:t>
      </w:r>
      <w:r w:rsidR="006F1FD9" w:rsidRPr="00FB27D7">
        <w:rPr>
          <w:sz w:val="28"/>
          <w:szCs w:val="28"/>
        </w:rPr>
        <w:t xml:space="preserve"> в сфере обеспечения сохранности и государственного учета документов разработана и введена программа «Архивный фонд». Архивом района введены сведения на уровне фонда по всем фондам архива.</w:t>
      </w:r>
      <w:r>
        <w:rPr>
          <w:sz w:val="28"/>
          <w:szCs w:val="28"/>
        </w:rPr>
        <w:t xml:space="preserve"> В целях информационного взаимодействия между управлением пенсионного фонда РФ и архивом подписано соглашение. Целью настоящего соглашения является организация социально-правового  защищенного электронного документооборота между пенсионным фондом и архивом в целях установления  и выплаты пенсий и других социальных выплат. Предметом настоящего соглашения является обмен информацией социально-правового характера необходимой для реализации гражданами своих пенсионных прав, в  электронной форме и использованием программного обеспечения </w:t>
      </w:r>
      <w:proofErr w:type="spellStart"/>
      <w:r>
        <w:rPr>
          <w:sz w:val="28"/>
          <w:szCs w:val="28"/>
          <w:lang w:val="en-US"/>
        </w:rPr>
        <w:t>ViPNet</w:t>
      </w:r>
      <w:proofErr w:type="spellEnd"/>
      <w:r w:rsidRPr="002E23A4">
        <w:rPr>
          <w:sz w:val="28"/>
          <w:szCs w:val="28"/>
        </w:rPr>
        <w:t xml:space="preserve"> </w:t>
      </w:r>
      <w:r>
        <w:rPr>
          <w:sz w:val="28"/>
          <w:szCs w:val="28"/>
        </w:rPr>
        <w:t xml:space="preserve"> «Деловая почта».  </w:t>
      </w:r>
    </w:p>
    <w:p w:rsidR="006F1FD9" w:rsidRPr="00FB27D7" w:rsidRDefault="006F1FD9" w:rsidP="006F1FD9">
      <w:pPr>
        <w:rPr>
          <w:sz w:val="28"/>
        </w:rPr>
      </w:pPr>
      <w:r>
        <w:rPr>
          <w:sz w:val="28"/>
        </w:rPr>
        <w:t xml:space="preserve">   </w:t>
      </w:r>
      <w:r w:rsidRPr="00FB27D7">
        <w:rPr>
          <w:sz w:val="28"/>
        </w:rPr>
        <w:t>В связи с пенсионными реформами, введением обязательной государственной регистрации на объекты недвижимости и землю резко увеличилась обращаемость документов.</w:t>
      </w:r>
      <w:r>
        <w:rPr>
          <w:sz w:val="28"/>
        </w:rPr>
        <w:t xml:space="preserve"> </w:t>
      </w:r>
      <w:r w:rsidRPr="00FB27D7">
        <w:rPr>
          <w:sz w:val="28"/>
          <w:szCs w:val="28"/>
        </w:rPr>
        <w:t>Самая высокая обращаемость фондов районной администрации, администрации п. Змиевка, колхоз им. Куйбышева, им. Ленина, отдела народного образования, мясокомбината, район</w:t>
      </w:r>
      <w:r w:rsidR="0083409D">
        <w:rPr>
          <w:sz w:val="28"/>
          <w:szCs w:val="28"/>
        </w:rPr>
        <w:t>ного потребительского общества.</w:t>
      </w:r>
      <w:r w:rsidRPr="00FB27D7">
        <w:rPr>
          <w:sz w:val="28"/>
          <w:szCs w:val="28"/>
        </w:rPr>
        <w:t xml:space="preserve"> Анализ количества поступивших запросов за последние 3 года, показывает, что снижение их количества не прослеживается.</w:t>
      </w:r>
    </w:p>
    <w:p w:rsidR="006F1FD9" w:rsidRPr="00FB27D7" w:rsidRDefault="006F1FD9" w:rsidP="006F1FD9">
      <w:pPr>
        <w:rPr>
          <w:sz w:val="28"/>
          <w:szCs w:val="28"/>
        </w:rPr>
      </w:pPr>
      <w:r>
        <w:rPr>
          <w:sz w:val="28"/>
          <w:szCs w:val="28"/>
        </w:rPr>
        <w:t xml:space="preserve">       </w:t>
      </w:r>
      <w:r w:rsidRPr="00FB27D7">
        <w:rPr>
          <w:sz w:val="28"/>
          <w:szCs w:val="28"/>
        </w:rPr>
        <w:t>Решение задачи сохранения и дальнейшего развития муниципального архива требует реализации в ближайшие годы специального комплекса мероприятий по развитию архивного дела</w:t>
      </w:r>
      <w:r>
        <w:rPr>
          <w:sz w:val="28"/>
          <w:szCs w:val="28"/>
        </w:rPr>
        <w:t>.</w:t>
      </w:r>
      <w:r w:rsidRPr="00FB27D7">
        <w:rPr>
          <w:sz w:val="28"/>
          <w:szCs w:val="28"/>
        </w:rPr>
        <w:t xml:space="preserve">   </w:t>
      </w:r>
    </w:p>
    <w:p w:rsidR="00DE72F6" w:rsidRDefault="00DE72F6" w:rsidP="00B74E07">
      <w:pPr>
        <w:suppressAutoHyphens w:val="0"/>
        <w:ind w:left="720" w:firstLine="0"/>
      </w:pPr>
    </w:p>
    <w:p w:rsidR="00B74E07" w:rsidRDefault="00B74E07" w:rsidP="00B74E07">
      <w:pPr>
        <w:suppressAutoHyphens w:val="0"/>
        <w:ind w:left="720" w:firstLine="0"/>
      </w:pPr>
    </w:p>
    <w:p w:rsidR="00B74E07" w:rsidRPr="00B74E07" w:rsidRDefault="00B74E07" w:rsidP="00B74E07">
      <w:pPr>
        <w:suppressAutoHyphens w:val="0"/>
        <w:ind w:left="720" w:firstLine="0"/>
        <w:rPr>
          <w:rStyle w:val="apple-style-span"/>
          <w:sz w:val="28"/>
          <w:szCs w:val="28"/>
        </w:rPr>
      </w:pPr>
    </w:p>
    <w:p w:rsidR="00B74E07" w:rsidRPr="00B74E07" w:rsidRDefault="00B74E07" w:rsidP="00B74E07">
      <w:pPr>
        <w:pStyle w:val="ae"/>
        <w:numPr>
          <w:ilvl w:val="0"/>
          <w:numId w:val="33"/>
        </w:numPr>
        <w:jc w:val="center"/>
        <w:rPr>
          <w:sz w:val="28"/>
          <w:szCs w:val="28"/>
        </w:rPr>
      </w:pPr>
      <w:r w:rsidRPr="00B74E07">
        <w:rPr>
          <w:sz w:val="28"/>
          <w:szCs w:val="28"/>
        </w:rPr>
        <w:t xml:space="preserve">Цели, задачи и показатели (индикаторы) </w:t>
      </w:r>
      <w:r w:rsidRPr="00B74E07">
        <w:rPr>
          <w:sz w:val="28"/>
          <w:szCs w:val="28"/>
        </w:rPr>
        <w:br/>
        <w:t xml:space="preserve">достижения целей и решения задач, описание основных ожидаемых </w:t>
      </w:r>
      <w:r w:rsidRPr="00B74E07">
        <w:rPr>
          <w:sz w:val="28"/>
          <w:szCs w:val="28"/>
        </w:rPr>
        <w:br/>
        <w:t xml:space="preserve">конечных результатов </w:t>
      </w:r>
      <w:r>
        <w:rPr>
          <w:sz w:val="28"/>
          <w:szCs w:val="28"/>
        </w:rPr>
        <w:t xml:space="preserve">муниципальной </w:t>
      </w:r>
      <w:r w:rsidRPr="00B74E07">
        <w:rPr>
          <w:sz w:val="28"/>
          <w:szCs w:val="28"/>
        </w:rPr>
        <w:t xml:space="preserve"> программы, сроков </w:t>
      </w:r>
      <w:r w:rsidRPr="00B74E07">
        <w:rPr>
          <w:sz w:val="28"/>
          <w:szCs w:val="28"/>
        </w:rPr>
        <w:br/>
        <w:t>и этапов ее реализации</w:t>
      </w:r>
    </w:p>
    <w:p w:rsidR="00B74E07" w:rsidRPr="00B74E07" w:rsidRDefault="00B74E07" w:rsidP="00B74E07">
      <w:pPr>
        <w:pStyle w:val="ae"/>
        <w:ind w:firstLine="0"/>
        <w:rPr>
          <w:sz w:val="28"/>
          <w:szCs w:val="28"/>
        </w:rPr>
      </w:pPr>
    </w:p>
    <w:p w:rsidR="00330C37" w:rsidRDefault="00330C37" w:rsidP="00330C37">
      <w:pPr>
        <w:spacing w:after="300" w:line="300" w:lineRule="atLeast"/>
        <w:ind w:firstLine="0"/>
        <w:jc w:val="center"/>
        <w:textAlignment w:val="baseline"/>
        <w:rPr>
          <w:rFonts w:eastAsia="Times New Roman"/>
          <w:sz w:val="28"/>
          <w:szCs w:val="28"/>
          <w:lang w:eastAsia="ru-RU"/>
        </w:rPr>
      </w:pPr>
      <w:r>
        <w:rPr>
          <w:rFonts w:eastAsia="Times New Roman"/>
          <w:sz w:val="28"/>
          <w:szCs w:val="28"/>
          <w:lang w:eastAsia="ru-RU"/>
        </w:rPr>
        <w:t>2.1. Цели и задачи программы.</w:t>
      </w:r>
    </w:p>
    <w:p w:rsidR="00B34F9E" w:rsidRDefault="00B74E07" w:rsidP="00B34F9E">
      <w:pPr>
        <w:ind w:firstLine="708"/>
        <w:rPr>
          <w:sz w:val="28"/>
          <w:szCs w:val="28"/>
        </w:rPr>
      </w:pPr>
      <w:r>
        <w:rPr>
          <w:snapToGrid w:val="0"/>
          <w:sz w:val="28"/>
          <w:szCs w:val="28"/>
        </w:rPr>
        <w:t>Целями муниципальной программы являются:</w:t>
      </w:r>
    </w:p>
    <w:p w:rsidR="00B74E07" w:rsidRPr="00F87520" w:rsidRDefault="00B74E07" w:rsidP="00B74E07">
      <w:pPr>
        <w:pStyle w:val="ae"/>
        <w:numPr>
          <w:ilvl w:val="0"/>
          <w:numId w:val="30"/>
        </w:numPr>
        <w:snapToGrid w:val="0"/>
        <w:jc w:val="left"/>
        <w:rPr>
          <w:sz w:val="28"/>
          <w:szCs w:val="28"/>
        </w:rPr>
      </w:pPr>
      <w:r w:rsidRPr="00F87520">
        <w:rPr>
          <w:sz w:val="28"/>
          <w:szCs w:val="28"/>
        </w:rPr>
        <w:t>сохранение культурного наследия и развитие культурного потенциала района;</w:t>
      </w:r>
    </w:p>
    <w:p w:rsidR="00B74E07" w:rsidRPr="00F87520" w:rsidRDefault="00B74E07" w:rsidP="00B74E07">
      <w:pPr>
        <w:pStyle w:val="ae"/>
        <w:numPr>
          <w:ilvl w:val="0"/>
          <w:numId w:val="30"/>
        </w:numPr>
        <w:snapToGrid w:val="0"/>
        <w:jc w:val="left"/>
        <w:rPr>
          <w:sz w:val="28"/>
          <w:szCs w:val="28"/>
        </w:rPr>
      </w:pPr>
      <w:r>
        <w:rPr>
          <w:sz w:val="28"/>
          <w:szCs w:val="28"/>
        </w:rPr>
        <w:t xml:space="preserve">создание условий для </w:t>
      </w:r>
      <w:r w:rsidRPr="00014A97">
        <w:rPr>
          <w:sz w:val="28"/>
          <w:szCs w:val="28"/>
        </w:rPr>
        <w:t>развити</w:t>
      </w:r>
      <w:r>
        <w:rPr>
          <w:sz w:val="28"/>
          <w:szCs w:val="28"/>
        </w:rPr>
        <w:t>я</w:t>
      </w:r>
      <w:r w:rsidRPr="00014A97">
        <w:rPr>
          <w:sz w:val="28"/>
          <w:szCs w:val="28"/>
        </w:rPr>
        <w:t xml:space="preserve"> художественного образования</w:t>
      </w:r>
      <w:r>
        <w:rPr>
          <w:sz w:val="28"/>
          <w:szCs w:val="28"/>
        </w:rPr>
        <w:t xml:space="preserve"> в Свердловском районе;</w:t>
      </w:r>
    </w:p>
    <w:p w:rsidR="00B74E07" w:rsidRPr="00014A97" w:rsidRDefault="00B74E07" w:rsidP="00B74E07">
      <w:pPr>
        <w:pStyle w:val="ab"/>
        <w:spacing w:after="0"/>
        <w:jc w:val="both"/>
        <w:rPr>
          <w:sz w:val="28"/>
          <w:szCs w:val="28"/>
        </w:rPr>
      </w:pPr>
      <w:r>
        <w:rPr>
          <w:sz w:val="28"/>
          <w:szCs w:val="28"/>
        </w:rPr>
        <w:t>3) м</w:t>
      </w:r>
      <w:r w:rsidRPr="00617F0C">
        <w:rPr>
          <w:sz w:val="28"/>
          <w:szCs w:val="28"/>
        </w:rPr>
        <w:t>одернизация и развитие муниципальной системы библиотек в целях обеспечения равного и свободного доступа к информации и предоставления современного качества</w:t>
      </w:r>
      <w:r>
        <w:rPr>
          <w:sz w:val="28"/>
          <w:szCs w:val="28"/>
        </w:rPr>
        <w:t xml:space="preserve"> библиотечного обслуживания</w:t>
      </w:r>
      <w:r w:rsidRPr="00014A97">
        <w:rPr>
          <w:sz w:val="28"/>
          <w:szCs w:val="28"/>
        </w:rPr>
        <w:t>;</w:t>
      </w:r>
    </w:p>
    <w:p w:rsidR="00B74E07" w:rsidRDefault="00B74E07" w:rsidP="00B74E07">
      <w:pPr>
        <w:snapToGrid w:val="0"/>
        <w:ind w:left="72" w:firstLine="0"/>
        <w:rPr>
          <w:sz w:val="28"/>
          <w:szCs w:val="28"/>
        </w:rPr>
      </w:pPr>
      <w:r>
        <w:rPr>
          <w:sz w:val="28"/>
          <w:szCs w:val="28"/>
        </w:rPr>
        <w:t xml:space="preserve">4) оздание условий для </w:t>
      </w:r>
      <w:r w:rsidRPr="00014A97">
        <w:rPr>
          <w:sz w:val="28"/>
          <w:szCs w:val="28"/>
        </w:rPr>
        <w:t>развити</w:t>
      </w:r>
      <w:r>
        <w:rPr>
          <w:sz w:val="28"/>
          <w:szCs w:val="28"/>
        </w:rPr>
        <w:t>я</w:t>
      </w:r>
      <w:r w:rsidRPr="00014A97">
        <w:rPr>
          <w:sz w:val="28"/>
          <w:szCs w:val="28"/>
        </w:rPr>
        <w:t xml:space="preserve"> </w:t>
      </w:r>
      <w:r w:rsidRPr="00B80518">
        <w:rPr>
          <w:sz w:val="28"/>
          <w:szCs w:val="28"/>
        </w:rPr>
        <w:t>сферы культурно</w:t>
      </w:r>
      <w:r>
        <w:rPr>
          <w:sz w:val="28"/>
          <w:szCs w:val="28"/>
        </w:rPr>
        <w:t>-досуговой и культурно-просвети</w:t>
      </w:r>
      <w:r w:rsidRPr="00B80518">
        <w:rPr>
          <w:sz w:val="28"/>
          <w:szCs w:val="28"/>
        </w:rPr>
        <w:t>тельской деятельности, художественного</w:t>
      </w:r>
      <w:r w:rsidRPr="00014A97">
        <w:rPr>
          <w:sz w:val="28"/>
          <w:szCs w:val="28"/>
        </w:rPr>
        <w:t xml:space="preserve"> </w:t>
      </w:r>
      <w:r>
        <w:rPr>
          <w:sz w:val="28"/>
          <w:szCs w:val="28"/>
        </w:rPr>
        <w:t>и народного творчества в Свердловском районе;</w:t>
      </w:r>
    </w:p>
    <w:p w:rsidR="00B74E07" w:rsidRDefault="00B74E07" w:rsidP="00B74E07">
      <w:pPr>
        <w:snapToGrid w:val="0"/>
        <w:ind w:left="72" w:firstLine="0"/>
        <w:rPr>
          <w:sz w:val="28"/>
          <w:szCs w:val="28"/>
        </w:rPr>
      </w:pPr>
      <w:r w:rsidRPr="00C44406">
        <w:rPr>
          <w:sz w:val="28"/>
          <w:szCs w:val="28"/>
        </w:rPr>
        <w:lastRenderedPageBreak/>
        <w:t xml:space="preserve"> </w:t>
      </w:r>
      <w:r>
        <w:rPr>
          <w:sz w:val="28"/>
          <w:szCs w:val="28"/>
        </w:rPr>
        <w:t>5)</w:t>
      </w:r>
      <w:r w:rsidRPr="00AE32DF">
        <w:rPr>
          <w:sz w:val="28"/>
          <w:szCs w:val="28"/>
        </w:rPr>
        <w:t xml:space="preserve"> </w:t>
      </w:r>
      <w:r>
        <w:rPr>
          <w:sz w:val="28"/>
          <w:szCs w:val="28"/>
        </w:rPr>
        <w:t>с</w:t>
      </w:r>
      <w:r w:rsidRPr="00AE32DF">
        <w:rPr>
          <w:sz w:val="28"/>
          <w:szCs w:val="28"/>
        </w:rPr>
        <w:t>охранение, пополнение, изучение и популяризация историко-культурного наследия, модернизация деятельности музеев, повышение их культурной конкурентоспособности</w:t>
      </w:r>
      <w:r>
        <w:rPr>
          <w:sz w:val="28"/>
          <w:szCs w:val="28"/>
        </w:rPr>
        <w:t>;</w:t>
      </w:r>
    </w:p>
    <w:p w:rsidR="00B74E07" w:rsidRDefault="00B74E07" w:rsidP="00B74E07">
      <w:pPr>
        <w:snapToGrid w:val="0"/>
        <w:ind w:left="72" w:firstLine="0"/>
        <w:rPr>
          <w:sz w:val="28"/>
          <w:szCs w:val="28"/>
        </w:rPr>
      </w:pPr>
      <w:r>
        <w:rPr>
          <w:sz w:val="28"/>
          <w:szCs w:val="28"/>
        </w:rPr>
        <w:t>6)</w:t>
      </w:r>
      <w:r w:rsidRPr="00863F4B">
        <w:rPr>
          <w:sz w:val="28"/>
          <w:szCs w:val="28"/>
        </w:rPr>
        <w:t xml:space="preserve"> приведение в надлежащее состояние воинских захоронений, братских могил, памятников и памятных знаков на </w:t>
      </w:r>
      <w:r>
        <w:rPr>
          <w:sz w:val="28"/>
          <w:szCs w:val="28"/>
        </w:rPr>
        <w:t>территории Свердловского района;</w:t>
      </w:r>
    </w:p>
    <w:p w:rsidR="003549BB" w:rsidRDefault="00B74E07" w:rsidP="00B74E07">
      <w:pPr>
        <w:tabs>
          <w:tab w:val="left" w:pos="0"/>
        </w:tabs>
        <w:ind w:firstLine="0"/>
        <w:rPr>
          <w:sz w:val="28"/>
          <w:szCs w:val="28"/>
        </w:rPr>
      </w:pPr>
      <w:r>
        <w:rPr>
          <w:sz w:val="28"/>
          <w:szCs w:val="28"/>
        </w:rPr>
        <w:t>7) создание условий для развития и дальнейшего совершенствования архивного дела.</w:t>
      </w:r>
    </w:p>
    <w:p w:rsidR="00B74E07" w:rsidRPr="00C44406" w:rsidRDefault="00B74E07" w:rsidP="00B74E07">
      <w:pPr>
        <w:tabs>
          <w:tab w:val="left" w:pos="1134"/>
        </w:tabs>
        <w:autoSpaceDE w:val="0"/>
        <w:autoSpaceDN w:val="0"/>
        <w:adjustRightInd w:val="0"/>
        <w:rPr>
          <w:sz w:val="28"/>
          <w:szCs w:val="28"/>
        </w:rPr>
      </w:pPr>
      <w:r w:rsidRPr="00C44406">
        <w:rPr>
          <w:sz w:val="28"/>
          <w:szCs w:val="28"/>
        </w:rPr>
        <w:t xml:space="preserve">Задачи </w:t>
      </w:r>
      <w:r>
        <w:rPr>
          <w:sz w:val="28"/>
          <w:szCs w:val="28"/>
        </w:rPr>
        <w:t xml:space="preserve">муниципальной </w:t>
      </w:r>
      <w:r w:rsidRPr="00C44406">
        <w:rPr>
          <w:sz w:val="28"/>
          <w:szCs w:val="28"/>
        </w:rPr>
        <w:t xml:space="preserve"> программ</w:t>
      </w:r>
      <w:r>
        <w:rPr>
          <w:sz w:val="28"/>
          <w:szCs w:val="28"/>
        </w:rPr>
        <w:t>ы</w:t>
      </w:r>
      <w:r w:rsidRPr="00C44406">
        <w:rPr>
          <w:sz w:val="28"/>
          <w:szCs w:val="28"/>
        </w:rPr>
        <w:t xml:space="preserve"> сформированы по основным мероприятиям ее реализации.</w:t>
      </w:r>
    </w:p>
    <w:p w:rsidR="00B74E07" w:rsidRPr="00C44406" w:rsidRDefault="00B74E07" w:rsidP="00B74E07">
      <w:pPr>
        <w:tabs>
          <w:tab w:val="left" w:pos="1134"/>
        </w:tabs>
        <w:autoSpaceDE w:val="0"/>
        <w:autoSpaceDN w:val="0"/>
        <w:adjustRightInd w:val="0"/>
        <w:rPr>
          <w:sz w:val="28"/>
          <w:szCs w:val="28"/>
        </w:rPr>
      </w:pPr>
      <w:r w:rsidRPr="00C44406">
        <w:rPr>
          <w:sz w:val="28"/>
          <w:szCs w:val="28"/>
        </w:rPr>
        <w:t xml:space="preserve">Так задачами </w:t>
      </w:r>
      <w:r>
        <w:rPr>
          <w:sz w:val="28"/>
          <w:szCs w:val="28"/>
        </w:rPr>
        <w:t xml:space="preserve">муниципальной </w:t>
      </w:r>
      <w:r w:rsidRPr="00C44406">
        <w:rPr>
          <w:sz w:val="28"/>
          <w:szCs w:val="28"/>
        </w:rPr>
        <w:t xml:space="preserve"> программы в сфере культуры являются:</w:t>
      </w:r>
    </w:p>
    <w:p w:rsidR="00B74E07" w:rsidRDefault="00B74E07" w:rsidP="00B74E07">
      <w:pPr>
        <w:ind w:right="-1" w:firstLine="0"/>
        <w:rPr>
          <w:sz w:val="28"/>
          <w:szCs w:val="28"/>
        </w:rPr>
      </w:pPr>
      <w:r>
        <w:rPr>
          <w:sz w:val="28"/>
          <w:szCs w:val="28"/>
        </w:rPr>
        <w:t>- С</w:t>
      </w:r>
      <w:r w:rsidRPr="00767B69">
        <w:rPr>
          <w:sz w:val="28"/>
          <w:szCs w:val="28"/>
        </w:rPr>
        <w:t>о</w:t>
      </w:r>
      <w:r>
        <w:rPr>
          <w:sz w:val="28"/>
          <w:szCs w:val="28"/>
        </w:rPr>
        <w:t>хранение и возрождение историко-</w:t>
      </w:r>
      <w:r w:rsidRPr="00767B69">
        <w:rPr>
          <w:sz w:val="28"/>
          <w:szCs w:val="28"/>
        </w:rPr>
        <w:t>культурного    </w:t>
      </w:r>
      <w:r>
        <w:rPr>
          <w:sz w:val="28"/>
          <w:szCs w:val="28"/>
        </w:rPr>
        <w:t>наследия Свердловского района.</w:t>
      </w:r>
      <w:r w:rsidRPr="00767B69">
        <w:rPr>
          <w:sz w:val="28"/>
          <w:szCs w:val="28"/>
        </w:rPr>
        <w:t> </w:t>
      </w:r>
    </w:p>
    <w:p w:rsidR="00B74E07" w:rsidRPr="009D6D72" w:rsidRDefault="00B74E07" w:rsidP="00B74E07">
      <w:pPr>
        <w:ind w:right="-1" w:firstLine="0"/>
        <w:rPr>
          <w:sz w:val="28"/>
          <w:szCs w:val="28"/>
        </w:rPr>
      </w:pPr>
      <w:r>
        <w:rPr>
          <w:sz w:val="28"/>
          <w:szCs w:val="28"/>
        </w:rPr>
        <w:t>- Р</w:t>
      </w:r>
      <w:r w:rsidRPr="00AD5CB9">
        <w:rPr>
          <w:sz w:val="28"/>
          <w:szCs w:val="28"/>
        </w:rPr>
        <w:t>азвитие культурно-информационного пространства в Свердловском районе</w:t>
      </w:r>
      <w:r>
        <w:rPr>
          <w:sz w:val="28"/>
          <w:szCs w:val="28"/>
        </w:rPr>
        <w:t>.</w:t>
      </w:r>
      <w:r w:rsidRPr="00767B69">
        <w:rPr>
          <w:sz w:val="28"/>
          <w:szCs w:val="28"/>
        </w:rPr>
        <w:t>                             </w:t>
      </w:r>
      <w:r w:rsidRPr="00767B69">
        <w:rPr>
          <w:sz w:val="28"/>
          <w:szCs w:val="28"/>
        </w:rPr>
        <w:br/>
      </w:r>
      <w:r>
        <w:rPr>
          <w:sz w:val="28"/>
          <w:szCs w:val="28"/>
        </w:rPr>
        <w:t xml:space="preserve">- </w:t>
      </w:r>
      <w:r w:rsidRPr="009D6D72">
        <w:rPr>
          <w:sz w:val="28"/>
          <w:szCs w:val="28"/>
        </w:rPr>
        <w:t>Обеспечение адаптации образовательного учреждения к изменениям, вызванным модернизацией российского образования и внедрением  федеральных государственных требований к реализации дополнительных предпрофессиональных программ в области искусств.</w:t>
      </w:r>
    </w:p>
    <w:p w:rsidR="00B74E07" w:rsidRPr="009D6D72" w:rsidRDefault="00B74E07" w:rsidP="00B74E07">
      <w:pPr>
        <w:ind w:right="-1" w:firstLine="0"/>
        <w:rPr>
          <w:sz w:val="28"/>
          <w:szCs w:val="28"/>
        </w:rPr>
      </w:pPr>
      <w:r>
        <w:rPr>
          <w:sz w:val="28"/>
          <w:szCs w:val="28"/>
        </w:rPr>
        <w:t xml:space="preserve">- </w:t>
      </w:r>
      <w:r w:rsidRPr="009D6D72">
        <w:rPr>
          <w:sz w:val="28"/>
          <w:szCs w:val="28"/>
        </w:rPr>
        <w:t>Обеспечение качества образования, соответствующего современным образовательным стандар</w:t>
      </w:r>
      <w:r>
        <w:rPr>
          <w:sz w:val="28"/>
          <w:szCs w:val="28"/>
        </w:rPr>
        <w:t>там.</w:t>
      </w:r>
    </w:p>
    <w:p w:rsidR="00B74E07" w:rsidRPr="009D6D72" w:rsidRDefault="00B74E07" w:rsidP="00B74E07">
      <w:pPr>
        <w:pStyle w:val="ab"/>
        <w:spacing w:after="0"/>
        <w:jc w:val="both"/>
        <w:rPr>
          <w:sz w:val="28"/>
          <w:szCs w:val="28"/>
        </w:rPr>
      </w:pPr>
      <w:r>
        <w:rPr>
          <w:sz w:val="28"/>
          <w:szCs w:val="28"/>
        </w:rPr>
        <w:t xml:space="preserve">- </w:t>
      </w:r>
      <w:r w:rsidRPr="009D6D72">
        <w:rPr>
          <w:sz w:val="28"/>
          <w:szCs w:val="28"/>
        </w:rPr>
        <w:t>Создание условий для поддержки одаренных детей.</w:t>
      </w:r>
    </w:p>
    <w:p w:rsidR="00B74E07" w:rsidRPr="00B80518" w:rsidRDefault="00B74E07" w:rsidP="00B74E07">
      <w:pPr>
        <w:pStyle w:val="ab"/>
        <w:spacing w:after="0"/>
        <w:jc w:val="both"/>
        <w:rPr>
          <w:sz w:val="28"/>
          <w:szCs w:val="28"/>
        </w:rPr>
      </w:pPr>
      <w:r>
        <w:t xml:space="preserve">- </w:t>
      </w:r>
      <w:r w:rsidRPr="00AD5CB9">
        <w:rPr>
          <w:sz w:val="28"/>
          <w:szCs w:val="28"/>
        </w:rPr>
        <w:t>Повышение эффективности деятельности муни</w:t>
      </w:r>
      <w:r>
        <w:rPr>
          <w:sz w:val="28"/>
          <w:szCs w:val="28"/>
        </w:rPr>
        <w:t>ципальных библиотек.</w:t>
      </w:r>
      <w:r w:rsidRPr="00AD5CB9">
        <w:rPr>
          <w:sz w:val="28"/>
          <w:szCs w:val="28"/>
        </w:rPr>
        <w:br/>
      </w:r>
      <w:r>
        <w:rPr>
          <w:sz w:val="28"/>
          <w:szCs w:val="28"/>
        </w:rPr>
        <w:t>- П</w:t>
      </w:r>
      <w:r w:rsidRPr="00AD5CB9">
        <w:rPr>
          <w:sz w:val="28"/>
          <w:szCs w:val="28"/>
        </w:rPr>
        <w:t>овышение качества ф</w:t>
      </w:r>
      <w:r>
        <w:rPr>
          <w:sz w:val="28"/>
          <w:szCs w:val="28"/>
        </w:rPr>
        <w:t>ормирования библиотечных фондов.</w:t>
      </w:r>
      <w:r w:rsidRPr="00AD5CB9">
        <w:rPr>
          <w:sz w:val="28"/>
          <w:szCs w:val="28"/>
        </w:rPr>
        <w:br/>
      </w:r>
      <w:r>
        <w:rPr>
          <w:sz w:val="28"/>
          <w:szCs w:val="28"/>
        </w:rPr>
        <w:t>- О</w:t>
      </w:r>
      <w:r w:rsidRPr="00AD5CB9">
        <w:rPr>
          <w:sz w:val="28"/>
          <w:szCs w:val="28"/>
        </w:rPr>
        <w:t>беспечение высокого уровня сохранности библиотечных фондов</w:t>
      </w:r>
      <w:r>
        <w:rPr>
          <w:sz w:val="28"/>
          <w:szCs w:val="28"/>
        </w:rPr>
        <w:t>.</w:t>
      </w:r>
      <w:r w:rsidRPr="00AD5CB9">
        <w:rPr>
          <w:sz w:val="28"/>
          <w:szCs w:val="28"/>
        </w:rPr>
        <w:br/>
      </w:r>
      <w:r>
        <w:rPr>
          <w:sz w:val="28"/>
          <w:szCs w:val="28"/>
        </w:rPr>
        <w:t>- С</w:t>
      </w:r>
      <w:r w:rsidRPr="00B80518">
        <w:rPr>
          <w:sz w:val="28"/>
          <w:szCs w:val="28"/>
        </w:rPr>
        <w:t>охранение исторически сложившихся народных традиций и художественных  промыслов Свердловского района</w:t>
      </w:r>
      <w:r>
        <w:rPr>
          <w:sz w:val="28"/>
          <w:szCs w:val="28"/>
        </w:rPr>
        <w:t>.</w:t>
      </w:r>
    </w:p>
    <w:p w:rsidR="00B74E07" w:rsidRPr="00B80518" w:rsidRDefault="00B74E07" w:rsidP="00B74E07">
      <w:pPr>
        <w:pStyle w:val="af3"/>
        <w:suppressAutoHyphens w:val="0"/>
        <w:rPr>
          <w:sz w:val="28"/>
          <w:szCs w:val="28"/>
        </w:rPr>
      </w:pPr>
      <w:r>
        <w:rPr>
          <w:sz w:val="28"/>
          <w:szCs w:val="28"/>
        </w:rPr>
        <w:t>- П</w:t>
      </w:r>
      <w:r w:rsidRPr="00B80518">
        <w:rPr>
          <w:sz w:val="28"/>
          <w:szCs w:val="28"/>
        </w:rPr>
        <w:t>риобщение к ценностям традиционной народной культуры различных слоев населения Свердловского района.</w:t>
      </w:r>
    </w:p>
    <w:p w:rsidR="00B74E07" w:rsidRPr="00B80518" w:rsidRDefault="00B74E07" w:rsidP="00B74E07">
      <w:pPr>
        <w:pStyle w:val="af3"/>
        <w:ind w:firstLine="0"/>
        <w:rPr>
          <w:sz w:val="28"/>
          <w:szCs w:val="28"/>
        </w:rPr>
      </w:pPr>
      <w:r>
        <w:rPr>
          <w:sz w:val="28"/>
          <w:szCs w:val="28"/>
        </w:rPr>
        <w:t>- Н</w:t>
      </w:r>
      <w:r w:rsidRPr="00B80518">
        <w:rPr>
          <w:sz w:val="28"/>
          <w:szCs w:val="28"/>
        </w:rPr>
        <w:t>аучно-методическая помощь и организационная поддержка</w:t>
      </w:r>
      <w:r>
        <w:rPr>
          <w:sz w:val="28"/>
          <w:szCs w:val="28"/>
        </w:rPr>
        <w:t xml:space="preserve"> сельских учреждений культурн</w:t>
      </w:r>
      <w:proofErr w:type="gramStart"/>
      <w:r>
        <w:rPr>
          <w:sz w:val="28"/>
          <w:szCs w:val="28"/>
        </w:rPr>
        <w:t>о-</w:t>
      </w:r>
      <w:proofErr w:type="gramEnd"/>
      <w:r>
        <w:rPr>
          <w:sz w:val="28"/>
          <w:szCs w:val="28"/>
        </w:rPr>
        <w:t xml:space="preserve"> досугового типа.</w:t>
      </w:r>
    </w:p>
    <w:p w:rsidR="00B74E07" w:rsidRPr="00B80518" w:rsidRDefault="00B74E07" w:rsidP="00B74E07">
      <w:pPr>
        <w:pStyle w:val="ab"/>
        <w:spacing w:after="0"/>
        <w:jc w:val="both"/>
        <w:rPr>
          <w:sz w:val="28"/>
          <w:szCs w:val="28"/>
        </w:rPr>
      </w:pPr>
      <w:r>
        <w:rPr>
          <w:sz w:val="28"/>
          <w:szCs w:val="28"/>
        </w:rPr>
        <w:t>- Р</w:t>
      </w:r>
      <w:r w:rsidRPr="00B80518">
        <w:rPr>
          <w:sz w:val="28"/>
          <w:szCs w:val="28"/>
        </w:rPr>
        <w:t>азвитие инфраструктуры сельской культуры, создание комфортной среды для повышения интеллектуального развития населения, организации отдыха</w:t>
      </w:r>
      <w:r>
        <w:rPr>
          <w:sz w:val="28"/>
          <w:szCs w:val="28"/>
        </w:rPr>
        <w:t>.</w:t>
      </w:r>
    </w:p>
    <w:p w:rsidR="00B74E07" w:rsidRDefault="00B74E07" w:rsidP="00B74E07">
      <w:pPr>
        <w:ind w:right="-1" w:firstLine="0"/>
        <w:rPr>
          <w:sz w:val="28"/>
          <w:szCs w:val="28"/>
        </w:rPr>
      </w:pPr>
      <w:r>
        <w:rPr>
          <w:sz w:val="28"/>
          <w:szCs w:val="28"/>
        </w:rPr>
        <w:t>- П</w:t>
      </w:r>
      <w:r w:rsidRPr="00B80518">
        <w:rPr>
          <w:sz w:val="28"/>
          <w:szCs w:val="28"/>
        </w:rPr>
        <w:t>оддержка художественного творчества, творческих инициатив, талантов села</w:t>
      </w:r>
      <w:r>
        <w:rPr>
          <w:sz w:val="28"/>
          <w:szCs w:val="28"/>
        </w:rPr>
        <w:t xml:space="preserve"> и районного центра.</w:t>
      </w:r>
    </w:p>
    <w:p w:rsidR="00B74E07" w:rsidRDefault="00B74E07" w:rsidP="00B74E07">
      <w:pPr>
        <w:pStyle w:val="ab"/>
        <w:spacing w:after="0"/>
        <w:jc w:val="both"/>
      </w:pPr>
      <w:r>
        <w:rPr>
          <w:sz w:val="28"/>
          <w:szCs w:val="28"/>
        </w:rPr>
        <w:t>- С</w:t>
      </w:r>
      <w:r w:rsidRPr="00B80518">
        <w:rPr>
          <w:sz w:val="28"/>
          <w:szCs w:val="28"/>
        </w:rPr>
        <w:t>оздание условий для формирования новых творческих коллективов и любительских объединений</w:t>
      </w:r>
      <w:r>
        <w:rPr>
          <w:sz w:val="28"/>
          <w:szCs w:val="28"/>
        </w:rPr>
        <w:t>.</w:t>
      </w:r>
      <w:r>
        <w:t xml:space="preserve"> </w:t>
      </w:r>
    </w:p>
    <w:p w:rsidR="00B74E07" w:rsidRPr="00AD5CB9" w:rsidRDefault="00B74E07" w:rsidP="00B74E07">
      <w:pPr>
        <w:pStyle w:val="ab"/>
        <w:spacing w:after="0"/>
        <w:jc w:val="both"/>
        <w:rPr>
          <w:sz w:val="28"/>
          <w:szCs w:val="28"/>
        </w:rPr>
      </w:pPr>
      <w:r>
        <w:t xml:space="preserve">- </w:t>
      </w:r>
      <w:r w:rsidRPr="00AD5CB9">
        <w:rPr>
          <w:sz w:val="28"/>
          <w:szCs w:val="28"/>
        </w:rPr>
        <w:t xml:space="preserve">Повышение эффективности деятельности </w:t>
      </w:r>
      <w:r>
        <w:rPr>
          <w:sz w:val="28"/>
          <w:szCs w:val="28"/>
        </w:rPr>
        <w:t>историко-краеведческого музея.</w:t>
      </w:r>
    </w:p>
    <w:p w:rsidR="00B74E07" w:rsidRPr="008E67B2" w:rsidRDefault="00B74E07" w:rsidP="00B74E07">
      <w:pPr>
        <w:pStyle w:val="af0"/>
        <w:tabs>
          <w:tab w:val="left" w:pos="556"/>
        </w:tabs>
        <w:spacing w:line="240" w:lineRule="atLeast"/>
        <w:ind w:left="0" w:firstLine="0"/>
        <w:rPr>
          <w:sz w:val="28"/>
          <w:szCs w:val="28"/>
        </w:rPr>
      </w:pPr>
      <w:r>
        <w:rPr>
          <w:sz w:val="28"/>
          <w:szCs w:val="28"/>
        </w:rPr>
        <w:t xml:space="preserve">- </w:t>
      </w:r>
      <w:r w:rsidRPr="008E67B2">
        <w:rPr>
          <w:sz w:val="28"/>
          <w:szCs w:val="28"/>
        </w:rPr>
        <w:t xml:space="preserve">Развитие деятельности музея по обеспечению сохранности музейных предметов. </w:t>
      </w:r>
    </w:p>
    <w:p w:rsidR="00B74E07" w:rsidRPr="008E67B2" w:rsidRDefault="00B74E07" w:rsidP="00B74E07">
      <w:pPr>
        <w:pStyle w:val="af0"/>
        <w:tabs>
          <w:tab w:val="left" w:pos="556"/>
        </w:tabs>
        <w:spacing w:line="240" w:lineRule="atLeast"/>
        <w:ind w:left="0" w:firstLine="0"/>
        <w:rPr>
          <w:sz w:val="28"/>
          <w:szCs w:val="28"/>
        </w:rPr>
      </w:pPr>
      <w:r>
        <w:rPr>
          <w:sz w:val="28"/>
          <w:szCs w:val="28"/>
        </w:rPr>
        <w:t xml:space="preserve">- </w:t>
      </w:r>
      <w:r w:rsidRPr="008E67B2">
        <w:rPr>
          <w:sz w:val="28"/>
          <w:szCs w:val="28"/>
        </w:rPr>
        <w:t>Использование новых информационных технологий в учетно-хранительской деятельности музеев.</w:t>
      </w:r>
    </w:p>
    <w:p w:rsidR="00B74E07" w:rsidRPr="008E67B2" w:rsidRDefault="00B74E07" w:rsidP="00B74E07">
      <w:pPr>
        <w:pStyle w:val="af0"/>
        <w:tabs>
          <w:tab w:val="left" w:pos="556"/>
        </w:tabs>
        <w:spacing w:line="240" w:lineRule="atLeast"/>
        <w:ind w:left="0" w:firstLine="0"/>
        <w:rPr>
          <w:sz w:val="28"/>
          <w:szCs w:val="28"/>
        </w:rPr>
      </w:pPr>
      <w:r>
        <w:rPr>
          <w:sz w:val="28"/>
          <w:szCs w:val="28"/>
        </w:rPr>
        <w:t xml:space="preserve">- </w:t>
      </w:r>
      <w:r w:rsidRPr="008E67B2">
        <w:rPr>
          <w:sz w:val="28"/>
          <w:szCs w:val="28"/>
        </w:rPr>
        <w:t>Совершенствование использования музейных предметов в научных, культурных, образовательных целях.</w:t>
      </w:r>
    </w:p>
    <w:p w:rsidR="00B74E07" w:rsidRPr="007A7F67" w:rsidRDefault="00B74E07" w:rsidP="00B74E07">
      <w:pPr>
        <w:ind w:right="-1" w:firstLine="0"/>
      </w:pPr>
      <w:r>
        <w:rPr>
          <w:sz w:val="28"/>
          <w:szCs w:val="28"/>
        </w:rPr>
        <w:lastRenderedPageBreak/>
        <w:t>- Р</w:t>
      </w:r>
      <w:r w:rsidRPr="00586DFB">
        <w:rPr>
          <w:sz w:val="28"/>
          <w:szCs w:val="28"/>
        </w:rPr>
        <w:t>ост количества услуг, предоставляемых музеями в соответствии с интересами и потребностями населения</w:t>
      </w:r>
      <w:r>
        <w:rPr>
          <w:sz w:val="28"/>
          <w:szCs w:val="28"/>
        </w:rPr>
        <w:t>.</w:t>
      </w:r>
    </w:p>
    <w:p w:rsidR="00B74E07" w:rsidRPr="009D6D72" w:rsidRDefault="00B74E07" w:rsidP="00B74E07">
      <w:pPr>
        <w:ind w:right="-1" w:firstLine="0"/>
        <w:rPr>
          <w:sz w:val="28"/>
          <w:szCs w:val="28"/>
        </w:rPr>
      </w:pPr>
      <w:r>
        <w:rPr>
          <w:sz w:val="28"/>
          <w:szCs w:val="28"/>
        </w:rPr>
        <w:t xml:space="preserve">- </w:t>
      </w:r>
      <w:r w:rsidRPr="009D6D72">
        <w:rPr>
          <w:sz w:val="28"/>
          <w:szCs w:val="28"/>
        </w:rPr>
        <w:t xml:space="preserve">Совершенствование материально-технической, ресурсной базы </w:t>
      </w:r>
      <w:r>
        <w:rPr>
          <w:sz w:val="28"/>
          <w:szCs w:val="28"/>
        </w:rPr>
        <w:t>учреждений культуры</w:t>
      </w:r>
      <w:r w:rsidRPr="009D6D72">
        <w:rPr>
          <w:sz w:val="28"/>
          <w:szCs w:val="28"/>
        </w:rPr>
        <w:t>.</w:t>
      </w:r>
    </w:p>
    <w:p w:rsidR="00B74E07" w:rsidRDefault="00B74E07" w:rsidP="00B74E07">
      <w:pPr>
        <w:pStyle w:val="ab"/>
        <w:spacing w:after="0"/>
        <w:jc w:val="both"/>
      </w:pPr>
      <w:r>
        <w:rPr>
          <w:sz w:val="28"/>
          <w:szCs w:val="28"/>
        </w:rPr>
        <w:t xml:space="preserve">- </w:t>
      </w:r>
      <w:r w:rsidRPr="009D6D72">
        <w:rPr>
          <w:sz w:val="28"/>
          <w:szCs w:val="28"/>
        </w:rPr>
        <w:t>Развитие кадрового потенциала</w:t>
      </w:r>
      <w:r>
        <w:rPr>
          <w:sz w:val="28"/>
          <w:szCs w:val="28"/>
        </w:rPr>
        <w:t xml:space="preserve"> работников культуры.</w:t>
      </w:r>
    </w:p>
    <w:p w:rsidR="00B74E07" w:rsidRPr="00C44406" w:rsidRDefault="00B74E07" w:rsidP="00B74E07">
      <w:pPr>
        <w:pStyle w:val="ConsPlusCell"/>
        <w:tabs>
          <w:tab w:val="left" w:pos="468"/>
        </w:tabs>
        <w:rPr>
          <w:rFonts w:ascii="Times New Roman" w:hAnsi="Times New Roman" w:cs="Times New Roman"/>
          <w:sz w:val="18"/>
          <w:szCs w:val="18"/>
        </w:rPr>
      </w:pPr>
    </w:p>
    <w:p w:rsidR="00B74E07" w:rsidRPr="00C44406" w:rsidRDefault="00B74E07" w:rsidP="00B74E07">
      <w:pPr>
        <w:pStyle w:val="ConsPlusCell"/>
        <w:tabs>
          <w:tab w:val="left" w:pos="468"/>
        </w:tabs>
        <w:rPr>
          <w:rFonts w:ascii="Times New Roman" w:hAnsi="Times New Roman" w:cs="Times New Roman"/>
          <w:sz w:val="28"/>
          <w:szCs w:val="28"/>
        </w:rPr>
      </w:pPr>
      <w:r w:rsidRPr="00C44406">
        <w:rPr>
          <w:rFonts w:ascii="Times New Roman" w:hAnsi="Times New Roman" w:cs="Times New Roman"/>
          <w:sz w:val="28"/>
          <w:szCs w:val="28"/>
        </w:rPr>
        <w:t xml:space="preserve">Задачами </w:t>
      </w:r>
      <w:r>
        <w:rPr>
          <w:rFonts w:ascii="Times New Roman" w:hAnsi="Times New Roman" w:cs="Times New Roman"/>
          <w:sz w:val="28"/>
          <w:szCs w:val="28"/>
        </w:rPr>
        <w:t xml:space="preserve">муниципальной </w:t>
      </w:r>
      <w:r w:rsidRPr="00C44406">
        <w:rPr>
          <w:rFonts w:ascii="Times New Roman" w:hAnsi="Times New Roman" w:cs="Times New Roman"/>
          <w:sz w:val="28"/>
          <w:szCs w:val="28"/>
        </w:rPr>
        <w:t xml:space="preserve"> программы в сфере сохранения и реконструкции военно-мемориальных объектов являются:</w:t>
      </w:r>
    </w:p>
    <w:p w:rsidR="00B74E07" w:rsidRPr="00863F4B" w:rsidRDefault="00B74E07" w:rsidP="00B74E07">
      <w:pPr>
        <w:pStyle w:val="af3"/>
        <w:ind w:firstLine="0"/>
        <w:rPr>
          <w:sz w:val="28"/>
          <w:szCs w:val="28"/>
        </w:rPr>
      </w:pPr>
      <w:r>
        <w:rPr>
          <w:sz w:val="28"/>
          <w:szCs w:val="28"/>
        </w:rPr>
        <w:t xml:space="preserve">- </w:t>
      </w:r>
      <w:r w:rsidRPr="00863F4B">
        <w:rPr>
          <w:sz w:val="28"/>
          <w:szCs w:val="28"/>
        </w:rPr>
        <w:t xml:space="preserve">Проведение косметического и капитального ремонта воинских захоронений, братских могил и памятных знаков, расположенных на </w:t>
      </w:r>
      <w:r>
        <w:rPr>
          <w:sz w:val="28"/>
          <w:szCs w:val="28"/>
        </w:rPr>
        <w:t>территории Свердловского района.</w:t>
      </w:r>
    </w:p>
    <w:p w:rsidR="00B74E07" w:rsidRPr="00863F4B" w:rsidRDefault="00B74E07" w:rsidP="00B74E07">
      <w:pPr>
        <w:pStyle w:val="af3"/>
        <w:ind w:firstLine="0"/>
        <w:rPr>
          <w:sz w:val="28"/>
          <w:szCs w:val="28"/>
        </w:rPr>
      </w:pPr>
      <w:r>
        <w:rPr>
          <w:sz w:val="28"/>
          <w:szCs w:val="28"/>
        </w:rPr>
        <w:t xml:space="preserve">- </w:t>
      </w:r>
      <w:r w:rsidRPr="00863F4B">
        <w:rPr>
          <w:sz w:val="28"/>
          <w:szCs w:val="28"/>
        </w:rPr>
        <w:t>Благоустройство территорий воинских захоронений, б</w:t>
      </w:r>
      <w:r>
        <w:rPr>
          <w:sz w:val="28"/>
          <w:szCs w:val="28"/>
        </w:rPr>
        <w:t>ратских могил и памятных знаков.</w:t>
      </w:r>
    </w:p>
    <w:p w:rsidR="00B74E07" w:rsidRDefault="00B74E07" w:rsidP="00B74E07">
      <w:pPr>
        <w:tabs>
          <w:tab w:val="left" w:pos="468"/>
        </w:tabs>
        <w:autoSpaceDE w:val="0"/>
        <w:autoSpaceDN w:val="0"/>
        <w:adjustRightInd w:val="0"/>
        <w:ind w:firstLine="0"/>
        <w:rPr>
          <w:sz w:val="28"/>
          <w:szCs w:val="28"/>
        </w:rPr>
      </w:pPr>
      <w:r>
        <w:rPr>
          <w:sz w:val="28"/>
          <w:szCs w:val="28"/>
        </w:rPr>
        <w:t xml:space="preserve">- </w:t>
      </w:r>
      <w:r w:rsidRPr="00863F4B">
        <w:rPr>
          <w:sz w:val="28"/>
          <w:szCs w:val="28"/>
        </w:rPr>
        <w:t xml:space="preserve">Разработка планов, перечней мероприятий военно </w:t>
      </w:r>
      <w:proofErr w:type="gramStart"/>
      <w:r w:rsidRPr="00863F4B">
        <w:rPr>
          <w:sz w:val="28"/>
          <w:szCs w:val="28"/>
        </w:rPr>
        <w:t>–м</w:t>
      </w:r>
      <w:proofErr w:type="gramEnd"/>
      <w:r w:rsidRPr="00863F4B">
        <w:rPr>
          <w:sz w:val="28"/>
          <w:szCs w:val="28"/>
        </w:rPr>
        <w:t>емориальной работы</w:t>
      </w:r>
      <w:r>
        <w:rPr>
          <w:sz w:val="28"/>
          <w:szCs w:val="28"/>
        </w:rPr>
        <w:t>.</w:t>
      </w:r>
    </w:p>
    <w:p w:rsidR="00B74E07" w:rsidRPr="00C44406" w:rsidRDefault="00B74E07" w:rsidP="00B74E07">
      <w:pPr>
        <w:tabs>
          <w:tab w:val="left" w:pos="468"/>
        </w:tabs>
        <w:autoSpaceDE w:val="0"/>
        <w:autoSpaceDN w:val="0"/>
        <w:adjustRightInd w:val="0"/>
        <w:ind w:firstLine="0"/>
        <w:rPr>
          <w:sz w:val="16"/>
          <w:szCs w:val="16"/>
        </w:rPr>
      </w:pPr>
    </w:p>
    <w:p w:rsidR="00B74E07" w:rsidRPr="00C44406" w:rsidRDefault="00B74E07" w:rsidP="00B74E07">
      <w:pPr>
        <w:tabs>
          <w:tab w:val="left" w:pos="468"/>
        </w:tabs>
        <w:autoSpaceDE w:val="0"/>
        <w:autoSpaceDN w:val="0"/>
        <w:adjustRightInd w:val="0"/>
        <w:rPr>
          <w:sz w:val="28"/>
          <w:szCs w:val="28"/>
        </w:rPr>
      </w:pPr>
      <w:r w:rsidRPr="00C44406">
        <w:rPr>
          <w:sz w:val="28"/>
          <w:szCs w:val="28"/>
        </w:rPr>
        <w:t xml:space="preserve">Задачами </w:t>
      </w:r>
      <w:r>
        <w:rPr>
          <w:sz w:val="28"/>
          <w:szCs w:val="28"/>
        </w:rPr>
        <w:t>муниципальной</w:t>
      </w:r>
      <w:r w:rsidRPr="00C44406">
        <w:rPr>
          <w:sz w:val="28"/>
          <w:szCs w:val="28"/>
        </w:rPr>
        <w:t xml:space="preserve"> программы в сфере архивного дела являются:</w:t>
      </w:r>
    </w:p>
    <w:p w:rsidR="00B74E07" w:rsidRPr="00B74E07" w:rsidRDefault="00B74E07" w:rsidP="00B74E07">
      <w:pPr>
        <w:pStyle w:val="af3"/>
        <w:rPr>
          <w:sz w:val="28"/>
          <w:szCs w:val="28"/>
        </w:rPr>
      </w:pPr>
      <w:r w:rsidRPr="00B74E07">
        <w:rPr>
          <w:sz w:val="28"/>
          <w:szCs w:val="28"/>
        </w:rPr>
        <w:t>1) Удовлетворение информационных потребностей граждан, территориальных органов,  федеральных органов исполнительной власти, органов местного самоуправления городского и сельских поселений Свердловского района Орловской области, организаций и общественных объединений.</w:t>
      </w:r>
    </w:p>
    <w:p w:rsidR="00B74E07" w:rsidRPr="00B74E07" w:rsidRDefault="00B74E07" w:rsidP="00B74E07">
      <w:pPr>
        <w:pStyle w:val="af3"/>
        <w:rPr>
          <w:sz w:val="28"/>
          <w:szCs w:val="28"/>
        </w:rPr>
      </w:pPr>
      <w:r w:rsidRPr="00B74E07">
        <w:rPr>
          <w:sz w:val="28"/>
          <w:szCs w:val="28"/>
        </w:rPr>
        <w:t xml:space="preserve">2) Обеспечение противопожарной и антитеррористической безопасности. </w:t>
      </w:r>
    </w:p>
    <w:p w:rsidR="00B74E07" w:rsidRPr="00B74E07" w:rsidRDefault="00B74E07" w:rsidP="00B74E07">
      <w:pPr>
        <w:pStyle w:val="af3"/>
        <w:rPr>
          <w:sz w:val="28"/>
          <w:szCs w:val="28"/>
        </w:rPr>
      </w:pPr>
      <w:r w:rsidRPr="00B74E07">
        <w:rPr>
          <w:sz w:val="28"/>
          <w:szCs w:val="28"/>
        </w:rPr>
        <w:t>3) Обеспечение правил учета и своевременного контроля за сохранность документов.</w:t>
      </w:r>
    </w:p>
    <w:p w:rsidR="00B74E07" w:rsidRPr="00B74E07" w:rsidRDefault="00B74E07" w:rsidP="00B74E07">
      <w:pPr>
        <w:pStyle w:val="af3"/>
        <w:rPr>
          <w:sz w:val="28"/>
          <w:szCs w:val="28"/>
        </w:rPr>
      </w:pPr>
      <w:r w:rsidRPr="00B74E07">
        <w:rPr>
          <w:sz w:val="28"/>
          <w:szCs w:val="28"/>
        </w:rPr>
        <w:t>4) Ремонт и техническое оснащение современным оборудованием и материалами хранилищ и рабочих кабинетов муниципального  архива.</w:t>
      </w:r>
    </w:p>
    <w:p w:rsidR="00B74E07" w:rsidRPr="00C44406" w:rsidRDefault="00B74E07" w:rsidP="00B74E07">
      <w:pPr>
        <w:ind w:firstLine="708"/>
        <w:rPr>
          <w:sz w:val="28"/>
          <w:szCs w:val="28"/>
        </w:rPr>
      </w:pPr>
      <w:r w:rsidRPr="00C44406">
        <w:rPr>
          <w:sz w:val="28"/>
          <w:szCs w:val="28"/>
        </w:rPr>
        <w:t xml:space="preserve">2.3. Показатели (индикаторы) достижения целей и решения задач </w:t>
      </w:r>
      <w:r w:rsidRPr="00C44406">
        <w:rPr>
          <w:sz w:val="28"/>
          <w:szCs w:val="28"/>
        </w:rPr>
        <w:br/>
      </w:r>
      <w:r>
        <w:rPr>
          <w:sz w:val="28"/>
          <w:szCs w:val="28"/>
        </w:rPr>
        <w:t xml:space="preserve">муниципальной </w:t>
      </w:r>
      <w:r w:rsidRPr="00C44406">
        <w:rPr>
          <w:sz w:val="28"/>
          <w:szCs w:val="28"/>
        </w:rPr>
        <w:t xml:space="preserve"> программы</w:t>
      </w:r>
      <w:r>
        <w:rPr>
          <w:sz w:val="28"/>
          <w:szCs w:val="28"/>
        </w:rPr>
        <w:t>.</w:t>
      </w:r>
    </w:p>
    <w:p w:rsidR="00B74E07" w:rsidRDefault="00B74E07" w:rsidP="00B74E07">
      <w:pPr>
        <w:tabs>
          <w:tab w:val="left" w:pos="0"/>
        </w:tabs>
        <w:ind w:firstLine="0"/>
        <w:rPr>
          <w:sz w:val="28"/>
          <w:szCs w:val="28"/>
        </w:rPr>
      </w:pPr>
      <w:r>
        <w:rPr>
          <w:sz w:val="28"/>
          <w:szCs w:val="28"/>
        </w:rPr>
        <w:t xml:space="preserve">   </w:t>
      </w:r>
      <w:r w:rsidRPr="00C44406">
        <w:rPr>
          <w:sz w:val="28"/>
          <w:szCs w:val="28"/>
        </w:rPr>
        <w:t xml:space="preserve">Целевые индикаторы и показатели </w:t>
      </w:r>
      <w:r>
        <w:rPr>
          <w:sz w:val="28"/>
          <w:szCs w:val="28"/>
        </w:rPr>
        <w:t xml:space="preserve">муниципальной </w:t>
      </w:r>
      <w:r w:rsidRPr="00C44406">
        <w:rPr>
          <w:sz w:val="28"/>
          <w:szCs w:val="28"/>
        </w:rPr>
        <w:t xml:space="preserve"> программы количественно характеризуют ход ее реализации, решение основных задач и достижение целей </w:t>
      </w:r>
      <w:r>
        <w:rPr>
          <w:sz w:val="28"/>
          <w:szCs w:val="28"/>
        </w:rPr>
        <w:t xml:space="preserve">муниципальной </w:t>
      </w:r>
      <w:r w:rsidRPr="00C44406">
        <w:rPr>
          <w:sz w:val="28"/>
          <w:szCs w:val="28"/>
        </w:rPr>
        <w:t xml:space="preserve"> программы</w:t>
      </w:r>
      <w:r>
        <w:rPr>
          <w:sz w:val="28"/>
          <w:szCs w:val="28"/>
        </w:rPr>
        <w:t>.</w:t>
      </w:r>
    </w:p>
    <w:p w:rsidR="00B74E07" w:rsidRPr="00C44406" w:rsidRDefault="00B74E07" w:rsidP="00B74E07">
      <w:pPr>
        <w:tabs>
          <w:tab w:val="left" w:pos="468"/>
        </w:tabs>
        <w:autoSpaceDE w:val="0"/>
        <w:autoSpaceDN w:val="0"/>
        <w:adjustRightInd w:val="0"/>
        <w:rPr>
          <w:sz w:val="28"/>
          <w:szCs w:val="28"/>
        </w:rPr>
      </w:pPr>
      <w:r w:rsidRPr="00C44406">
        <w:rPr>
          <w:sz w:val="28"/>
          <w:szCs w:val="28"/>
        </w:rPr>
        <w:t xml:space="preserve">Целевыми индикаторами </w:t>
      </w:r>
      <w:r>
        <w:rPr>
          <w:sz w:val="28"/>
          <w:szCs w:val="28"/>
        </w:rPr>
        <w:t xml:space="preserve">муниципальной </w:t>
      </w:r>
      <w:r w:rsidRPr="00C44406">
        <w:rPr>
          <w:sz w:val="28"/>
          <w:szCs w:val="28"/>
        </w:rPr>
        <w:t xml:space="preserve"> программы в сфере культуры и искусства являются:</w:t>
      </w:r>
    </w:p>
    <w:p w:rsidR="00B74E07" w:rsidRPr="0007735B"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-процент муниципальных услуг, выполненных в соответствии с утвержденными годовыми показателями</w:t>
      </w:r>
      <w:r w:rsidRPr="0007735B">
        <w:rPr>
          <w:rFonts w:ascii="Times New Roman" w:hAnsi="Times New Roman" w:cs="Times New Roman"/>
          <w:sz w:val="28"/>
          <w:szCs w:val="28"/>
        </w:rPr>
        <w:t>;</w:t>
      </w:r>
    </w:p>
    <w:p w:rsidR="00B74E07" w:rsidRPr="0007735B" w:rsidRDefault="00B74E07" w:rsidP="00B74E07">
      <w:pPr>
        <w:pStyle w:val="ConsPlusCell"/>
        <w:rPr>
          <w:rFonts w:ascii="Times New Roman" w:hAnsi="Times New Roman" w:cs="Times New Roman"/>
          <w:sz w:val="28"/>
          <w:szCs w:val="28"/>
        </w:rPr>
      </w:pPr>
      <w:r>
        <w:rPr>
          <w:rFonts w:ascii="Times New Roman" w:hAnsi="Times New Roman" w:cs="Times New Roman"/>
          <w:sz w:val="28"/>
          <w:szCs w:val="28"/>
        </w:rPr>
        <w:t>-количество обучающихся в школе искусств</w:t>
      </w:r>
      <w:r w:rsidRPr="0007735B">
        <w:rPr>
          <w:rFonts w:ascii="Times New Roman" w:hAnsi="Times New Roman" w:cs="Times New Roman"/>
          <w:sz w:val="28"/>
          <w:szCs w:val="28"/>
        </w:rPr>
        <w:t>;</w:t>
      </w:r>
    </w:p>
    <w:p w:rsidR="00B74E07" w:rsidRPr="0007735B" w:rsidRDefault="00B74E07" w:rsidP="00B74E07">
      <w:pPr>
        <w:pStyle w:val="ConsPlusCell"/>
        <w:rPr>
          <w:rFonts w:ascii="Times New Roman" w:hAnsi="Times New Roman" w:cs="Times New Roman"/>
          <w:sz w:val="28"/>
          <w:szCs w:val="28"/>
        </w:rPr>
      </w:pPr>
      <w:r>
        <w:rPr>
          <w:rFonts w:ascii="Times New Roman" w:hAnsi="Times New Roman" w:cs="Times New Roman"/>
          <w:sz w:val="28"/>
          <w:szCs w:val="28"/>
        </w:rPr>
        <w:t>-увеличение объема фонда библиотеки школы</w:t>
      </w:r>
      <w:r w:rsidRPr="0007735B">
        <w:rPr>
          <w:rFonts w:ascii="Times New Roman" w:hAnsi="Times New Roman" w:cs="Times New Roman"/>
          <w:sz w:val="28"/>
          <w:szCs w:val="28"/>
        </w:rPr>
        <w:t>;</w:t>
      </w:r>
    </w:p>
    <w:p w:rsidR="00B74E07"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-увеличение к</w:t>
      </w:r>
      <w:r w:rsidRPr="00C0596B">
        <w:rPr>
          <w:rFonts w:ascii="Times New Roman" w:hAnsi="Times New Roman" w:cs="Times New Roman"/>
          <w:sz w:val="28"/>
          <w:szCs w:val="28"/>
        </w:rPr>
        <w:t>оличеств</w:t>
      </w:r>
      <w:r>
        <w:rPr>
          <w:rFonts w:ascii="Times New Roman" w:hAnsi="Times New Roman" w:cs="Times New Roman"/>
          <w:sz w:val="28"/>
          <w:szCs w:val="28"/>
        </w:rPr>
        <w:t>а</w:t>
      </w:r>
      <w:r w:rsidRPr="00C0596B">
        <w:rPr>
          <w:rFonts w:ascii="Times New Roman" w:hAnsi="Times New Roman" w:cs="Times New Roman"/>
          <w:sz w:val="28"/>
          <w:szCs w:val="28"/>
        </w:rPr>
        <w:t xml:space="preserve"> </w:t>
      </w:r>
      <w:r>
        <w:rPr>
          <w:rFonts w:ascii="Times New Roman" w:hAnsi="Times New Roman" w:cs="Times New Roman"/>
          <w:sz w:val="28"/>
          <w:szCs w:val="28"/>
        </w:rPr>
        <w:t>работников культуры</w:t>
      </w:r>
      <w:proofErr w:type="gramStart"/>
      <w:r>
        <w:rPr>
          <w:rFonts w:ascii="Times New Roman" w:hAnsi="Times New Roman" w:cs="Times New Roman"/>
          <w:sz w:val="28"/>
          <w:szCs w:val="28"/>
        </w:rPr>
        <w:t xml:space="preserve"> </w:t>
      </w:r>
      <w:r w:rsidRPr="00C0596B">
        <w:rPr>
          <w:rFonts w:ascii="Times New Roman" w:hAnsi="Times New Roman" w:cs="Times New Roman"/>
          <w:sz w:val="28"/>
          <w:szCs w:val="28"/>
        </w:rPr>
        <w:t>,</w:t>
      </w:r>
      <w:proofErr w:type="gramEnd"/>
      <w:r w:rsidRPr="00C0596B">
        <w:rPr>
          <w:rFonts w:ascii="Times New Roman" w:hAnsi="Times New Roman" w:cs="Times New Roman"/>
          <w:sz w:val="28"/>
          <w:szCs w:val="28"/>
        </w:rPr>
        <w:t xml:space="preserve"> прошедших повышение квалифика</w:t>
      </w:r>
      <w:r>
        <w:rPr>
          <w:rFonts w:ascii="Times New Roman" w:hAnsi="Times New Roman" w:cs="Times New Roman"/>
          <w:sz w:val="28"/>
          <w:szCs w:val="28"/>
        </w:rPr>
        <w:t>ции ;</w:t>
      </w:r>
    </w:p>
    <w:p w:rsidR="00B74E07"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-ч</w:t>
      </w:r>
      <w:r w:rsidRPr="00C0596B">
        <w:rPr>
          <w:rFonts w:ascii="Times New Roman" w:hAnsi="Times New Roman" w:cs="Times New Roman"/>
          <w:sz w:val="28"/>
          <w:szCs w:val="28"/>
        </w:rPr>
        <w:t>исло лауреатов международных</w:t>
      </w:r>
      <w:proofErr w:type="gramStart"/>
      <w:r w:rsidRPr="00C0596B">
        <w:rPr>
          <w:rFonts w:ascii="Times New Roman" w:hAnsi="Times New Roman" w:cs="Times New Roman"/>
          <w:sz w:val="28"/>
          <w:szCs w:val="28"/>
        </w:rPr>
        <w:t xml:space="preserve"> ,</w:t>
      </w:r>
      <w:proofErr w:type="gramEnd"/>
      <w:r w:rsidRPr="00C0596B">
        <w:rPr>
          <w:rFonts w:ascii="Times New Roman" w:hAnsi="Times New Roman" w:cs="Times New Roman"/>
          <w:sz w:val="28"/>
          <w:szCs w:val="28"/>
        </w:rPr>
        <w:t xml:space="preserve"> всероссийских, региональных конкурсов и фес</w:t>
      </w:r>
      <w:r>
        <w:rPr>
          <w:rFonts w:ascii="Times New Roman" w:hAnsi="Times New Roman" w:cs="Times New Roman"/>
          <w:sz w:val="28"/>
          <w:szCs w:val="28"/>
        </w:rPr>
        <w:t>тивалей;</w:t>
      </w:r>
    </w:p>
    <w:p w:rsidR="00B74E07"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-у</w:t>
      </w:r>
      <w:r w:rsidRPr="00C0596B">
        <w:rPr>
          <w:rFonts w:ascii="Times New Roman" w:hAnsi="Times New Roman" w:cs="Times New Roman"/>
          <w:sz w:val="28"/>
          <w:szCs w:val="28"/>
        </w:rPr>
        <w:t>величение количества концертных мероприятий, числа участий в фес</w:t>
      </w:r>
      <w:r>
        <w:rPr>
          <w:rFonts w:ascii="Times New Roman" w:hAnsi="Times New Roman" w:cs="Times New Roman"/>
          <w:sz w:val="28"/>
          <w:szCs w:val="28"/>
        </w:rPr>
        <w:t>тивалях и конкурсах;</w:t>
      </w:r>
    </w:p>
    <w:p w:rsidR="00B74E07"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-р</w:t>
      </w:r>
      <w:r w:rsidRPr="00C0596B">
        <w:rPr>
          <w:rFonts w:ascii="Times New Roman" w:hAnsi="Times New Roman" w:cs="Times New Roman"/>
          <w:sz w:val="28"/>
          <w:szCs w:val="28"/>
        </w:rPr>
        <w:t>езультативность участия в конкур</w:t>
      </w:r>
      <w:r>
        <w:rPr>
          <w:rFonts w:ascii="Times New Roman" w:hAnsi="Times New Roman" w:cs="Times New Roman"/>
          <w:sz w:val="28"/>
          <w:szCs w:val="28"/>
        </w:rPr>
        <w:t>сах, получение поощрений;</w:t>
      </w:r>
    </w:p>
    <w:p w:rsidR="00B74E07" w:rsidRDefault="00B74E07" w:rsidP="00B74E07">
      <w:pPr>
        <w:pStyle w:val="ConsPlusCell"/>
        <w:rPr>
          <w:sz w:val="28"/>
          <w:szCs w:val="28"/>
        </w:rPr>
      </w:pPr>
      <w:r>
        <w:rPr>
          <w:rFonts w:ascii="Times New Roman" w:hAnsi="Times New Roman" w:cs="Times New Roman"/>
          <w:sz w:val="28"/>
          <w:szCs w:val="28"/>
        </w:rPr>
        <w:lastRenderedPageBreak/>
        <w:t>-увеличение доли отремонтированных учреждений культуры;</w:t>
      </w:r>
      <w:r>
        <w:rPr>
          <w:sz w:val="28"/>
          <w:szCs w:val="28"/>
        </w:rPr>
        <w:t xml:space="preserve"> </w:t>
      </w:r>
    </w:p>
    <w:p w:rsidR="00B74E07" w:rsidRDefault="00B74E07" w:rsidP="00B74E07">
      <w:pPr>
        <w:pStyle w:val="ConsPlusCell"/>
        <w:rPr>
          <w:rFonts w:ascii="Times New Roman" w:hAnsi="Times New Roman" w:cs="Times New Roman"/>
          <w:sz w:val="28"/>
          <w:szCs w:val="28"/>
        </w:rPr>
      </w:pPr>
      <w:r>
        <w:rPr>
          <w:sz w:val="28"/>
          <w:szCs w:val="28"/>
        </w:rPr>
        <w:t>-</w:t>
      </w:r>
      <w:r>
        <w:rPr>
          <w:rFonts w:ascii="Times New Roman" w:hAnsi="Times New Roman" w:cs="Times New Roman"/>
          <w:sz w:val="28"/>
          <w:szCs w:val="28"/>
        </w:rPr>
        <w:t>к</w:t>
      </w:r>
      <w:r w:rsidRPr="00C0596B">
        <w:rPr>
          <w:rFonts w:ascii="Times New Roman" w:hAnsi="Times New Roman" w:cs="Times New Roman"/>
          <w:sz w:val="28"/>
          <w:szCs w:val="28"/>
        </w:rPr>
        <w:t>оличество постоянных пользователей</w:t>
      </w:r>
      <w:r>
        <w:rPr>
          <w:rFonts w:ascii="Times New Roman" w:hAnsi="Times New Roman" w:cs="Times New Roman"/>
          <w:sz w:val="28"/>
          <w:szCs w:val="28"/>
        </w:rPr>
        <w:t xml:space="preserve"> библиотек;</w:t>
      </w:r>
    </w:p>
    <w:p w:rsidR="00B74E07" w:rsidRPr="00C0596B" w:rsidRDefault="00B74E07" w:rsidP="00B74E07">
      <w:pPr>
        <w:pStyle w:val="ConsPlusCell"/>
        <w:jc w:val="both"/>
        <w:rPr>
          <w:rFonts w:ascii="Times New Roman" w:hAnsi="Times New Roman" w:cs="Times New Roman"/>
          <w:sz w:val="28"/>
          <w:szCs w:val="28"/>
        </w:rPr>
      </w:pPr>
      <w:r>
        <w:rPr>
          <w:rFonts w:ascii="Times New Roman" w:hAnsi="Times New Roman"/>
          <w:sz w:val="28"/>
          <w:szCs w:val="28"/>
        </w:rPr>
        <w:t>-о</w:t>
      </w:r>
      <w:r w:rsidRPr="00C0596B">
        <w:rPr>
          <w:rFonts w:ascii="Times New Roman" w:hAnsi="Times New Roman"/>
          <w:sz w:val="28"/>
          <w:szCs w:val="28"/>
        </w:rPr>
        <w:t>бновляемость библиотечного фонда районных и сельских библиотек</w:t>
      </w:r>
      <w:r>
        <w:rPr>
          <w:rFonts w:ascii="Times New Roman" w:hAnsi="Times New Roman"/>
          <w:sz w:val="28"/>
          <w:szCs w:val="28"/>
        </w:rPr>
        <w:t>;</w:t>
      </w:r>
    </w:p>
    <w:p w:rsidR="00B74E07" w:rsidRDefault="00B74E07" w:rsidP="00B74E07">
      <w:pPr>
        <w:pStyle w:val="ConsPlusCell"/>
        <w:jc w:val="both"/>
        <w:rPr>
          <w:rFonts w:ascii="Times New Roman" w:hAnsi="Times New Roman"/>
          <w:sz w:val="28"/>
          <w:szCs w:val="28"/>
        </w:rPr>
      </w:pPr>
      <w:r>
        <w:rPr>
          <w:rFonts w:ascii="Times New Roman" w:hAnsi="Times New Roman"/>
          <w:sz w:val="28"/>
          <w:szCs w:val="28"/>
        </w:rPr>
        <w:t>-у</w:t>
      </w:r>
      <w:r w:rsidRPr="00C0596B">
        <w:rPr>
          <w:rFonts w:ascii="Times New Roman" w:hAnsi="Times New Roman"/>
          <w:sz w:val="28"/>
          <w:szCs w:val="28"/>
        </w:rPr>
        <w:t>величение доли общедоступных (публичных</w:t>
      </w:r>
      <w:proofErr w:type="gramStart"/>
      <w:r w:rsidRPr="00C0596B">
        <w:rPr>
          <w:rFonts w:ascii="Times New Roman" w:hAnsi="Times New Roman"/>
          <w:sz w:val="28"/>
          <w:szCs w:val="28"/>
        </w:rPr>
        <w:t>)б</w:t>
      </w:r>
      <w:proofErr w:type="gramEnd"/>
      <w:r w:rsidRPr="00C0596B">
        <w:rPr>
          <w:rFonts w:ascii="Times New Roman" w:hAnsi="Times New Roman"/>
          <w:sz w:val="28"/>
          <w:szCs w:val="28"/>
        </w:rPr>
        <w:t>иблиотек, создающих электронные каталоги , в общем количестве библиотек муниципального образования</w:t>
      </w:r>
      <w:r>
        <w:rPr>
          <w:rFonts w:ascii="Times New Roman" w:hAnsi="Times New Roman"/>
          <w:sz w:val="28"/>
          <w:szCs w:val="28"/>
        </w:rPr>
        <w:t>;</w:t>
      </w:r>
    </w:p>
    <w:p w:rsidR="00B74E07" w:rsidRPr="002D763C"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w:t>
      </w:r>
      <w:r w:rsidRPr="002D763C">
        <w:rPr>
          <w:rFonts w:ascii="Times New Roman" w:hAnsi="Times New Roman" w:cs="Times New Roman"/>
          <w:sz w:val="28"/>
          <w:szCs w:val="28"/>
        </w:rPr>
        <w:t>увеличение количества культурно-досуговых мероприятий по сравнению с предыдущим годом (число мероприятий/число учреждений);</w:t>
      </w:r>
    </w:p>
    <w:p w:rsidR="00B74E07" w:rsidRPr="002D763C" w:rsidRDefault="00B74E07" w:rsidP="00B74E07">
      <w:pPr>
        <w:pStyle w:val="ConsPlusCell"/>
        <w:jc w:val="both"/>
        <w:rPr>
          <w:rFonts w:ascii="Times New Roman" w:hAnsi="Times New Roman" w:cs="Times New Roman"/>
          <w:sz w:val="28"/>
          <w:szCs w:val="28"/>
        </w:rPr>
      </w:pPr>
      <w:r>
        <w:rPr>
          <w:rFonts w:ascii="Times New Roman" w:hAnsi="Times New Roman"/>
          <w:sz w:val="28"/>
          <w:szCs w:val="28"/>
        </w:rPr>
        <w:t>-</w:t>
      </w:r>
      <w:r w:rsidRPr="002D763C">
        <w:rPr>
          <w:rFonts w:ascii="Times New Roman" w:hAnsi="Times New Roman"/>
          <w:sz w:val="28"/>
          <w:szCs w:val="28"/>
        </w:rPr>
        <w:t>увеличение численности участников  культурно-досуговых мероприятий по сравнению с предыдущим годом</w:t>
      </w:r>
      <w:proofErr w:type="gramStart"/>
      <w:r w:rsidRPr="002D763C">
        <w:rPr>
          <w:rFonts w:ascii="Times New Roman" w:hAnsi="Times New Roman"/>
          <w:sz w:val="28"/>
          <w:szCs w:val="28"/>
        </w:rPr>
        <w:t>.</w:t>
      </w:r>
      <w:r w:rsidRPr="002D763C">
        <w:rPr>
          <w:rFonts w:ascii="Times New Roman" w:hAnsi="Times New Roman" w:cs="Times New Roman"/>
          <w:sz w:val="28"/>
          <w:szCs w:val="28"/>
        </w:rPr>
        <w:t>;</w:t>
      </w:r>
      <w:proofErr w:type="gramEnd"/>
    </w:p>
    <w:p w:rsidR="00B74E07" w:rsidRPr="002D763C"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w:t>
      </w:r>
      <w:r w:rsidRPr="002D763C">
        <w:rPr>
          <w:rFonts w:ascii="Times New Roman" w:hAnsi="Times New Roman" w:cs="Times New Roman"/>
          <w:sz w:val="28"/>
          <w:szCs w:val="28"/>
        </w:rPr>
        <w:t>число лауреатов международных</w:t>
      </w:r>
      <w:proofErr w:type="gramStart"/>
      <w:r w:rsidRPr="002D763C">
        <w:rPr>
          <w:rFonts w:ascii="Times New Roman" w:hAnsi="Times New Roman" w:cs="Times New Roman"/>
          <w:sz w:val="28"/>
          <w:szCs w:val="28"/>
        </w:rPr>
        <w:t xml:space="preserve"> ,</w:t>
      </w:r>
      <w:proofErr w:type="gramEnd"/>
      <w:r w:rsidRPr="002D763C">
        <w:rPr>
          <w:rFonts w:ascii="Times New Roman" w:hAnsi="Times New Roman" w:cs="Times New Roman"/>
          <w:sz w:val="28"/>
          <w:szCs w:val="28"/>
        </w:rPr>
        <w:t xml:space="preserve"> всероссийских, региональных конкурсов и фестивалей;</w:t>
      </w:r>
    </w:p>
    <w:p w:rsidR="00B74E07" w:rsidRPr="002D763C"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w:t>
      </w:r>
      <w:r w:rsidRPr="002D763C">
        <w:rPr>
          <w:rFonts w:ascii="Times New Roman" w:hAnsi="Times New Roman" w:cs="Times New Roman"/>
          <w:sz w:val="28"/>
          <w:szCs w:val="28"/>
        </w:rPr>
        <w:t>увеличение количества участников клубных формирований по сравнению с предыдущим годом;</w:t>
      </w:r>
    </w:p>
    <w:p w:rsidR="00B74E07" w:rsidRPr="00CC2922"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п</w:t>
      </w:r>
      <w:r w:rsidRPr="00CC2922">
        <w:rPr>
          <w:rFonts w:ascii="Times New Roman" w:hAnsi="Times New Roman" w:cs="Times New Roman"/>
          <w:sz w:val="28"/>
          <w:szCs w:val="28"/>
        </w:rPr>
        <w:t>роцент муниципальных услуг, выполненных в соответствии с утвержденными годовыми показателями</w:t>
      </w:r>
      <w:r>
        <w:rPr>
          <w:rFonts w:ascii="Times New Roman" w:hAnsi="Times New Roman" w:cs="Times New Roman"/>
          <w:sz w:val="28"/>
          <w:szCs w:val="28"/>
        </w:rPr>
        <w:t>;</w:t>
      </w:r>
      <w:r w:rsidRPr="00CC2922">
        <w:rPr>
          <w:rFonts w:ascii="Times New Roman" w:hAnsi="Times New Roman" w:cs="Times New Roman"/>
          <w:sz w:val="28"/>
          <w:szCs w:val="28"/>
        </w:rPr>
        <w:t xml:space="preserve"> </w:t>
      </w:r>
    </w:p>
    <w:p w:rsidR="00B74E07" w:rsidRPr="00CC2922"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-увеличение посещаемости музея;</w:t>
      </w:r>
    </w:p>
    <w:p w:rsidR="00B74E07" w:rsidRPr="00CC2922"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-у</w:t>
      </w:r>
      <w:r w:rsidRPr="00CC2922">
        <w:rPr>
          <w:rFonts w:ascii="Times New Roman" w:hAnsi="Times New Roman" w:cs="Times New Roman"/>
          <w:sz w:val="28"/>
          <w:szCs w:val="28"/>
        </w:rPr>
        <w:t>величение доли представленных зрителю музейных предметов в общем количестве музейных предметов основного фон</w:t>
      </w:r>
      <w:r>
        <w:rPr>
          <w:rFonts w:ascii="Times New Roman" w:hAnsi="Times New Roman" w:cs="Times New Roman"/>
          <w:sz w:val="28"/>
          <w:szCs w:val="28"/>
        </w:rPr>
        <w:t>да;</w:t>
      </w:r>
    </w:p>
    <w:p w:rsidR="00B74E07" w:rsidRPr="00CC2922"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-к</w:t>
      </w:r>
      <w:r w:rsidRPr="00CC2922">
        <w:rPr>
          <w:rFonts w:ascii="Times New Roman" w:hAnsi="Times New Roman" w:cs="Times New Roman"/>
          <w:sz w:val="28"/>
          <w:szCs w:val="28"/>
        </w:rPr>
        <w:t>оличество изображений  описаний музейных предметов, внесенных в электрон</w:t>
      </w:r>
      <w:r>
        <w:rPr>
          <w:rFonts w:ascii="Times New Roman" w:hAnsi="Times New Roman" w:cs="Times New Roman"/>
          <w:sz w:val="28"/>
          <w:szCs w:val="28"/>
        </w:rPr>
        <w:t>ную базу музея;</w:t>
      </w:r>
    </w:p>
    <w:p w:rsidR="00B74E07" w:rsidRPr="00B74E07" w:rsidRDefault="00B74E07" w:rsidP="00B74E07">
      <w:pPr>
        <w:pStyle w:val="ConsPlusCell"/>
        <w:jc w:val="both"/>
        <w:rPr>
          <w:rFonts w:ascii="Times New Roman" w:hAnsi="Times New Roman"/>
          <w:sz w:val="28"/>
          <w:szCs w:val="28"/>
        </w:rPr>
      </w:pPr>
      <w:r>
        <w:rPr>
          <w:rFonts w:ascii="Times New Roman" w:hAnsi="Times New Roman"/>
          <w:sz w:val="28"/>
          <w:szCs w:val="28"/>
        </w:rPr>
        <w:t>-к</w:t>
      </w:r>
      <w:r w:rsidRPr="00CC2922">
        <w:rPr>
          <w:rFonts w:ascii="Times New Roman" w:hAnsi="Times New Roman"/>
          <w:sz w:val="28"/>
          <w:szCs w:val="28"/>
        </w:rPr>
        <w:t xml:space="preserve">оличество музейных работников, прошедших повышение квалификации </w:t>
      </w:r>
      <w:proofErr w:type="gramStart"/>
      <w:r w:rsidRPr="00CC2922">
        <w:rPr>
          <w:rFonts w:ascii="Times New Roman" w:hAnsi="Times New Roman"/>
          <w:sz w:val="28"/>
          <w:szCs w:val="28"/>
        </w:rPr>
        <w:t>и(</w:t>
      </w:r>
      <w:proofErr w:type="gramEnd"/>
      <w:r w:rsidRPr="00CC2922">
        <w:rPr>
          <w:rFonts w:ascii="Times New Roman" w:hAnsi="Times New Roman"/>
          <w:sz w:val="28"/>
          <w:szCs w:val="28"/>
        </w:rPr>
        <w:t>или) профессиональную подготовку</w:t>
      </w:r>
      <w:r>
        <w:rPr>
          <w:rFonts w:ascii="Times New Roman" w:hAnsi="Times New Roman"/>
          <w:sz w:val="28"/>
          <w:szCs w:val="28"/>
        </w:rPr>
        <w:t>.</w:t>
      </w:r>
    </w:p>
    <w:p w:rsidR="00B74E07" w:rsidRDefault="00B74E07" w:rsidP="00B74E07">
      <w:pPr>
        <w:pStyle w:val="ConsPlusCell"/>
        <w:tabs>
          <w:tab w:val="left" w:pos="468"/>
        </w:tabs>
        <w:jc w:val="both"/>
        <w:rPr>
          <w:rFonts w:ascii="Times New Roman" w:hAnsi="Times New Roman" w:cs="Times New Roman"/>
          <w:sz w:val="28"/>
          <w:szCs w:val="28"/>
        </w:rPr>
      </w:pPr>
      <w:r>
        <w:rPr>
          <w:rFonts w:ascii="Times New Roman" w:hAnsi="Times New Roman" w:cs="Times New Roman"/>
          <w:sz w:val="28"/>
          <w:szCs w:val="28"/>
        </w:rPr>
        <w:t xml:space="preserve">      </w:t>
      </w:r>
      <w:r w:rsidRPr="00C44406">
        <w:rPr>
          <w:rFonts w:ascii="Times New Roman" w:hAnsi="Times New Roman" w:cs="Times New Roman"/>
          <w:sz w:val="28"/>
          <w:szCs w:val="28"/>
        </w:rPr>
        <w:t xml:space="preserve">Целевыми индикаторами </w:t>
      </w:r>
      <w:r>
        <w:rPr>
          <w:rFonts w:ascii="Times New Roman" w:hAnsi="Times New Roman" w:cs="Times New Roman"/>
          <w:sz w:val="28"/>
          <w:szCs w:val="28"/>
        </w:rPr>
        <w:t xml:space="preserve">муниципальной </w:t>
      </w:r>
      <w:r w:rsidRPr="00C44406">
        <w:rPr>
          <w:rFonts w:ascii="Times New Roman" w:hAnsi="Times New Roman" w:cs="Times New Roman"/>
          <w:sz w:val="28"/>
          <w:szCs w:val="28"/>
        </w:rPr>
        <w:t xml:space="preserve"> программы в сфере сохранения и реконструкции военно-мемориальных объектов являются:</w:t>
      </w:r>
    </w:p>
    <w:p w:rsidR="00B74E07" w:rsidRPr="00C44406" w:rsidRDefault="00B74E07" w:rsidP="00B74E07">
      <w:pPr>
        <w:pStyle w:val="ConsPlusCell"/>
        <w:tabs>
          <w:tab w:val="left" w:pos="468"/>
        </w:tabs>
        <w:jc w:val="both"/>
        <w:rPr>
          <w:rFonts w:ascii="Times New Roman" w:hAnsi="Times New Roman" w:cs="Times New Roman"/>
          <w:sz w:val="28"/>
          <w:szCs w:val="28"/>
        </w:rPr>
      </w:pPr>
      <w:r>
        <w:rPr>
          <w:rFonts w:ascii="Times New Roman" w:hAnsi="Times New Roman" w:cs="Times New Roman"/>
          <w:sz w:val="28"/>
          <w:szCs w:val="28"/>
        </w:rPr>
        <w:t>- к</w:t>
      </w:r>
      <w:r w:rsidRPr="00C44406">
        <w:rPr>
          <w:rFonts w:ascii="Times New Roman" w:hAnsi="Times New Roman" w:cs="Times New Roman"/>
          <w:sz w:val="28"/>
          <w:szCs w:val="28"/>
        </w:rPr>
        <w:t>оличество воинских захоронений, братских могил и памятных знаков, на которых проведены работы по ремонту, реконструкции и благоустройст</w:t>
      </w:r>
      <w:r>
        <w:rPr>
          <w:rFonts w:ascii="Times New Roman" w:hAnsi="Times New Roman" w:cs="Times New Roman"/>
          <w:sz w:val="28"/>
          <w:szCs w:val="28"/>
        </w:rPr>
        <w:t>ву.</w:t>
      </w:r>
    </w:p>
    <w:p w:rsidR="00B74E07" w:rsidRPr="00C44406" w:rsidRDefault="00B74E07" w:rsidP="00B74E07">
      <w:pPr>
        <w:tabs>
          <w:tab w:val="left" w:pos="468"/>
        </w:tabs>
        <w:autoSpaceDE w:val="0"/>
        <w:autoSpaceDN w:val="0"/>
        <w:adjustRightInd w:val="0"/>
        <w:rPr>
          <w:sz w:val="16"/>
          <w:szCs w:val="16"/>
        </w:rPr>
      </w:pPr>
    </w:p>
    <w:p w:rsidR="00B74E07" w:rsidRPr="00C44406" w:rsidRDefault="00B74E07" w:rsidP="00B74E07">
      <w:pPr>
        <w:tabs>
          <w:tab w:val="left" w:pos="468"/>
        </w:tabs>
        <w:autoSpaceDE w:val="0"/>
        <w:autoSpaceDN w:val="0"/>
        <w:adjustRightInd w:val="0"/>
        <w:rPr>
          <w:sz w:val="28"/>
          <w:szCs w:val="28"/>
        </w:rPr>
      </w:pPr>
      <w:r w:rsidRPr="00C44406">
        <w:rPr>
          <w:sz w:val="28"/>
          <w:szCs w:val="28"/>
        </w:rPr>
        <w:t xml:space="preserve">Целевыми индикаторами </w:t>
      </w:r>
      <w:r>
        <w:rPr>
          <w:sz w:val="28"/>
          <w:szCs w:val="28"/>
        </w:rPr>
        <w:t>муниципальной</w:t>
      </w:r>
      <w:r w:rsidRPr="00C44406">
        <w:rPr>
          <w:sz w:val="28"/>
          <w:szCs w:val="28"/>
        </w:rPr>
        <w:t xml:space="preserve"> программы в сфере архивного дела являются:</w:t>
      </w:r>
    </w:p>
    <w:p w:rsidR="00B74E07" w:rsidRDefault="00B74E07" w:rsidP="00B74E07">
      <w:pPr>
        <w:pStyle w:val="ConsPlusCell"/>
        <w:rPr>
          <w:rFonts w:ascii="Times New Roman" w:hAnsi="Times New Roman" w:cs="Times New Roman"/>
          <w:sz w:val="28"/>
          <w:szCs w:val="28"/>
        </w:rPr>
      </w:pPr>
      <w:r>
        <w:rPr>
          <w:rFonts w:ascii="Times New Roman" w:hAnsi="Times New Roman" w:cs="Times New Roman"/>
          <w:sz w:val="28"/>
          <w:szCs w:val="28"/>
        </w:rPr>
        <w:t>- к</w:t>
      </w:r>
      <w:r w:rsidRPr="00154BB1">
        <w:rPr>
          <w:rFonts w:ascii="Times New Roman" w:hAnsi="Times New Roman" w:cs="Times New Roman"/>
          <w:sz w:val="28"/>
          <w:szCs w:val="28"/>
        </w:rPr>
        <w:t>оличество поль</w:t>
      </w:r>
      <w:r>
        <w:rPr>
          <w:rFonts w:ascii="Times New Roman" w:hAnsi="Times New Roman" w:cs="Times New Roman"/>
          <w:sz w:val="28"/>
          <w:szCs w:val="28"/>
        </w:rPr>
        <w:t>зователей архивной информацией;</w:t>
      </w:r>
    </w:p>
    <w:p w:rsidR="00B74E07" w:rsidRDefault="00B74E07" w:rsidP="00B74E07">
      <w:pPr>
        <w:pStyle w:val="ConsPlusCell"/>
        <w:rPr>
          <w:rFonts w:ascii="Times New Roman" w:hAnsi="Times New Roman" w:cs="Times New Roman"/>
          <w:sz w:val="28"/>
          <w:szCs w:val="28"/>
        </w:rPr>
      </w:pPr>
      <w:r>
        <w:rPr>
          <w:rFonts w:ascii="Times New Roman" w:hAnsi="Times New Roman" w:cs="Times New Roman"/>
          <w:sz w:val="28"/>
          <w:szCs w:val="28"/>
        </w:rPr>
        <w:t>- к</w:t>
      </w:r>
      <w:r w:rsidRPr="00154BB1">
        <w:rPr>
          <w:rFonts w:ascii="Times New Roman" w:hAnsi="Times New Roman" w:cs="Times New Roman"/>
          <w:sz w:val="28"/>
          <w:szCs w:val="28"/>
        </w:rPr>
        <w:t>оличество принятых на хранение до</w:t>
      </w:r>
      <w:r>
        <w:rPr>
          <w:rFonts w:ascii="Times New Roman" w:hAnsi="Times New Roman" w:cs="Times New Roman"/>
          <w:sz w:val="28"/>
          <w:szCs w:val="28"/>
        </w:rPr>
        <w:t>кументов Архивного фонда района;</w:t>
      </w:r>
      <w:r w:rsidRPr="00154BB1">
        <w:rPr>
          <w:rFonts w:ascii="Times New Roman" w:hAnsi="Times New Roman" w:cs="Times New Roman"/>
          <w:sz w:val="28"/>
          <w:szCs w:val="28"/>
        </w:rPr>
        <w:t xml:space="preserve"> </w:t>
      </w:r>
    </w:p>
    <w:p w:rsidR="00B74E07" w:rsidRPr="00154BB1"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 к</w:t>
      </w:r>
      <w:r w:rsidRPr="00154BB1">
        <w:rPr>
          <w:rFonts w:ascii="Times New Roman" w:hAnsi="Times New Roman" w:cs="Times New Roman"/>
          <w:sz w:val="28"/>
          <w:szCs w:val="28"/>
        </w:rPr>
        <w:t>оличество информационн</w:t>
      </w:r>
      <w:proofErr w:type="gramStart"/>
      <w:r w:rsidRPr="00154BB1">
        <w:rPr>
          <w:rFonts w:ascii="Times New Roman" w:hAnsi="Times New Roman" w:cs="Times New Roman"/>
          <w:sz w:val="28"/>
          <w:szCs w:val="28"/>
        </w:rPr>
        <w:t>о-</w:t>
      </w:r>
      <w:proofErr w:type="gramEnd"/>
      <w:r w:rsidRPr="00154BB1">
        <w:rPr>
          <w:rFonts w:ascii="Times New Roman" w:hAnsi="Times New Roman" w:cs="Times New Roman"/>
          <w:sz w:val="28"/>
          <w:szCs w:val="28"/>
        </w:rPr>
        <w:t xml:space="preserve"> образователь</w:t>
      </w:r>
      <w:r>
        <w:rPr>
          <w:rFonts w:ascii="Times New Roman" w:hAnsi="Times New Roman" w:cs="Times New Roman"/>
          <w:sz w:val="28"/>
          <w:szCs w:val="28"/>
        </w:rPr>
        <w:t>ных (просветительских) программ;</w:t>
      </w:r>
    </w:p>
    <w:p w:rsidR="00B74E07" w:rsidRPr="00154BB1" w:rsidRDefault="00B74E07" w:rsidP="00B74E07">
      <w:pPr>
        <w:pStyle w:val="ConsPlusCell"/>
        <w:rPr>
          <w:rFonts w:ascii="Times New Roman" w:hAnsi="Times New Roman" w:cs="Times New Roman"/>
          <w:sz w:val="28"/>
          <w:szCs w:val="28"/>
        </w:rPr>
      </w:pPr>
      <w:r>
        <w:rPr>
          <w:rFonts w:ascii="Times New Roman" w:hAnsi="Times New Roman" w:cs="Times New Roman"/>
          <w:sz w:val="28"/>
          <w:szCs w:val="28"/>
        </w:rPr>
        <w:t>- к</w:t>
      </w:r>
      <w:r w:rsidRPr="00154BB1">
        <w:rPr>
          <w:rFonts w:ascii="Times New Roman" w:hAnsi="Times New Roman" w:cs="Times New Roman"/>
          <w:sz w:val="28"/>
          <w:szCs w:val="28"/>
        </w:rPr>
        <w:t>оличество справок</w:t>
      </w:r>
      <w:proofErr w:type="gramStart"/>
      <w:r w:rsidRPr="00154BB1">
        <w:rPr>
          <w:rFonts w:ascii="Times New Roman" w:hAnsi="Times New Roman" w:cs="Times New Roman"/>
          <w:sz w:val="28"/>
          <w:szCs w:val="28"/>
        </w:rPr>
        <w:t xml:space="preserve"> ,</w:t>
      </w:r>
      <w:proofErr w:type="gramEnd"/>
      <w:r w:rsidRPr="00154BB1">
        <w:rPr>
          <w:rFonts w:ascii="Times New Roman" w:hAnsi="Times New Roman" w:cs="Times New Roman"/>
          <w:sz w:val="28"/>
          <w:szCs w:val="28"/>
        </w:rPr>
        <w:t xml:space="preserve"> консуль</w:t>
      </w:r>
      <w:r>
        <w:rPr>
          <w:rFonts w:ascii="Times New Roman" w:hAnsi="Times New Roman" w:cs="Times New Roman"/>
          <w:sz w:val="28"/>
          <w:szCs w:val="28"/>
        </w:rPr>
        <w:t>таций для пользователей (всего);</w:t>
      </w:r>
    </w:p>
    <w:p w:rsidR="00B74E07" w:rsidRPr="00154BB1" w:rsidRDefault="00B74E07" w:rsidP="00B74E07">
      <w:pPr>
        <w:pStyle w:val="ConsPlusCell"/>
        <w:rPr>
          <w:rFonts w:ascii="Times New Roman" w:hAnsi="Times New Roman" w:cs="Times New Roman"/>
          <w:sz w:val="28"/>
          <w:szCs w:val="28"/>
        </w:rPr>
      </w:pPr>
      <w:r>
        <w:rPr>
          <w:rFonts w:ascii="Times New Roman" w:hAnsi="Times New Roman" w:cs="Times New Roman"/>
          <w:sz w:val="28"/>
          <w:szCs w:val="28"/>
        </w:rPr>
        <w:t>- у</w:t>
      </w:r>
      <w:r w:rsidRPr="00154BB1">
        <w:rPr>
          <w:rFonts w:ascii="Times New Roman" w:hAnsi="Times New Roman" w:cs="Times New Roman"/>
          <w:sz w:val="28"/>
          <w:szCs w:val="28"/>
        </w:rPr>
        <w:t>величение объема издательской продукции.</w:t>
      </w:r>
    </w:p>
    <w:p w:rsidR="00B74E07" w:rsidRPr="00C44406" w:rsidRDefault="00B74E07" w:rsidP="00B74E07">
      <w:pPr>
        <w:ind w:firstLine="708"/>
        <w:rPr>
          <w:sz w:val="28"/>
          <w:szCs w:val="28"/>
        </w:rPr>
      </w:pPr>
      <w:r w:rsidRPr="00C44406">
        <w:rPr>
          <w:sz w:val="28"/>
          <w:szCs w:val="28"/>
        </w:rPr>
        <w:t xml:space="preserve">2.4. Описание основных ожидаемых конечных результатов </w:t>
      </w:r>
      <w:r w:rsidRPr="00C44406">
        <w:rPr>
          <w:sz w:val="28"/>
          <w:szCs w:val="28"/>
        </w:rPr>
        <w:br/>
      </w:r>
      <w:r>
        <w:rPr>
          <w:sz w:val="28"/>
          <w:szCs w:val="28"/>
        </w:rPr>
        <w:t xml:space="preserve">муниципальной </w:t>
      </w:r>
      <w:r w:rsidRPr="00C44406">
        <w:rPr>
          <w:sz w:val="28"/>
          <w:szCs w:val="28"/>
        </w:rPr>
        <w:t xml:space="preserve"> программы</w:t>
      </w:r>
    </w:p>
    <w:p w:rsidR="00B74E07" w:rsidRPr="00C44406" w:rsidRDefault="00B74E07" w:rsidP="00B74E07">
      <w:pPr>
        <w:tabs>
          <w:tab w:val="left" w:pos="459"/>
        </w:tabs>
        <w:autoSpaceDE w:val="0"/>
        <w:autoSpaceDN w:val="0"/>
        <w:adjustRightInd w:val="0"/>
        <w:rPr>
          <w:sz w:val="28"/>
          <w:szCs w:val="28"/>
        </w:rPr>
      </w:pPr>
      <w:r w:rsidRPr="00C44406">
        <w:rPr>
          <w:sz w:val="28"/>
          <w:szCs w:val="28"/>
        </w:rPr>
        <w:t xml:space="preserve">Ожидаемыми результатами реализации </w:t>
      </w:r>
      <w:r>
        <w:rPr>
          <w:sz w:val="28"/>
          <w:szCs w:val="28"/>
        </w:rPr>
        <w:t xml:space="preserve">муниципальной </w:t>
      </w:r>
      <w:r w:rsidRPr="00C44406">
        <w:rPr>
          <w:sz w:val="28"/>
          <w:szCs w:val="28"/>
        </w:rPr>
        <w:t xml:space="preserve"> программы в сфере культуры будут являться:</w:t>
      </w:r>
    </w:p>
    <w:p w:rsidR="00B74E07" w:rsidRDefault="00B74E07" w:rsidP="00B74E07">
      <w:pPr>
        <w:ind w:left="72" w:firstLine="32"/>
        <w:jc w:val="left"/>
        <w:rPr>
          <w:rFonts w:eastAsia="Times New Roman"/>
          <w:sz w:val="28"/>
          <w:szCs w:val="28"/>
          <w:lang w:eastAsia="ru-RU"/>
        </w:rPr>
      </w:pPr>
      <w:r>
        <w:rPr>
          <w:sz w:val="28"/>
          <w:szCs w:val="28"/>
        </w:rPr>
        <w:t xml:space="preserve">- </w:t>
      </w:r>
      <w:r w:rsidRPr="00B06DEC">
        <w:rPr>
          <w:rFonts w:eastAsia="Times New Roman"/>
          <w:sz w:val="28"/>
          <w:szCs w:val="28"/>
          <w:lang w:eastAsia="ru-RU"/>
        </w:rPr>
        <w:t>Увеличение доли объектов культурного наследия, находящихся в удовлетворительном состоянии</w:t>
      </w:r>
      <w:r>
        <w:rPr>
          <w:rFonts w:eastAsia="Times New Roman"/>
          <w:sz w:val="28"/>
          <w:szCs w:val="28"/>
          <w:lang w:eastAsia="ru-RU"/>
        </w:rPr>
        <w:t>;</w:t>
      </w:r>
    </w:p>
    <w:p w:rsidR="00B74E07" w:rsidRDefault="00B74E07" w:rsidP="00B74E07">
      <w:pPr>
        <w:autoSpaceDE w:val="0"/>
        <w:autoSpaceDN w:val="0"/>
        <w:adjustRightInd w:val="0"/>
        <w:rPr>
          <w:sz w:val="28"/>
          <w:szCs w:val="28"/>
        </w:rPr>
      </w:pPr>
      <w:r>
        <w:rPr>
          <w:sz w:val="28"/>
          <w:szCs w:val="28"/>
        </w:rPr>
        <w:t>- развитие и популяризация художественного образования в районе;</w:t>
      </w:r>
    </w:p>
    <w:p w:rsidR="00B74E07" w:rsidRDefault="00B74E07" w:rsidP="00B74E07">
      <w:pPr>
        <w:autoSpaceDE w:val="0"/>
        <w:autoSpaceDN w:val="0"/>
        <w:adjustRightInd w:val="0"/>
        <w:rPr>
          <w:sz w:val="28"/>
          <w:szCs w:val="28"/>
        </w:rPr>
      </w:pPr>
      <w:r>
        <w:rPr>
          <w:sz w:val="28"/>
          <w:szCs w:val="28"/>
        </w:rPr>
        <w:t>- выявление талантливых детей;</w:t>
      </w:r>
    </w:p>
    <w:p w:rsidR="00B74E07" w:rsidRPr="0007735B" w:rsidRDefault="00B74E07" w:rsidP="00B74E07">
      <w:pPr>
        <w:autoSpaceDE w:val="0"/>
        <w:autoSpaceDN w:val="0"/>
        <w:adjustRightInd w:val="0"/>
        <w:rPr>
          <w:sz w:val="28"/>
          <w:szCs w:val="28"/>
        </w:rPr>
      </w:pPr>
      <w:r>
        <w:rPr>
          <w:sz w:val="28"/>
          <w:szCs w:val="28"/>
        </w:rPr>
        <w:lastRenderedPageBreak/>
        <w:t xml:space="preserve">- </w:t>
      </w:r>
      <w:r w:rsidRPr="0007735B">
        <w:rPr>
          <w:sz w:val="28"/>
          <w:szCs w:val="28"/>
        </w:rPr>
        <w:t>внедрение инновационных технологий в деятельность учреждений культуры;</w:t>
      </w:r>
    </w:p>
    <w:p w:rsidR="00B74E07" w:rsidRDefault="00B74E07" w:rsidP="00B74E07">
      <w:pPr>
        <w:autoSpaceDE w:val="0"/>
        <w:autoSpaceDN w:val="0"/>
        <w:adjustRightInd w:val="0"/>
        <w:rPr>
          <w:sz w:val="28"/>
          <w:szCs w:val="28"/>
        </w:rPr>
      </w:pPr>
      <w:r>
        <w:rPr>
          <w:sz w:val="28"/>
          <w:szCs w:val="28"/>
        </w:rPr>
        <w:t>- расширение возможностей для занятий музыкальным творчеством;</w:t>
      </w:r>
    </w:p>
    <w:p w:rsidR="00B74E07" w:rsidRDefault="00B74E07" w:rsidP="00B74E07">
      <w:pPr>
        <w:autoSpaceDE w:val="0"/>
        <w:autoSpaceDN w:val="0"/>
        <w:adjustRightInd w:val="0"/>
        <w:rPr>
          <w:sz w:val="28"/>
          <w:szCs w:val="28"/>
        </w:rPr>
      </w:pPr>
      <w:r>
        <w:rPr>
          <w:sz w:val="28"/>
          <w:szCs w:val="28"/>
        </w:rPr>
        <w:t>- укрепление материально – технической базы учреждений культуры;</w:t>
      </w:r>
    </w:p>
    <w:p w:rsidR="00B74E07" w:rsidRPr="00B573C2" w:rsidRDefault="00B74E07" w:rsidP="00B74E07">
      <w:pPr>
        <w:autoSpaceDE w:val="0"/>
        <w:autoSpaceDN w:val="0"/>
        <w:adjustRightInd w:val="0"/>
        <w:rPr>
          <w:sz w:val="28"/>
          <w:szCs w:val="28"/>
        </w:rPr>
      </w:pPr>
      <w:r w:rsidRPr="00B573C2">
        <w:rPr>
          <w:sz w:val="28"/>
          <w:szCs w:val="28"/>
        </w:rPr>
        <w:t>- обеспечение и защита конституционных прав граждан на свободный и равный доступ ко всем видам информации и знаний для всех социальных слоев населения;</w:t>
      </w:r>
    </w:p>
    <w:p w:rsidR="00B74E07" w:rsidRPr="00B573C2" w:rsidRDefault="00B74E07" w:rsidP="00B74E07">
      <w:pPr>
        <w:autoSpaceDE w:val="0"/>
        <w:autoSpaceDN w:val="0"/>
        <w:adjustRightInd w:val="0"/>
        <w:rPr>
          <w:sz w:val="28"/>
          <w:szCs w:val="28"/>
        </w:rPr>
      </w:pPr>
      <w:r w:rsidRPr="00B573C2">
        <w:rPr>
          <w:sz w:val="28"/>
          <w:szCs w:val="28"/>
        </w:rPr>
        <w:t>-обеспечение сохранности и учета библиотечных фондов;</w:t>
      </w:r>
    </w:p>
    <w:p w:rsidR="00B74E07" w:rsidRPr="00B573C2" w:rsidRDefault="00B74E07" w:rsidP="00B74E07">
      <w:pPr>
        <w:autoSpaceDE w:val="0"/>
        <w:autoSpaceDN w:val="0"/>
        <w:adjustRightInd w:val="0"/>
        <w:rPr>
          <w:sz w:val="28"/>
          <w:szCs w:val="28"/>
        </w:rPr>
      </w:pPr>
      <w:r w:rsidRPr="00B573C2">
        <w:rPr>
          <w:sz w:val="28"/>
          <w:szCs w:val="28"/>
        </w:rPr>
        <w:t>-сохранение культурного наследия</w:t>
      </w:r>
      <w:r>
        <w:rPr>
          <w:sz w:val="28"/>
          <w:szCs w:val="28"/>
        </w:rPr>
        <w:t xml:space="preserve"> Свердловского района</w:t>
      </w:r>
      <w:r w:rsidRPr="00B573C2">
        <w:rPr>
          <w:sz w:val="28"/>
          <w:szCs w:val="28"/>
        </w:rPr>
        <w:t>;</w:t>
      </w:r>
    </w:p>
    <w:p w:rsidR="00B74E07" w:rsidRDefault="00B74E07" w:rsidP="00B74E07">
      <w:pPr>
        <w:tabs>
          <w:tab w:val="left" w:pos="459"/>
        </w:tabs>
        <w:autoSpaceDE w:val="0"/>
        <w:autoSpaceDN w:val="0"/>
        <w:adjustRightInd w:val="0"/>
        <w:rPr>
          <w:sz w:val="28"/>
          <w:szCs w:val="28"/>
        </w:rPr>
      </w:pPr>
      <w:r w:rsidRPr="00B573C2">
        <w:rPr>
          <w:sz w:val="28"/>
          <w:szCs w:val="28"/>
        </w:rPr>
        <w:t>-расширение информационного пространства;</w:t>
      </w:r>
      <w:r w:rsidRPr="00B573C2">
        <w:rPr>
          <w:sz w:val="28"/>
          <w:szCs w:val="28"/>
        </w:rPr>
        <w:br/>
        <w:t>- создание качественно новой системы информационно-библиотечного обслуживания населе</w:t>
      </w:r>
      <w:r>
        <w:rPr>
          <w:sz w:val="28"/>
          <w:szCs w:val="28"/>
        </w:rPr>
        <w:t>ния;</w:t>
      </w:r>
      <w:r w:rsidRPr="00B573C2">
        <w:rPr>
          <w:sz w:val="28"/>
          <w:szCs w:val="28"/>
        </w:rPr>
        <w:br/>
        <w:t xml:space="preserve">-  повышение кадрового и научно-методического потенциала </w:t>
      </w:r>
      <w:r>
        <w:rPr>
          <w:sz w:val="28"/>
          <w:szCs w:val="28"/>
        </w:rPr>
        <w:t>работников культуры;</w:t>
      </w:r>
    </w:p>
    <w:p w:rsidR="00B74E07" w:rsidRPr="00471F04" w:rsidRDefault="00B74E07" w:rsidP="00B74E07">
      <w:pPr>
        <w:pStyle w:val="af3"/>
        <w:rPr>
          <w:sz w:val="28"/>
          <w:szCs w:val="28"/>
        </w:rPr>
      </w:pPr>
      <w:r>
        <w:t xml:space="preserve">- </w:t>
      </w:r>
      <w:r w:rsidRPr="00471F04">
        <w:rPr>
          <w:sz w:val="28"/>
          <w:szCs w:val="28"/>
        </w:rPr>
        <w:t>популяризация художественного и народного творчества</w:t>
      </w:r>
      <w:r>
        <w:rPr>
          <w:sz w:val="28"/>
          <w:szCs w:val="28"/>
        </w:rPr>
        <w:t>;</w:t>
      </w:r>
    </w:p>
    <w:p w:rsidR="00B74E07" w:rsidRPr="00471F04" w:rsidRDefault="00B74E07" w:rsidP="00B74E07">
      <w:pPr>
        <w:pStyle w:val="af3"/>
        <w:rPr>
          <w:sz w:val="28"/>
          <w:szCs w:val="28"/>
        </w:rPr>
      </w:pPr>
      <w:r w:rsidRPr="00471F04">
        <w:rPr>
          <w:sz w:val="28"/>
          <w:szCs w:val="28"/>
        </w:rPr>
        <w:t>- повышение уровня проведения районных мероприятий, формирование слушательской и зрительской культуры населе</w:t>
      </w:r>
      <w:r>
        <w:rPr>
          <w:sz w:val="28"/>
          <w:szCs w:val="28"/>
        </w:rPr>
        <w:t>ния;</w:t>
      </w:r>
      <w:r w:rsidRPr="00471F04">
        <w:rPr>
          <w:sz w:val="28"/>
          <w:szCs w:val="28"/>
        </w:rPr>
        <w:t xml:space="preserve"> </w:t>
      </w:r>
    </w:p>
    <w:p w:rsidR="00B74E07" w:rsidRPr="00471F04" w:rsidRDefault="00B74E07" w:rsidP="00B74E07">
      <w:pPr>
        <w:pStyle w:val="af3"/>
        <w:rPr>
          <w:sz w:val="28"/>
          <w:szCs w:val="28"/>
        </w:rPr>
      </w:pPr>
      <w:r w:rsidRPr="00471F04">
        <w:rPr>
          <w:sz w:val="28"/>
          <w:szCs w:val="28"/>
        </w:rPr>
        <w:t>- выявление и поддержка талантливых детей и  молодежи, проведение и организа</w:t>
      </w:r>
      <w:r>
        <w:rPr>
          <w:sz w:val="28"/>
          <w:szCs w:val="28"/>
        </w:rPr>
        <w:t>ция художественных конкурсов;</w:t>
      </w:r>
      <w:r w:rsidRPr="00471F04">
        <w:rPr>
          <w:sz w:val="28"/>
          <w:szCs w:val="28"/>
        </w:rPr>
        <w:t xml:space="preserve"> </w:t>
      </w:r>
    </w:p>
    <w:p w:rsidR="00B74E07" w:rsidRPr="00471F04" w:rsidRDefault="00B74E07" w:rsidP="00B74E07">
      <w:pPr>
        <w:pStyle w:val="af3"/>
        <w:rPr>
          <w:sz w:val="28"/>
          <w:szCs w:val="28"/>
        </w:rPr>
      </w:pPr>
      <w:r w:rsidRPr="00471F04">
        <w:rPr>
          <w:sz w:val="28"/>
          <w:szCs w:val="28"/>
        </w:rPr>
        <w:t>-обеспечение необходимых усло</w:t>
      </w:r>
      <w:r>
        <w:rPr>
          <w:sz w:val="28"/>
          <w:szCs w:val="28"/>
        </w:rPr>
        <w:t>вий для концертной деятельности;</w:t>
      </w:r>
    </w:p>
    <w:p w:rsidR="00B74E07" w:rsidRPr="00B573C2" w:rsidRDefault="00B74E07" w:rsidP="00B74E07">
      <w:pPr>
        <w:autoSpaceDE w:val="0"/>
        <w:autoSpaceDN w:val="0"/>
        <w:adjustRightInd w:val="0"/>
        <w:rPr>
          <w:sz w:val="28"/>
          <w:szCs w:val="28"/>
        </w:rPr>
      </w:pPr>
      <w:r w:rsidRPr="00B573C2">
        <w:rPr>
          <w:sz w:val="28"/>
          <w:szCs w:val="28"/>
        </w:rPr>
        <w:t xml:space="preserve">- </w:t>
      </w:r>
      <w:r>
        <w:rPr>
          <w:sz w:val="28"/>
          <w:szCs w:val="28"/>
        </w:rPr>
        <w:t>о</w:t>
      </w:r>
      <w:r w:rsidRPr="006255AC">
        <w:rPr>
          <w:sz w:val="28"/>
          <w:szCs w:val="28"/>
        </w:rPr>
        <w:t>беспечение сохранности и учета музейных предметов, предоставление населению возможности доступа к музейным предметам</w:t>
      </w:r>
      <w:r w:rsidRPr="00B573C2">
        <w:rPr>
          <w:sz w:val="28"/>
          <w:szCs w:val="28"/>
        </w:rPr>
        <w:t>;</w:t>
      </w:r>
    </w:p>
    <w:p w:rsidR="00B74E07" w:rsidRPr="006255AC" w:rsidRDefault="00B74E07" w:rsidP="00B74E07">
      <w:pPr>
        <w:autoSpaceDE w:val="0"/>
        <w:autoSpaceDN w:val="0"/>
        <w:adjustRightInd w:val="0"/>
        <w:rPr>
          <w:sz w:val="28"/>
          <w:szCs w:val="28"/>
        </w:rPr>
      </w:pPr>
      <w:r w:rsidRPr="006255AC">
        <w:rPr>
          <w:sz w:val="28"/>
          <w:szCs w:val="28"/>
        </w:rPr>
        <w:t>- пополнение музейных фондов</w:t>
      </w:r>
      <w:proofErr w:type="gramStart"/>
      <w:r w:rsidRPr="006255AC">
        <w:rPr>
          <w:sz w:val="28"/>
          <w:szCs w:val="28"/>
        </w:rPr>
        <w:t xml:space="preserve">   ;</w:t>
      </w:r>
      <w:proofErr w:type="gramEnd"/>
    </w:p>
    <w:p w:rsidR="00B74E07" w:rsidRDefault="00B74E07" w:rsidP="00B74E07">
      <w:pPr>
        <w:autoSpaceDE w:val="0"/>
        <w:autoSpaceDN w:val="0"/>
        <w:adjustRightInd w:val="0"/>
        <w:rPr>
          <w:sz w:val="28"/>
          <w:szCs w:val="28"/>
        </w:rPr>
      </w:pPr>
      <w:r w:rsidRPr="006255AC">
        <w:rPr>
          <w:sz w:val="28"/>
          <w:szCs w:val="28"/>
        </w:rPr>
        <w:t>- расширение возможностей  для организации музейного обслуживания населения на необходимом уровне</w:t>
      </w:r>
      <w:r>
        <w:rPr>
          <w:sz w:val="28"/>
          <w:szCs w:val="28"/>
        </w:rPr>
        <w:t>.</w:t>
      </w:r>
    </w:p>
    <w:p w:rsidR="00B74E07" w:rsidRDefault="00B74E07" w:rsidP="00B74E07">
      <w:pPr>
        <w:autoSpaceDE w:val="0"/>
        <w:autoSpaceDN w:val="0"/>
        <w:adjustRightInd w:val="0"/>
        <w:rPr>
          <w:sz w:val="28"/>
          <w:szCs w:val="28"/>
        </w:rPr>
      </w:pPr>
    </w:p>
    <w:p w:rsidR="00B74E07" w:rsidRPr="00C44406" w:rsidRDefault="00B74E07" w:rsidP="00B74E07">
      <w:pPr>
        <w:tabs>
          <w:tab w:val="left" w:pos="459"/>
        </w:tabs>
        <w:autoSpaceDE w:val="0"/>
        <w:autoSpaceDN w:val="0"/>
        <w:adjustRightInd w:val="0"/>
        <w:rPr>
          <w:sz w:val="28"/>
          <w:szCs w:val="28"/>
        </w:rPr>
      </w:pPr>
      <w:r w:rsidRPr="00C44406">
        <w:rPr>
          <w:sz w:val="28"/>
          <w:szCs w:val="28"/>
        </w:rPr>
        <w:t xml:space="preserve">Ожидаемыми результатами реализации </w:t>
      </w:r>
      <w:r>
        <w:rPr>
          <w:sz w:val="28"/>
          <w:szCs w:val="28"/>
        </w:rPr>
        <w:t xml:space="preserve">муниципальной </w:t>
      </w:r>
      <w:r w:rsidRPr="00C44406">
        <w:rPr>
          <w:sz w:val="28"/>
          <w:szCs w:val="28"/>
        </w:rPr>
        <w:t xml:space="preserve"> программы в сфере сохранения и реконструкции военно-мемориальных объектов будут являться:</w:t>
      </w:r>
    </w:p>
    <w:p w:rsidR="00B74E07" w:rsidRDefault="00B74E07" w:rsidP="00B74E07">
      <w:pPr>
        <w:autoSpaceDE w:val="0"/>
        <w:autoSpaceDN w:val="0"/>
        <w:adjustRightInd w:val="0"/>
        <w:rPr>
          <w:sz w:val="28"/>
          <w:szCs w:val="28"/>
        </w:rPr>
      </w:pPr>
      <w:r w:rsidRPr="00B573C2">
        <w:rPr>
          <w:sz w:val="28"/>
          <w:szCs w:val="28"/>
        </w:rPr>
        <w:t xml:space="preserve">- </w:t>
      </w:r>
      <w:r w:rsidRPr="00E81E60">
        <w:rPr>
          <w:sz w:val="28"/>
          <w:szCs w:val="28"/>
        </w:rPr>
        <w:t>приведение в надлежащее состояние воинских захоронений, братских могил, памятников и памятных знаков на террито</w:t>
      </w:r>
      <w:r>
        <w:rPr>
          <w:sz w:val="28"/>
          <w:szCs w:val="28"/>
        </w:rPr>
        <w:t xml:space="preserve">рии </w:t>
      </w:r>
      <w:r w:rsidRPr="00E81E60">
        <w:rPr>
          <w:sz w:val="28"/>
          <w:szCs w:val="28"/>
        </w:rPr>
        <w:t>Свердловского района</w:t>
      </w:r>
      <w:r>
        <w:rPr>
          <w:sz w:val="28"/>
          <w:szCs w:val="28"/>
        </w:rPr>
        <w:t>;</w:t>
      </w:r>
    </w:p>
    <w:p w:rsidR="00B74E07" w:rsidRDefault="00B74E07" w:rsidP="00B74E07">
      <w:pPr>
        <w:autoSpaceDE w:val="0"/>
        <w:autoSpaceDN w:val="0"/>
        <w:adjustRightInd w:val="0"/>
        <w:rPr>
          <w:sz w:val="28"/>
          <w:szCs w:val="28"/>
        </w:rPr>
      </w:pPr>
      <w:r>
        <w:rPr>
          <w:sz w:val="28"/>
          <w:szCs w:val="28"/>
        </w:rPr>
        <w:t xml:space="preserve">- </w:t>
      </w:r>
      <w:r w:rsidRPr="00E81E60">
        <w:rPr>
          <w:sz w:val="28"/>
          <w:szCs w:val="28"/>
        </w:rPr>
        <w:t>обеспечение разработки нормативной правовой базы для проведения работ по сохранению и реконструкции военно-мемориальных объектов</w:t>
      </w:r>
      <w:r w:rsidR="005360B0">
        <w:rPr>
          <w:sz w:val="28"/>
          <w:szCs w:val="28"/>
        </w:rPr>
        <w:t>;</w:t>
      </w:r>
    </w:p>
    <w:p w:rsidR="00B74E07" w:rsidRPr="00C44406" w:rsidRDefault="005360B0" w:rsidP="005360B0">
      <w:pPr>
        <w:autoSpaceDE w:val="0"/>
        <w:autoSpaceDN w:val="0"/>
        <w:adjustRightInd w:val="0"/>
        <w:rPr>
          <w:sz w:val="28"/>
          <w:szCs w:val="28"/>
        </w:rPr>
      </w:pPr>
      <w:r>
        <w:rPr>
          <w:sz w:val="28"/>
          <w:szCs w:val="28"/>
        </w:rPr>
        <w:t xml:space="preserve">- обеспечение </w:t>
      </w:r>
      <w:proofErr w:type="gramStart"/>
      <w:r>
        <w:rPr>
          <w:sz w:val="28"/>
          <w:szCs w:val="28"/>
        </w:rPr>
        <w:t xml:space="preserve">разработки </w:t>
      </w:r>
      <w:r w:rsidRPr="00C842AE">
        <w:rPr>
          <w:color w:val="000000"/>
          <w:sz w:val="28"/>
          <w:szCs w:val="28"/>
          <w:shd w:val="clear" w:color="auto" w:fill="FFFFFF"/>
        </w:rPr>
        <w:t>проектов зон охраны объектов культурного наследия</w:t>
      </w:r>
      <w:proofErr w:type="gramEnd"/>
      <w:r>
        <w:rPr>
          <w:color w:val="000000"/>
          <w:sz w:val="28"/>
          <w:szCs w:val="28"/>
          <w:shd w:val="clear" w:color="auto" w:fill="FFFFFF"/>
        </w:rPr>
        <w:t>.</w:t>
      </w:r>
    </w:p>
    <w:p w:rsidR="00B74E07" w:rsidRPr="00C44406" w:rsidRDefault="00B74E07" w:rsidP="00B74E07">
      <w:pPr>
        <w:tabs>
          <w:tab w:val="left" w:pos="459"/>
        </w:tabs>
        <w:autoSpaceDE w:val="0"/>
        <w:autoSpaceDN w:val="0"/>
        <w:adjustRightInd w:val="0"/>
        <w:rPr>
          <w:sz w:val="28"/>
          <w:szCs w:val="28"/>
        </w:rPr>
      </w:pPr>
      <w:r w:rsidRPr="00C44406">
        <w:rPr>
          <w:sz w:val="28"/>
          <w:szCs w:val="28"/>
        </w:rPr>
        <w:t xml:space="preserve">Ожидаемыми результатами реализации </w:t>
      </w:r>
      <w:r>
        <w:rPr>
          <w:sz w:val="28"/>
          <w:szCs w:val="28"/>
        </w:rPr>
        <w:t xml:space="preserve">муниципальной </w:t>
      </w:r>
      <w:r w:rsidRPr="00C44406">
        <w:rPr>
          <w:sz w:val="28"/>
          <w:szCs w:val="28"/>
        </w:rPr>
        <w:t xml:space="preserve"> программы в сфере архивного дела объектов будут являться:</w:t>
      </w:r>
    </w:p>
    <w:p w:rsidR="00B74E07" w:rsidRDefault="00B74E07" w:rsidP="00B74E07">
      <w:pPr>
        <w:pStyle w:val="ConsPlusCell"/>
        <w:widowControl/>
        <w:jc w:val="both"/>
        <w:rPr>
          <w:rFonts w:ascii="Times New Roman" w:hAnsi="Times New Roman" w:cs="Times New Roman"/>
          <w:sz w:val="28"/>
          <w:szCs w:val="28"/>
        </w:rPr>
      </w:pPr>
      <w:r w:rsidRPr="00FB27D7">
        <w:rPr>
          <w:rFonts w:ascii="Times New Roman" w:hAnsi="Times New Roman" w:cs="Times New Roman"/>
          <w:sz w:val="28"/>
          <w:szCs w:val="28"/>
        </w:rPr>
        <w:t>создание и поддержание условий для нормативного режима сохранности документального наследия Свердловского района</w:t>
      </w:r>
      <w:r>
        <w:rPr>
          <w:rFonts w:ascii="Times New Roman" w:hAnsi="Times New Roman" w:cs="Times New Roman"/>
          <w:sz w:val="28"/>
          <w:szCs w:val="28"/>
        </w:rPr>
        <w:t>;</w:t>
      </w:r>
      <w:r w:rsidRPr="00FB27D7">
        <w:rPr>
          <w:rFonts w:ascii="Times New Roman" w:hAnsi="Times New Roman" w:cs="Times New Roman"/>
          <w:sz w:val="28"/>
          <w:szCs w:val="28"/>
        </w:rPr>
        <w:t xml:space="preserve"> </w:t>
      </w:r>
    </w:p>
    <w:p w:rsidR="00B74E07" w:rsidRPr="00FB27D7" w:rsidRDefault="00B74E07" w:rsidP="00B74E07">
      <w:pPr>
        <w:pStyle w:val="ConsPlusCell"/>
        <w:widowControl/>
        <w:jc w:val="both"/>
        <w:rPr>
          <w:rFonts w:ascii="Times New Roman" w:hAnsi="Times New Roman" w:cs="Times New Roman"/>
          <w:sz w:val="28"/>
          <w:szCs w:val="28"/>
        </w:rPr>
      </w:pPr>
      <w:r>
        <w:rPr>
          <w:rFonts w:ascii="Times New Roman" w:hAnsi="Times New Roman" w:cs="Times New Roman"/>
          <w:sz w:val="28"/>
          <w:szCs w:val="28"/>
        </w:rPr>
        <w:t xml:space="preserve">- </w:t>
      </w:r>
      <w:r w:rsidRPr="00FB27D7">
        <w:rPr>
          <w:rFonts w:ascii="Times New Roman" w:hAnsi="Times New Roman" w:cs="Times New Roman"/>
          <w:sz w:val="28"/>
          <w:szCs w:val="28"/>
        </w:rPr>
        <w:t>рост количества и повышение качества услуг, предоставляемых архивом</w:t>
      </w:r>
      <w:proofErr w:type="gramStart"/>
      <w:r w:rsidRPr="00FB27D7">
        <w:rPr>
          <w:rFonts w:ascii="Times New Roman" w:hAnsi="Times New Roman" w:cs="Times New Roman"/>
          <w:sz w:val="28"/>
          <w:szCs w:val="28"/>
        </w:rPr>
        <w:t>.</w:t>
      </w:r>
      <w:r w:rsidRPr="00FB27D7">
        <w:rPr>
          <w:sz w:val="28"/>
          <w:szCs w:val="28"/>
        </w:rPr>
        <w:t>;</w:t>
      </w:r>
      <w:proofErr w:type="gramEnd"/>
    </w:p>
    <w:p w:rsidR="00B74E07" w:rsidRPr="00FB27D7" w:rsidRDefault="00B74E07" w:rsidP="00B74E07">
      <w:pPr>
        <w:autoSpaceDE w:val="0"/>
        <w:autoSpaceDN w:val="0"/>
        <w:adjustRightInd w:val="0"/>
        <w:rPr>
          <w:sz w:val="28"/>
          <w:szCs w:val="28"/>
        </w:rPr>
      </w:pPr>
      <w:r w:rsidRPr="00FB27D7">
        <w:rPr>
          <w:sz w:val="28"/>
          <w:szCs w:val="28"/>
        </w:rPr>
        <w:t>- улучшение материально-технической базы архива, приобретение необходимой оргтехники, позволяющей в целом совершенствовать систему хранения, комплектования, учета и использования архивных документов</w:t>
      </w:r>
      <w:proofErr w:type="gramStart"/>
      <w:r w:rsidRPr="00FB27D7">
        <w:rPr>
          <w:sz w:val="28"/>
          <w:szCs w:val="28"/>
        </w:rPr>
        <w:t>.;</w:t>
      </w:r>
      <w:proofErr w:type="gramEnd"/>
    </w:p>
    <w:p w:rsidR="00B74E07" w:rsidRDefault="00B74E07" w:rsidP="00B74E07">
      <w:pPr>
        <w:autoSpaceDE w:val="0"/>
        <w:autoSpaceDN w:val="0"/>
        <w:adjustRightInd w:val="0"/>
        <w:rPr>
          <w:sz w:val="28"/>
          <w:szCs w:val="28"/>
        </w:rPr>
      </w:pPr>
      <w:r w:rsidRPr="00FB27D7">
        <w:rPr>
          <w:sz w:val="28"/>
          <w:szCs w:val="28"/>
        </w:rPr>
        <w:t xml:space="preserve">- развитие информатизации архивного дела в Свердловском районе, </w:t>
      </w:r>
    </w:p>
    <w:p w:rsidR="00B74E07" w:rsidRPr="00FB27D7" w:rsidRDefault="00B74E07" w:rsidP="00B74E07">
      <w:pPr>
        <w:autoSpaceDE w:val="0"/>
        <w:autoSpaceDN w:val="0"/>
        <w:adjustRightInd w:val="0"/>
        <w:rPr>
          <w:sz w:val="28"/>
          <w:szCs w:val="28"/>
        </w:rPr>
      </w:pPr>
      <w:r>
        <w:rPr>
          <w:sz w:val="28"/>
          <w:szCs w:val="28"/>
        </w:rPr>
        <w:lastRenderedPageBreak/>
        <w:t xml:space="preserve">- </w:t>
      </w:r>
      <w:r w:rsidRPr="00FB27D7">
        <w:rPr>
          <w:sz w:val="28"/>
          <w:szCs w:val="28"/>
        </w:rPr>
        <w:t xml:space="preserve">популяризация архивных документов, в том числе в целях патриотического воспитания граждан, развитие и поддержка исторических исследований; </w:t>
      </w:r>
    </w:p>
    <w:p w:rsidR="00B74E07" w:rsidRPr="00FB27D7" w:rsidRDefault="00B74E07" w:rsidP="00B74E07">
      <w:pPr>
        <w:autoSpaceDE w:val="0"/>
        <w:autoSpaceDN w:val="0"/>
        <w:adjustRightInd w:val="0"/>
        <w:rPr>
          <w:sz w:val="28"/>
          <w:szCs w:val="28"/>
        </w:rPr>
      </w:pPr>
      <w:r w:rsidRPr="00FB27D7">
        <w:rPr>
          <w:sz w:val="28"/>
          <w:szCs w:val="28"/>
        </w:rPr>
        <w:t>- увеличение количества пользователей архивной информации.</w:t>
      </w:r>
    </w:p>
    <w:p w:rsidR="00B74E07" w:rsidRPr="003549BB" w:rsidRDefault="00B74E07" w:rsidP="00B74E07">
      <w:pPr>
        <w:tabs>
          <w:tab w:val="left" w:pos="0"/>
        </w:tabs>
        <w:ind w:firstLine="0"/>
        <w:rPr>
          <w:sz w:val="28"/>
          <w:szCs w:val="28"/>
        </w:rPr>
      </w:pPr>
    </w:p>
    <w:p w:rsidR="00B74E07" w:rsidRDefault="00B74E07" w:rsidP="00B74E07">
      <w:pPr>
        <w:ind w:firstLine="708"/>
        <w:rPr>
          <w:sz w:val="28"/>
          <w:szCs w:val="28"/>
        </w:rPr>
      </w:pPr>
      <w:r w:rsidRPr="00C44406">
        <w:rPr>
          <w:sz w:val="28"/>
          <w:szCs w:val="28"/>
        </w:rPr>
        <w:t xml:space="preserve">2.5. Сроки и этапы реализации </w:t>
      </w:r>
      <w:r>
        <w:rPr>
          <w:sz w:val="28"/>
          <w:szCs w:val="28"/>
        </w:rPr>
        <w:t xml:space="preserve">муниципальной </w:t>
      </w:r>
      <w:r w:rsidRPr="00C44406">
        <w:rPr>
          <w:sz w:val="28"/>
          <w:szCs w:val="28"/>
        </w:rPr>
        <w:t xml:space="preserve"> программы</w:t>
      </w:r>
      <w:r w:rsidR="00EA5203">
        <w:rPr>
          <w:sz w:val="28"/>
          <w:szCs w:val="28"/>
        </w:rPr>
        <w:t>.</w:t>
      </w:r>
    </w:p>
    <w:p w:rsidR="00EA5203" w:rsidRPr="00C44406" w:rsidRDefault="00EA5203" w:rsidP="00B74E07">
      <w:pPr>
        <w:ind w:firstLine="708"/>
        <w:rPr>
          <w:sz w:val="28"/>
          <w:szCs w:val="28"/>
        </w:rPr>
      </w:pPr>
    </w:p>
    <w:p w:rsidR="00B34F9E" w:rsidRPr="00374DD2" w:rsidRDefault="00B34F9E" w:rsidP="00B34F9E">
      <w:pPr>
        <w:rPr>
          <w:sz w:val="28"/>
          <w:szCs w:val="28"/>
        </w:rPr>
      </w:pPr>
      <w:r w:rsidRPr="00374DD2">
        <w:rPr>
          <w:sz w:val="28"/>
          <w:szCs w:val="28"/>
        </w:rPr>
        <w:t>Программа буд</w:t>
      </w:r>
      <w:r>
        <w:rPr>
          <w:sz w:val="28"/>
          <w:szCs w:val="28"/>
        </w:rPr>
        <w:t>ет реализовываться в 201</w:t>
      </w:r>
      <w:r w:rsidR="0083409D">
        <w:rPr>
          <w:sz w:val="28"/>
          <w:szCs w:val="28"/>
        </w:rPr>
        <w:t>9</w:t>
      </w:r>
      <w:r>
        <w:rPr>
          <w:sz w:val="28"/>
          <w:szCs w:val="28"/>
        </w:rPr>
        <w:t>–</w:t>
      </w:r>
      <w:r w:rsidRPr="00374DD2">
        <w:rPr>
          <w:sz w:val="28"/>
          <w:szCs w:val="28"/>
        </w:rPr>
        <w:t>201</w:t>
      </w:r>
      <w:r w:rsidR="0083409D">
        <w:rPr>
          <w:sz w:val="28"/>
          <w:szCs w:val="28"/>
        </w:rPr>
        <w:t>3</w:t>
      </w:r>
      <w:r w:rsidRPr="00374DD2">
        <w:rPr>
          <w:sz w:val="28"/>
          <w:szCs w:val="28"/>
        </w:rPr>
        <w:t xml:space="preserve"> годах в два этапа.</w:t>
      </w:r>
    </w:p>
    <w:p w:rsidR="00B34F9E" w:rsidRPr="00374DD2" w:rsidRDefault="00B34F9E" w:rsidP="00B34F9E">
      <w:pPr>
        <w:rPr>
          <w:sz w:val="28"/>
          <w:szCs w:val="28"/>
        </w:rPr>
      </w:pPr>
      <w:r>
        <w:rPr>
          <w:sz w:val="28"/>
          <w:szCs w:val="28"/>
        </w:rPr>
        <w:t>Подготовительный этап (201</w:t>
      </w:r>
      <w:r w:rsidR="0083409D">
        <w:rPr>
          <w:sz w:val="28"/>
          <w:szCs w:val="28"/>
        </w:rPr>
        <w:t>9</w:t>
      </w:r>
      <w:r>
        <w:rPr>
          <w:sz w:val="28"/>
          <w:szCs w:val="28"/>
        </w:rPr>
        <w:t>–</w:t>
      </w:r>
      <w:r w:rsidR="0083409D">
        <w:rPr>
          <w:sz w:val="28"/>
          <w:szCs w:val="28"/>
        </w:rPr>
        <w:t>2020</w:t>
      </w:r>
      <w:r w:rsidRPr="00374DD2">
        <w:rPr>
          <w:sz w:val="28"/>
          <w:szCs w:val="28"/>
        </w:rPr>
        <w:t xml:space="preserve"> годы) включает в себя разработку основных мероприятий по сохранению объектов культурного наследия, реализацию основных мер по повышению посещений </w:t>
      </w:r>
      <w:r w:rsidR="003549BB">
        <w:rPr>
          <w:sz w:val="28"/>
          <w:szCs w:val="28"/>
        </w:rPr>
        <w:t xml:space="preserve">домов культуры, </w:t>
      </w:r>
      <w:r w:rsidRPr="00374DD2">
        <w:rPr>
          <w:sz w:val="28"/>
          <w:szCs w:val="28"/>
        </w:rPr>
        <w:t>музе</w:t>
      </w:r>
      <w:r w:rsidR="003549BB">
        <w:rPr>
          <w:sz w:val="28"/>
          <w:szCs w:val="28"/>
        </w:rPr>
        <w:t>я</w:t>
      </w:r>
      <w:r w:rsidRPr="00374DD2">
        <w:rPr>
          <w:sz w:val="28"/>
          <w:szCs w:val="28"/>
        </w:rPr>
        <w:t xml:space="preserve">, библиотек, формирование основных традиционных </w:t>
      </w:r>
      <w:r w:rsidR="003549BB">
        <w:rPr>
          <w:sz w:val="28"/>
          <w:szCs w:val="28"/>
        </w:rPr>
        <w:t>культурно-досуговых мероприятий</w:t>
      </w:r>
      <w:r w:rsidRPr="00374DD2">
        <w:rPr>
          <w:sz w:val="28"/>
          <w:szCs w:val="28"/>
        </w:rPr>
        <w:t xml:space="preserve">. </w:t>
      </w:r>
    </w:p>
    <w:p w:rsidR="00B34F9E" w:rsidRPr="00374DD2" w:rsidRDefault="00B34F9E" w:rsidP="00B34F9E">
      <w:pPr>
        <w:rPr>
          <w:sz w:val="28"/>
          <w:szCs w:val="28"/>
        </w:rPr>
      </w:pPr>
      <w:r w:rsidRPr="00374DD2">
        <w:rPr>
          <w:sz w:val="28"/>
          <w:szCs w:val="28"/>
        </w:rPr>
        <w:t xml:space="preserve">Вышеперечисленные мероприятия должны сформировать основу для достижения </w:t>
      </w:r>
      <w:r w:rsidRPr="00B82B3D">
        <w:rPr>
          <w:sz w:val="28"/>
          <w:szCs w:val="28"/>
        </w:rPr>
        <w:t>целей</w:t>
      </w:r>
      <w:r w:rsidRPr="00374DD2">
        <w:rPr>
          <w:sz w:val="28"/>
          <w:szCs w:val="28"/>
        </w:rPr>
        <w:t xml:space="preserve"> и задач Программы.</w:t>
      </w:r>
    </w:p>
    <w:p w:rsidR="00B34F9E" w:rsidRDefault="00B34F9E" w:rsidP="00B34F9E">
      <w:pPr>
        <w:rPr>
          <w:sz w:val="28"/>
          <w:szCs w:val="28"/>
        </w:rPr>
      </w:pPr>
      <w:r w:rsidRPr="00374DD2">
        <w:rPr>
          <w:sz w:val="28"/>
          <w:szCs w:val="28"/>
        </w:rPr>
        <w:t>В результате реализации второго этапа Программы</w:t>
      </w:r>
      <w:r w:rsidR="003549BB">
        <w:rPr>
          <w:sz w:val="28"/>
          <w:szCs w:val="28"/>
        </w:rPr>
        <w:t xml:space="preserve"> (20</w:t>
      </w:r>
      <w:r w:rsidR="0083409D">
        <w:rPr>
          <w:sz w:val="28"/>
          <w:szCs w:val="28"/>
        </w:rPr>
        <w:t>21</w:t>
      </w:r>
      <w:r w:rsidR="003549BB">
        <w:rPr>
          <w:sz w:val="28"/>
          <w:szCs w:val="28"/>
        </w:rPr>
        <w:t>–</w:t>
      </w:r>
      <w:r w:rsidR="003549BB" w:rsidRPr="00374DD2">
        <w:rPr>
          <w:sz w:val="28"/>
          <w:szCs w:val="28"/>
        </w:rPr>
        <w:t>20</w:t>
      </w:r>
      <w:r w:rsidR="0083409D">
        <w:rPr>
          <w:sz w:val="28"/>
          <w:szCs w:val="28"/>
        </w:rPr>
        <w:t>23</w:t>
      </w:r>
      <w:r w:rsidR="003549BB" w:rsidRPr="00374DD2">
        <w:rPr>
          <w:sz w:val="28"/>
          <w:szCs w:val="28"/>
        </w:rPr>
        <w:t xml:space="preserve"> годы) </w:t>
      </w:r>
      <w:r w:rsidRPr="00374DD2">
        <w:rPr>
          <w:sz w:val="28"/>
          <w:szCs w:val="28"/>
        </w:rPr>
        <w:t xml:space="preserve"> ожидается рост основных параметров, характеризующих деятельность в сфере культуры </w:t>
      </w:r>
      <w:r w:rsidR="003549BB">
        <w:rPr>
          <w:sz w:val="28"/>
          <w:szCs w:val="28"/>
        </w:rPr>
        <w:t>района</w:t>
      </w:r>
      <w:r w:rsidRPr="00374DD2">
        <w:rPr>
          <w:sz w:val="28"/>
          <w:szCs w:val="28"/>
        </w:rPr>
        <w:t>.</w:t>
      </w:r>
    </w:p>
    <w:p w:rsidR="00EA5203" w:rsidRDefault="00EA5203" w:rsidP="00B34F9E">
      <w:pPr>
        <w:rPr>
          <w:sz w:val="28"/>
          <w:szCs w:val="28"/>
        </w:rPr>
      </w:pPr>
    </w:p>
    <w:p w:rsidR="00EA5203" w:rsidRPr="00EA5203" w:rsidRDefault="00EA5203" w:rsidP="00EA5203">
      <w:pPr>
        <w:pStyle w:val="ae"/>
        <w:numPr>
          <w:ilvl w:val="0"/>
          <w:numId w:val="33"/>
        </w:numPr>
        <w:jc w:val="center"/>
        <w:rPr>
          <w:sz w:val="28"/>
          <w:szCs w:val="28"/>
        </w:rPr>
      </w:pPr>
      <w:r w:rsidRPr="00EA5203">
        <w:rPr>
          <w:sz w:val="28"/>
          <w:szCs w:val="28"/>
        </w:rPr>
        <w:t>Обобщенная характеристика основных мероприятий</w:t>
      </w:r>
      <w:r w:rsidRPr="00EA5203">
        <w:rPr>
          <w:sz w:val="28"/>
          <w:szCs w:val="28"/>
        </w:rPr>
        <w:br/>
        <w:t>муниципальной  программы, подпрограмм муниципальной  программы</w:t>
      </w:r>
    </w:p>
    <w:p w:rsidR="00EA5203" w:rsidRPr="00EA5203" w:rsidRDefault="00EA5203" w:rsidP="00EA5203">
      <w:pPr>
        <w:pStyle w:val="ae"/>
        <w:ind w:firstLine="0"/>
        <w:rPr>
          <w:sz w:val="28"/>
          <w:szCs w:val="28"/>
        </w:rPr>
      </w:pPr>
    </w:p>
    <w:p w:rsidR="00EA5203" w:rsidRDefault="00EA5203" w:rsidP="00EA5203">
      <w:pPr>
        <w:rPr>
          <w:rFonts w:eastAsia="Times New Roman"/>
          <w:sz w:val="28"/>
          <w:szCs w:val="28"/>
          <w:lang w:eastAsia="ru-RU"/>
        </w:rPr>
      </w:pPr>
      <w:r w:rsidRPr="00C44406">
        <w:rPr>
          <w:sz w:val="28"/>
          <w:szCs w:val="28"/>
        </w:rPr>
        <w:t xml:space="preserve">Основные мероприятия </w:t>
      </w:r>
      <w:r>
        <w:rPr>
          <w:sz w:val="28"/>
          <w:szCs w:val="28"/>
        </w:rPr>
        <w:t xml:space="preserve">муниципальной </w:t>
      </w:r>
      <w:r w:rsidRPr="00C44406">
        <w:rPr>
          <w:sz w:val="28"/>
          <w:szCs w:val="28"/>
        </w:rPr>
        <w:t xml:space="preserve"> программы и подпрограмм реализуются в сфере культуры, архивного дела, сохранения и реконструкци</w:t>
      </w:r>
      <w:r>
        <w:rPr>
          <w:sz w:val="28"/>
          <w:szCs w:val="28"/>
        </w:rPr>
        <w:t>и военно-мемориальных объектов.</w:t>
      </w:r>
    </w:p>
    <w:p w:rsidR="0016675F" w:rsidRDefault="00EA5203" w:rsidP="0016675F">
      <w:pPr>
        <w:suppressAutoHyphens w:val="0"/>
        <w:autoSpaceDE w:val="0"/>
        <w:autoSpaceDN w:val="0"/>
        <w:adjustRightInd w:val="0"/>
        <w:ind w:firstLine="0"/>
        <w:rPr>
          <w:sz w:val="28"/>
          <w:szCs w:val="28"/>
        </w:rPr>
      </w:pPr>
      <w:r w:rsidRPr="00C44406">
        <w:rPr>
          <w:sz w:val="28"/>
          <w:szCs w:val="28"/>
        </w:rPr>
        <w:t>3.1. Основные мероприятия в сфере культуры</w:t>
      </w:r>
    </w:p>
    <w:p w:rsidR="00EA5203" w:rsidRPr="00C44406" w:rsidRDefault="00EA5203" w:rsidP="00EA5203">
      <w:pPr>
        <w:autoSpaceDE w:val="0"/>
        <w:autoSpaceDN w:val="0"/>
        <w:adjustRightInd w:val="0"/>
        <w:rPr>
          <w:sz w:val="28"/>
          <w:szCs w:val="28"/>
        </w:rPr>
      </w:pPr>
      <w:r w:rsidRPr="00C44406">
        <w:rPr>
          <w:sz w:val="28"/>
          <w:szCs w:val="28"/>
        </w:rPr>
        <w:t xml:space="preserve">К основным мероприятиям </w:t>
      </w:r>
      <w:r>
        <w:rPr>
          <w:sz w:val="28"/>
          <w:szCs w:val="28"/>
        </w:rPr>
        <w:t xml:space="preserve">муниципальной </w:t>
      </w:r>
      <w:r w:rsidRPr="00C44406">
        <w:rPr>
          <w:sz w:val="28"/>
          <w:szCs w:val="28"/>
        </w:rPr>
        <w:t xml:space="preserve"> программы в сфере культуры, мероприятиям подпрограмм </w:t>
      </w:r>
      <w:r w:rsidRPr="00930A9E">
        <w:rPr>
          <w:sz w:val="28"/>
          <w:szCs w:val="28"/>
        </w:rPr>
        <w:t>«Сохранение и развитие системы художественного образования, по</w:t>
      </w:r>
      <w:r w:rsidR="0083409D">
        <w:rPr>
          <w:sz w:val="28"/>
          <w:szCs w:val="28"/>
        </w:rPr>
        <w:t xml:space="preserve">ддержка молодых дарований </w:t>
      </w:r>
      <w:proofErr w:type="gramStart"/>
      <w:r w:rsidR="0083409D">
        <w:rPr>
          <w:sz w:val="28"/>
          <w:szCs w:val="28"/>
        </w:rPr>
        <w:t xml:space="preserve">( </w:t>
      </w:r>
      <w:proofErr w:type="gramEnd"/>
      <w:r w:rsidR="0083409D">
        <w:rPr>
          <w:sz w:val="28"/>
          <w:szCs w:val="28"/>
        </w:rPr>
        <w:t>2019-2023</w:t>
      </w:r>
      <w:r w:rsidRPr="00930A9E">
        <w:rPr>
          <w:sz w:val="28"/>
          <w:szCs w:val="28"/>
        </w:rPr>
        <w:t xml:space="preserve"> годы)»</w:t>
      </w:r>
      <w:r>
        <w:rPr>
          <w:sz w:val="28"/>
          <w:szCs w:val="28"/>
        </w:rPr>
        <w:t xml:space="preserve">, </w:t>
      </w:r>
      <w:r w:rsidRPr="00930A9E">
        <w:rPr>
          <w:sz w:val="28"/>
          <w:szCs w:val="28"/>
        </w:rPr>
        <w:t>«Совершенствование системы информационно-библиотечного обслуживания в Свердловском районе (201</w:t>
      </w:r>
      <w:r w:rsidR="0083409D">
        <w:rPr>
          <w:sz w:val="28"/>
          <w:szCs w:val="28"/>
        </w:rPr>
        <w:t>9</w:t>
      </w:r>
      <w:r w:rsidRPr="00930A9E">
        <w:rPr>
          <w:sz w:val="28"/>
          <w:szCs w:val="28"/>
        </w:rPr>
        <w:t>-20</w:t>
      </w:r>
      <w:r w:rsidR="0083409D">
        <w:rPr>
          <w:sz w:val="28"/>
          <w:szCs w:val="28"/>
        </w:rPr>
        <w:t>23</w:t>
      </w:r>
      <w:r w:rsidRPr="00930A9E">
        <w:rPr>
          <w:sz w:val="28"/>
          <w:szCs w:val="28"/>
        </w:rPr>
        <w:t xml:space="preserve"> годы)»</w:t>
      </w:r>
      <w:r>
        <w:rPr>
          <w:sz w:val="28"/>
          <w:szCs w:val="28"/>
        </w:rPr>
        <w:t xml:space="preserve">, </w:t>
      </w:r>
      <w:r w:rsidRPr="00930A9E">
        <w:rPr>
          <w:sz w:val="28"/>
          <w:szCs w:val="28"/>
        </w:rPr>
        <w:t>«Обеспечение условий для художественного и народного творчества, совершенствование культурно-досуговой деятельности в Свердловском районе ( 20</w:t>
      </w:r>
      <w:r w:rsidR="00AD464F">
        <w:rPr>
          <w:sz w:val="28"/>
          <w:szCs w:val="28"/>
        </w:rPr>
        <w:t>19</w:t>
      </w:r>
      <w:r w:rsidRPr="00930A9E">
        <w:rPr>
          <w:sz w:val="28"/>
          <w:szCs w:val="28"/>
        </w:rPr>
        <w:t>-20</w:t>
      </w:r>
      <w:r w:rsidR="00AD464F">
        <w:rPr>
          <w:sz w:val="28"/>
          <w:szCs w:val="28"/>
        </w:rPr>
        <w:t>23</w:t>
      </w:r>
      <w:r w:rsidRPr="00930A9E">
        <w:rPr>
          <w:sz w:val="28"/>
          <w:szCs w:val="28"/>
        </w:rPr>
        <w:t xml:space="preserve"> годы)»</w:t>
      </w:r>
      <w:r>
        <w:rPr>
          <w:sz w:val="28"/>
          <w:szCs w:val="28"/>
        </w:rPr>
        <w:t xml:space="preserve">, </w:t>
      </w:r>
      <w:r w:rsidRPr="00930A9E">
        <w:rPr>
          <w:sz w:val="28"/>
          <w:szCs w:val="28"/>
        </w:rPr>
        <w:t xml:space="preserve">  «Поддержка и разв</w:t>
      </w:r>
      <w:r w:rsidR="00AD464F">
        <w:rPr>
          <w:sz w:val="28"/>
          <w:szCs w:val="28"/>
        </w:rPr>
        <w:t xml:space="preserve">итие музейной деятельности (2019 </w:t>
      </w:r>
      <w:r w:rsidRPr="00930A9E">
        <w:rPr>
          <w:sz w:val="28"/>
          <w:szCs w:val="28"/>
        </w:rPr>
        <w:t>-20</w:t>
      </w:r>
      <w:r w:rsidR="00AD464F">
        <w:rPr>
          <w:sz w:val="28"/>
          <w:szCs w:val="28"/>
        </w:rPr>
        <w:t>23</w:t>
      </w:r>
      <w:r w:rsidRPr="00930A9E">
        <w:rPr>
          <w:sz w:val="28"/>
          <w:szCs w:val="28"/>
        </w:rPr>
        <w:t xml:space="preserve"> годы)»</w:t>
      </w:r>
      <w:r>
        <w:rPr>
          <w:sz w:val="28"/>
          <w:szCs w:val="28"/>
        </w:rPr>
        <w:t xml:space="preserve">, </w:t>
      </w:r>
      <w:r w:rsidRPr="00C44406">
        <w:rPr>
          <w:sz w:val="28"/>
          <w:szCs w:val="28"/>
          <w:lang w:eastAsia="en-US"/>
        </w:rPr>
        <w:t>относятся:</w:t>
      </w:r>
    </w:p>
    <w:p w:rsidR="00EA5203" w:rsidRPr="00731AEB" w:rsidRDefault="00EA5203" w:rsidP="00EA5203">
      <w:pPr>
        <w:autoSpaceDE w:val="0"/>
        <w:autoSpaceDN w:val="0"/>
        <w:adjustRightInd w:val="0"/>
        <w:rPr>
          <w:sz w:val="28"/>
          <w:szCs w:val="28"/>
        </w:rPr>
      </w:pPr>
      <w:r>
        <w:rPr>
          <w:sz w:val="28"/>
          <w:szCs w:val="28"/>
        </w:rPr>
        <w:t>1.</w:t>
      </w:r>
      <w:r w:rsidRPr="00731AEB">
        <w:rPr>
          <w:sz w:val="28"/>
          <w:szCs w:val="28"/>
        </w:rPr>
        <w:t>Предоставление дополнительного образования в сфере культуры и искусств</w:t>
      </w:r>
      <w:r>
        <w:rPr>
          <w:sz w:val="28"/>
          <w:szCs w:val="28"/>
        </w:rPr>
        <w:t>.</w:t>
      </w:r>
    </w:p>
    <w:p w:rsidR="00EA5203" w:rsidRPr="00731AEB" w:rsidRDefault="00EA5203" w:rsidP="00EA5203">
      <w:pPr>
        <w:autoSpaceDE w:val="0"/>
        <w:autoSpaceDN w:val="0"/>
        <w:adjustRightInd w:val="0"/>
        <w:rPr>
          <w:sz w:val="28"/>
          <w:szCs w:val="28"/>
        </w:rPr>
      </w:pPr>
      <w:r>
        <w:rPr>
          <w:sz w:val="28"/>
          <w:szCs w:val="28"/>
        </w:rPr>
        <w:t>2.</w:t>
      </w:r>
      <w:r w:rsidRPr="00731AEB">
        <w:rPr>
          <w:sz w:val="28"/>
          <w:szCs w:val="28"/>
        </w:rPr>
        <w:t>Участие в  фестивалях, конкурсах, олимпиадах, мероприятиях по обмену опытом практической работы.</w:t>
      </w:r>
    </w:p>
    <w:p w:rsidR="00EA5203" w:rsidRPr="00731AEB" w:rsidRDefault="00EA5203" w:rsidP="00EA5203">
      <w:pPr>
        <w:autoSpaceDE w:val="0"/>
        <w:autoSpaceDN w:val="0"/>
        <w:adjustRightInd w:val="0"/>
        <w:rPr>
          <w:sz w:val="28"/>
          <w:szCs w:val="28"/>
        </w:rPr>
      </w:pPr>
      <w:r>
        <w:rPr>
          <w:sz w:val="28"/>
          <w:szCs w:val="28"/>
        </w:rPr>
        <w:t>3.</w:t>
      </w:r>
      <w:r w:rsidRPr="00731AEB">
        <w:rPr>
          <w:sz w:val="28"/>
          <w:szCs w:val="28"/>
        </w:rPr>
        <w:t>Комплектование фондов библиотеки МБОУ ДОД «Змиевская ДШИ».</w:t>
      </w:r>
    </w:p>
    <w:p w:rsidR="00EA5203" w:rsidRPr="00731AEB" w:rsidRDefault="00EA5203" w:rsidP="00EA5203">
      <w:pPr>
        <w:autoSpaceDE w:val="0"/>
        <w:autoSpaceDN w:val="0"/>
        <w:adjustRightInd w:val="0"/>
        <w:rPr>
          <w:sz w:val="28"/>
          <w:szCs w:val="28"/>
        </w:rPr>
      </w:pPr>
      <w:r>
        <w:rPr>
          <w:sz w:val="28"/>
          <w:szCs w:val="28"/>
        </w:rPr>
        <w:t>4.</w:t>
      </w:r>
      <w:r w:rsidRPr="00731AEB">
        <w:rPr>
          <w:sz w:val="28"/>
          <w:szCs w:val="28"/>
        </w:rPr>
        <w:t>Повышение квалификации преподавателей дополнительного образования в сфере культуры.</w:t>
      </w:r>
    </w:p>
    <w:p w:rsidR="00EA5203" w:rsidRDefault="00EA5203" w:rsidP="00EA5203">
      <w:pPr>
        <w:pStyle w:val="ConsPlusCell"/>
        <w:jc w:val="both"/>
        <w:rPr>
          <w:rFonts w:ascii="Times New Roman" w:hAnsi="Times New Roman"/>
          <w:sz w:val="28"/>
          <w:szCs w:val="28"/>
        </w:rPr>
      </w:pPr>
      <w:r>
        <w:rPr>
          <w:rFonts w:ascii="Times New Roman" w:hAnsi="Times New Roman"/>
          <w:sz w:val="28"/>
          <w:szCs w:val="28"/>
        </w:rPr>
        <w:t xml:space="preserve">          5.</w:t>
      </w:r>
      <w:r w:rsidRPr="00731AEB">
        <w:rPr>
          <w:rFonts w:ascii="Times New Roman" w:hAnsi="Times New Roman"/>
          <w:sz w:val="28"/>
          <w:szCs w:val="28"/>
        </w:rPr>
        <w:t xml:space="preserve">Приобретение компьютерного, мультимедийного, </w:t>
      </w:r>
      <w:proofErr w:type="gramStart"/>
      <w:r w:rsidRPr="00731AEB">
        <w:rPr>
          <w:rFonts w:ascii="Times New Roman" w:hAnsi="Times New Roman"/>
          <w:sz w:val="28"/>
          <w:szCs w:val="28"/>
        </w:rPr>
        <w:t>видео-проекционного</w:t>
      </w:r>
      <w:proofErr w:type="gramEnd"/>
      <w:r w:rsidRPr="00731AEB">
        <w:rPr>
          <w:rFonts w:ascii="Times New Roman" w:hAnsi="Times New Roman"/>
          <w:sz w:val="28"/>
          <w:szCs w:val="28"/>
        </w:rPr>
        <w:t xml:space="preserve"> оборудования.</w:t>
      </w:r>
    </w:p>
    <w:p w:rsidR="00EA5203" w:rsidRPr="00731AEB" w:rsidRDefault="00EA5203" w:rsidP="00EA5203">
      <w:pPr>
        <w:pStyle w:val="ConsPlusCell"/>
        <w:rPr>
          <w:rFonts w:ascii="Times New Roman" w:hAnsi="Times New Roman"/>
          <w:sz w:val="28"/>
          <w:szCs w:val="28"/>
        </w:rPr>
      </w:pPr>
      <w:r>
        <w:rPr>
          <w:rFonts w:ascii="Times New Roman" w:hAnsi="Times New Roman"/>
          <w:sz w:val="28"/>
          <w:szCs w:val="28"/>
        </w:rPr>
        <w:lastRenderedPageBreak/>
        <w:t xml:space="preserve">          6.</w:t>
      </w:r>
      <w:r w:rsidRPr="00731AEB">
        <w:rPr>
          <w:rFonts w:ascii="Times New Roman" w:hAnsi="Times New Roman"/>
          <w:sz w:val="28"/>
          <w:szCs w:val="28"/>
        </w:rPr>
        <w:t xml:space="preserve"> Приобретение музыкальных инструментов.</w:t>
      </w:r>
    </w:p>
    <w:p w:rsidR="00EA5203" w:rsidRPr="00731AEB" w:rsidRDefault="00EA5203" w:rsidP="00EA5203">
      <w:pPr>
        <w:pStyle w:val="ConsPlusCell"/>
        <w:rPr>
          <w:rFonts w:ascii="Times New Roman" w:hAnsi="Times New Roman"/>
          <w:sz w:val="28"/>
          <w:szCs w:val="28"/>
        </w:rPr>
      </w:pPr>
      <w:r>
        <w:rPr>
          <w:rFonts w:ascii="Times New Roman" w:hAnsi="Times New Roman"/>
          <w:sz w:val="28"/>
          <w:szCs w:val="28"/>
        </w:rPr>
        <w:t xml:space="preserve">           7.</w:t>
      </w:r>
      <w:r w:rsidRPr="00731AEB">
        <w:rPr>
          <w:rFonts w:ascii="Times New Roman" w:hAnsi="Times New Roman"/>
          <w:sz w:val="28"/>
          <w:szCs w:val="28"/>
        </w:rPr>
        <w:t>Приобретение (изготовление) концертных костюмов Приобретение специализированного оборудования.</w:t>
      </w:r>
    </w:p>
    <w:p w:rsidR="00EA5203" w:rsidRPr="00731AEB" w:rsidRDefault="00EA5203" w:rsidP="00EA5203">
      <w:pPr>
        <w:autoSpaceDE w:val="0"/>
        <w:autoSpaceDN w:val="0"/>
        <w:adjustRightInd w:val="0"/>
        <w:rPr>
          <w:sz w:val="28"/>
          <w:szCs w:val="28"/>
        </w:rPr>
      </w:pPr>
      <w:r>
        <w:rPr>
          <w:sz w:val="28"/>
          <w:szCs w:val="28"/>
        </w:rPr>
        <w:t>8.</w:t>
      </w:r>
      <w:r w:rsidRPr="00731AEB">
        <w:rPr>
          <w:sz w:val="28"/>
          <w:szCs w:val="28"/>
        </w:rPr>
        <w:t>Осуществление организационно-технического и информационного сопровождения деятельности учреждения по эксплуатации и содержанию зданий и сооружений, оборудования, коммуникаций и сетей, организации пожарной безопасности.</w:t>
      </w:r>
    </w:p>
    <w:p w:rsidR="00EA5203" w:rsidRPr="00731AEB" w:rsidRDefault="00EA5203" w:rsidP="00EA5203">
      <w:pPr>
        <w:autoSpaceDE w:val="0"/>
        <w:autoSpaceDN w:val="0"/>
        <w:adjustRightInd w:val="0"/>
        <w:rPr>
          <w:sz w:val="28"/>
          <w:szCs w:val="28"/>
        </w:rPr>
      </w:pPr>
      <w:r>
        <w:rPr>
          <w:sz w:val="28"/>
          <w:szCs w:val="28"/>
        </w:rPr>
        <w:t>9.</w:t>
      </w:r>
      <w:r w:rsidRPr="00731AEB">
        <w:rPr>
          <w:sz w:val="28"/>
          <w:szCs w:val="28"/>
        </w:rPr>
        <w:t>Ремонты помещений ДШИ</w:t>
      </w:r>
      <w:r>
        <w:rPr>
          <w:sz w:val="28"/>
          <w:szCs w:val="28"/>
        </w:rPr>
        <w:t>.</w:t>
      </w:r>
    </w:p>
    <w:p w:rsidR="00EA5203" w:rsidRDefault="00EA5203" w:rsidP="00EA5203">
      <w:pPr>
        <w:autoSpaceDE w:val="0"/>
        <w:autoSpaceDN w:val="0"/>
        <w:adjustRightInd w:val="0"/>
        <w:rPr>
          <w:sz w:val="28"/>
          <w:szCs w:val="28"/>
        </w:rPr>
      </w:pPr>
      <w:r>
        <w:rPr>
          <w:sz w:val="28"/>
          <w:szCs w:val="28"/>
        </w:rPr>
        <w:t>10.</w:t>
      </w:r>
      <w:r w:rsidRPr="00731AEB">
        <w:rPr>
          <w:sz w:val="28"/>
          <w:szCs w:val="28"/>
        </w:rPr>
        <w:t>Районный и областной конкурсы профессионального мастерства</w:t>
      </w:r>
      <w:r>
        <w:rPr>
          <w:sz w:val="28"/>
          <w:szCs w:val="28"/>
        </w:rPr>
        <w:t>.</w:t>
      </w:r>
    </w:p>
    <w:p w:rsidR="00EA5203" w:rsidRPr="004157A4" w:rsidRDefault="00EA5203" w:rsidP="00EA5203">
      <w:pPr>
        <w:autoSpaceDE w:val="0"/>
        <w:autoSpaceDN w:val="0"/>
        <w:adjustRightInd w:val="0"/>
        <w:rPr>
          <w:sz w:val="28"/>
          <w:szCs w:val="28"/>
        </w:rPr>
      </w:pPr>
      <w:r>
        <w:rPr>
          <w:sz w:val="28"/>
          <w:szCs w:val="28"/>
        </w:rPr>
        <w:t>1.</w:t>
      </w:r>
      <w:r w:rsidRPr="004157A4">
        <w:t xml:space="preserve"> </w:t>
      </w:r>
      <w:r w:rsidRPr="004157A4">
        <w:rPr>
          <w:sz w:val="28"/>
          <w:szCs w:val="28"/>
        </w:rPr>
        <w:t>Организация библиотечного обслуживания населения.</w:t>
      </w:r>
    </w:p>
    <w:p w:rsidR="00EA5203" w:rsidRPr="00836555" w:rsidRDefault="00EA5203" w:rsidP="00EA5203">
      <w:pPr>
        <w:autoSpaceDE w:val="0"/>
        <w:autoSpaceDN w:val="0"/>
        <w:adjustRightInd w:val="0"/>
        <w:rPr>
          <w:sz w:val="28"/>
          <w:szCs w:val="28"/>
        </w:rPr>
      </w:pPr>
      <w:r>
        <w:rPr>
          <w:sz w:val="28"/>
          <w:szCs w:val="28"/>
        </w:rPr>
        <w:t>2.</w:t>
      </w:r>
      <w:r w:rsidRPr="004157A4">
        <w:t xml:space="preserve"> </w:t>
      </w:r>
      <w:r w:rsidRPr="00836555">
        <w:rPr>
          <w:sz w:val="28"/>
          <w:szCs w:val="28"/>
        </w:rPr>
        <w:t>Комплектование книжного фонда районных и сельских библиотек.</w:t>
      </w:r>
    </w:p>
    <w:p w:rsidR="00EA5203" w:rsidRPr="00836555" w:rsidRDefault="00EA5203" w:rsidP="00EA5203">
      <w:pPr>
        <w:autoSpaceDE w:val="0"/>
        <w:autoSpaceDN w:val="0"/>
        <w:adjustRightInd w:val="0"/>
        <w:rPr>
          <w:sz w:val="28"/>
          <w:szCs w:val="28"/>
        </w:rPr>
      </w:pPr>
      <w:r w:rsidRPr="00836555">
        <w:rPr>
          <w:sz w:val="28"/>
          <w:szCs w:val="28"/>
        </w:rPr>
        <w:t>3. Участие библиотек района  в социальных проектах, конкурсах федерального, регионального значения.</w:t>
      </w:r>
    </w:p>
    <w:p w:rsidR="00EA5203" w:rsidRPr="00836555" w:rsidRDefault="00EA5203" w:rsidP="00EA5203">
      <w:pPr>
        <w:autoSpaceDE w:val="0"/>
        <w:autoSpaceDN w:val="0"/>
        <w:adjustRightInd w:val="0"/>
        <w:rPr>
          <w:sz w:val="28"/>
          <w:szCs w:val="28"/>
        </w:rPr>
      </w:pPr>
      <w:r w:rsidRPr="00836555">
        <w:rPr>
          <w:sz w:val="28"/>
          <w:szCs w:val="28"/>
        </w:rPr>
        <w:t>4. Проведение районных мероприятий, посвященных творчеству писателей - земляков: А. А. Фета, Е</w:t>
      </w:r>
      <w:proofErr w:type="gramStart"/>
      <w:r w:rsidRPr="00836555">
        <w:rPr>
          <w:sz w:val="28"/>
          <w:szCs w:val="28"/>
        </w:rPr>
        <w:t>,Б</w:t>
      </w:r>
      <w:proofErr w:type="gramEnd"/>
      <w:r w:rsidRPr="00836555">
        <w:rPr>
          <w:sz w:val="28"/>
          <w:szCs w:val="28"/>
        </w:rPr>
        <w:t>лагининой, Н.Лескова.</w:t>
      </w:r>
    </w:p>
    <w:p w:rsidR="00EA5203" w:rsidRPr="00836555" w:rsidRDefault="00EA5203" w:rsidP="00EA5203">
      <w:pPr>
        <w:pStyle w:val="ConsPlusCell"/>
        <w:jc w:val="both"/>
        <w:rPr>
          <w:rFonts w:ascii="Times New Roman" w:hAnsi="Times New Roman" w:cs="Times New Roman"/>
          <w:sz w:val="28"/>
          <w:szCs w:val="28"/>
        </w:rPr>
      </w:pPr>
      <w:r w:rsidRPr="00836555">
        <w:rPr>
          <w:rFonts w:ascii="Times New Roman" w:hAnsi="Times New Roman" w:cs="Times New Roman"/>
          <w:sz w:val="28"/>
          <w:szCs w:val="28"/>
        </w:rPr>
        <w:t xml:space="preserve">          5. Приобретение компьютерного оборудования.</w:t>
      </w:r>
    </w:p>
    <w:p w:rsidR="00EA5203" w:rsidRPr="00836555" w:rsidRDefault="00EA5203" w:rsidP="00EA5203">
      <w:pPr>
        <w:pStyle w:val="ConsPlusCell"/>
        <w:rPr>
          <w:rFonts w:ascii="Times New Roman" w:hAnsi="Times New Roman" w:cs="Times New Roman"/>
          <w:sz w:val="28"/>
          <w:szCs w:val="28"/>
        </w:rPr>
      </w:pPr>
      <w:r w:rsidRPr="00836555">
        <w:rPr>
          <w:rFonts w:ascii="Times New Roman" w:hAnsi="Times New Roman" w:cs="Times New Roman"/>
          <w:sz w:val="28"/>
          <w:szCs w:val="28"/>
        </w:rPr>
        <w:t xml:space="preserve">          6. Приобретение библиотечного оборудования .</w:t>
      </w:r>
    </w:p>
    <w:p w:rsidR="00EA5203" w:rsidRPr="00836555" w:rsidRDefault="00EA5203" w:rsidP="00EA5203">
      <w:pPr>
        <w:pStyle w:val="ConsPlusCell"/>
        <w:rPr>
          <w:rFonts w:ascii="Times New Roman" w:hAnsi="Times New Roman" w:cs="Times New Roman"/>
          <w:sz w:val="28"/>
          <w:szCs w:val="28"/>
        </w:rPr>
      </w:pPr>
      <w:r w:rsidRPr="00836555">
        <w:rPr>
          <w:rFonts w:ascii="Times New Roman" w:hAnsi="Times New Roman" w:cs="Times New Roman"/>
          <w:sz w:val="28"/>
          <w:szCs w:val="28"/>
        </w:rPr>
        <w:t xml:space="preserve">           7. Осуществление организационно-технического и информационного сопровождения деятельности учреждений культуры по эксплуатации и содержанию зданий и сооружений, оборудования, коммуникаций и сетей, организации пожарной безопасности.</w:t>
      </w:r>
    </w:p>
    <w:p w:rsidR="00EA5203" w:rsidRPr="00836555" w:rsidRDefault="00EA5203" w:rsidP="00EA5203">
      <w:pPr>
        <w:pStyle w:val="ConsPlusCell"/>
        <w:rPr>
          <w:rFonts w:ascii="Times New Roman" w:hAnsi="Times New Roman" w:cs="Times New Roman"/>
          <w:sz w:val="28"/>
          <w:szCs w:val="28"/>
        </w:rPr>
      </w:pPr>
      <w:r w:rsidRPr="00836555">
        <w:rPr>
          <w:rFonts w:ascii="Times New Roman" w:hAnsi="Times New Roman" w:cs="Times New Roman"/>
          <w:sz w:val="28"/>
          <w:szCs w:val="28"/>
        </w:rPr>
        <w:t xml:space="preserve">           8. Ремонты зданий  библиотек.</w:t>
      </w:r>
    </w:p>
    <w:p w:rsidR="00EA5203" w:rsidRPr="00836555" w:rsidRDefault="00EA5203" w:rsidP="00EA5203">
      <w:pPr>
        <w:pStyle w:val="ConsPlusCell"/>
        <w:rPr>
          <w:rFonts w:ascii="Times New Roman" w:hAnsi="Times New Roman" w:cs="Times New Roman"/>
          <w:sz w:val="28"/>
          <w:szCs w:val="28"/>
        </w:rPr>
      </w:pPr>
      <w:r>
        <w:rPr>
          <w:rFonts w:ascii="Times New Roman" w:hAnsi="Times New Roman" w:cs="Times New Roman"/>
          <w:sz w:val="28"/>
          <w:szCs w:val="28"/>
        </w:rPr>
        <w:t xml:space="preserve">           </w:t>
      </w:r>
      <w:r w:rsidRPr="00836555">
        <w:rPr>
          <w:rFonts w:ascii="Times New Roman" w:hAnsi="Times New Roman" w:cs="Times New Roman"/>
          <w:sz w:val="28"/>
          <w:szCs w:val="28"/>
        </w:rPr>
        <w:t>9. Повышение квалификации библиотекарей.</w:t>
      </w:r>
    </w:p>
    <w:p w:rsidR="00EA5203" w:rsidRPr="00836555" w:rsidRDefault="00EA5203" w:rsidP="00EA5203">
      <w:pPr>
        <w:autoSpaceDE w:val="0"/>
        <w:autoSpaceDN w:val="0"/>
        <w:adjustRightInd w:val="0"/>
        <w:rPr>
          <w:sz w:val="28"/>
          <w:szCs w:val="28"/>
        </w:rPr>
      </w:pPr>
      <w:r w:rsidRPr="00836555">
        <w:rPr>
          <w:sz w:val="28"/>
          <w:szCs w:val="28"/>
        </w:rPr>
        <w:t>1</w:t>
      </w:r>
      <w:r>
        <w:rPr>
          <w:sz w:val="28"/>
          <w:szCs w:val="28"/>
        </w:rPr>
        <w:t>0</w:t>
      </w:r>
      <w:r w:rsidRPr="00836555">
        <w:rPr>
          <w:sz w:val="28"/>
          <w:szCs w:val="28"/>
        </w:rPr>
        <w:t>. Районный и областной конкурсы профессионального мастерства «Лучший библиотечный работник»</w:t>
      </w:r>
    </w:p>
    <w:p w:rsidR="00EA5203" w:rsidRPr="00735754" w:rsidRDefault="00EA5203" w:rsidP="00EA5203">
      <w:pPr>
        <w:rPr>
          <w:sz w:val="28"/>
          <w:szCs w:val="28"/>
        </w:rPr>
      </w:pPr>
      <w:r w:rsidRPr="00735754">
        <w:rPr>
          <w:sz w:val="28"/>
          <w:szCs w:val="28"/>
        </w:rPr>
        <w:t>1. Организация культурн</w:t>
      </w:r>
      <w:proofErr w:type="gramStart"/>
      <w:r w:rsidRPr="00735754">
        <w:rPr>
          <w:sz w:val="28"/>
          <w:szCs w:val="28"/>
        </w:rPr>
        <w:t>о-</w:t>
      </w:r>
      <w:proofErr w:type="gramEnd"/>
      <w:r w:rsidRPr="00735754">
        <w:rPr>
          <w:sz w:val="28"/>
          <w:szCs w:val="28"/>
        </w:rPr>
        <w:t xml:space="preserve"> досугового обслуживания населения</w:t>
      </w:r>
    </w:p>
    <w:p w:rsidR="00EA5203" w:rsidRPr="00735754" w:rsidRDefault="00EA5203" w:rsidP="00EA5203">
      <w:pPr>
        <w:autoSpaceDE w:val="0"/>
        <w:autoSpaceDN w:val="0"/>
        <w:adjustRightInd w:val="0"/>
        <w:rPr>
          <w:sz w:val="28"/>
          <w:szCs w:val="28"/>
        </w:rPr>
      </w:pPr>
      <w:r w:rsidRPr="00735754">
        <w:rPr>
          <w:sz w:val="28"/>
          <w:szCs w:val="28"/>
        </w:rPr>
        <w:t>2. Проведение районных культурн</w:t>
      </w:r>
      <w:proofErr w:type="gramStart"/>
      <w:r w:rsidRPr="00735754">
        <w:rPr>
          <w:sz w:val="28"/>
          <w:szCs w:val="28"/>
        </w:rPr>
        <w:t>о-</w:t>
      </w:r>
      <w:proofErr w:type="gramEnd"/>
      <w:r w:rsidRPr="00735754">
        <w:rPr>
          <w:sz w:val="28"/>
          <w:szCs w:val="28"/>
        </w:rPr>
        <w:t xml:space="preserve"> досуговых мероприятий.</w:t>
      </w:r>
    </w:p>
    <w:p w:rsidR="00EA5203" w:rsidRPr="00735754" w:rsidRDefault="00EA5203" w:rsidP="00EA5203">
      <w:pPr>
        <w:autoSpaceDE w:val="0"/>
        <w:autoSpaceDN w:val="0"/>
        <w:adjustRightInd w:val="0"/>
        <w:rPr>
          <w:sz w:val="28"/>
          <w:szCs w:val="28"/>
        </w:rPr>
      </w:pPr>
      <w:r w:rsidRPr="00735754">
        <w:rPr>
          <w:sz w:val="28"/>
          <w:szCs w:val="28"/>
        </w:rPr>
        <w:t>3. Участие в, областных</w:t>
      </w:r>
      <w:proofErr w:type="gramStart"/>
      <w:r w:rsidRPr="00735754">
        <w:rPr>
          <w:sz w:val="28"/>
          <w:szCs w:val="28"/>
        </w:rPr>
        <w:t xml:space="preserve"> ,</w:t>
      </w:r>
      <w:proofErr w:type="gramEnd"/>
      <w:r w:rsidRPr="00735754">
        <w:rPr>
          <w:sz w:val="28"/>
          <w:szCs w:val="28"/>
        </w:rPr>
        <w:t xml:space="preserve"> всероссийских фестивалях, конкурсах.</w:t>
      </w:r>
    </w:p>
    <w:p w:rsidR="00EA5203" w:rsidRDefault="00EA5203" w:rsidP="00EA5203">
      <w:pPr>
        <w:autoSpaceDE w:val="0"/>
        <w:autoSpaceDN w:val="0"/>
        <w:adjustRightInd w:val="0"/>
        <w:rPr>
          <w:sz w:val="28"/>
          <w:szCs w:val="28"/>
        </w:rPr>
      </w:pPr>
      <w:r w:rsidRPr="00735754">
        <w:rPr>
          <w:sz w:val="28"/>
          <w:szCs w:val="28"/>
        </w:rPr>
        <w:t>4. Приобретение музыкальных инструментов.</w:t>
      </w:r>
    </w:p>
    <w:p w:rsidR="00EA5203" w:rsidRDefault="00EA5203" w:rsidP="00EA5203">
      <w:pPr>
        <w:autoSpaceDE w:val="0"/>
        <w:autoSpaceDN w:val="0"/>
        <w:adjustRightInd w:val="0"/>
        <w:rPr>
          <w:sz w:val="28"/>
          <w:szCs w:val="28"/>
        </w:rPr>
      </w:pPr>
      <w:r w:rsidRPr="00735754">
        <w:rPr>
          <w:sz w:val="28"/>
          <w:szCs w:val="28"/>
        </w:rPr>
        <w:t xml:space="preserve">  5. Приобретение компьютерного, мультимедийного, </w:t>
      </w:r>
      <w:proofErr w:type="gramStart"/>
      <w:r w:rsidRPr="00735754">
        <w:rPr>
          <w:sz w:val="28"/>
          <w:szCs w:val="28"/>
        </w:rPr>
        <w:t>видео-проекционного</w:t>
      </w:r>
      <w:proofErr w:type="gramEnd"/>
      <w:r w:rsidRPr="00735754">
        <w:rPr>
          <w:sz w:val="28"/>
          <w:szCs w:val="28"/>
        </w:rPr>
        <w:t xml:space="preserve"> оборудования.            </w:t>
      </w:r>
    </w:p>
    <w:p w:rsidR="00EA5203" w:rsidRDefault="00EA5203" w:rsidP="00EA5203">
      <w:pPr>
        <w:autoSpaceDE w:val="0"/>
        <w:autoSpaceDN w:val="0"/>
        <w:adjustRightInd w:val="0"/>
        <w:rPr>
          <w:sz w:val="28"/>
          <w:szCs w:val="28"/>
        </w:rPr>
      </w:pPr>
      <w:r w:rsidRPr="00735754">
        <w:rPr>
          <w:sz w:val="28"/>
          <w:szCs w:val="28"/>
        </w:rPr>
        <w:t xml:space="preserve">6. Приобретение (изготовление) концертных костюмов          </w:t>
      </w:r>
    </w:p>
    <w:p w:rsidR="00EA5203" w:rsidRPr="00735754" w:rsidRDefault="00EA5203" w:rsidP="00EA5203">
      <w:pPr>
        <w:autoSpaceDE w:val="0"/>
        <w:autoSpaceDN w:val="0"/>
        <w:adjustRightInd w:val="0"/>
        <w:rPr>
          <w:sz w:val="28"/>
          <w:szCs w:val="28"/>
        </w:rPr>
      </w:pPr>
      <w:r w:rsidRPr="00735754">
        <w:rPr>
          <w:sz w:val="28"/>
          <w:szCs w:val="28"/>
        </w:rPr>
        <w:t xml:space="preserve"> 7. Осуществление организационно-технического и информационного сопровождения деятельности учреждения по эксплуатации и содержанию зданий и сооружений, оборудования, коммуникаций и сетей, организации пожарной безопасности.</w:t>
      </w:r>
    </w:p>
    <w:p w:rsidR="00EA5203" w:rsidRPr="00735754" w:rsidRDefault="00EA5203" w:rsidP="00EA5203">
      <w:pPr>
        <w:pStyle w:val="ConsPlusCell"/>
        <w:rPr>
          <w:rFonts w:ascii="Times New Roman" w:hAnsi="Times New Roman" w:cs="Times New Roman"/>
          <w:sz w:val="28"/>
          <w:szCs w:val="28"/>
        </w:rPr>
      </w:pPr>
      <w:r w:rsidRPr="00735754">
        <w:rPr>
          <w:rFonts w:ascii="Times New Roman" w:hAnsi="Times New Roman" w:cs="Times New Roman"/>
          <w:sz w:val="28"/>
          <w:szCs w:val="28"/>
        </w:rPr>
        <w:t>8. Повышение квалификации работников учреждений культуры</w:t>
      </w:r>
    </w:p>
    <w:p w:rsidR="00EA5203" w:rsidRPr="00735754" w:rsidRDefault="00EA5203" w:rsidP="00EA5203">
      <w:pPr>
        <w:pStyle w:val="ConsPlusCell"/>
        <w:jc w:val="both"/>
        <w:rPr>
          <w:rFonts w:ascii="Times New Roman" w:hAnsi="Times New Roman" w:cs="Times New Roman"/>
          <w:sz w:val="28"/>
          <w:szCs w:val="28"/>
        </w:rPr>
      </w:pPr>
      <w:r w:rsidRPr="00735754">
        <w:rPr>
          <w:rFonts w:ascii="Times New Roman" w:hAnsi="Times New Roman" w:cs="Times New Roman"/>
          <w:sz w:val="28"/>
          <w:szCs w:val="28"/>
        </w:rPr>
        <w:t>9. Ремонты зданий учреждений культуры.</w:t>
      </w:r>
    </w:p>
    <w:p w:rsidR="00EA5203" w:rsidRPr="00735754" w:rsidRDefault="00EA5203" w:rsidP="00EA5203">
      <w:pPr>
        <w:autoSpaceDE w:val="0"/>
        <w:autoSpaceDN w:val="0"/>
        <w:adjustRightInd w:val="0"/>
        <w:rPr>
          <w:sz w:val="28"/>
          <w:szCs w:val="28"/>
        </w:rPr>
      </w:pPr>
      <w:r w:rsidRPr="00735754">
        <w:rPr>
          <w:sz w:val="28"/>
          <w:szCs w:val="28"/>
        </w:rPr>
        <w:t>10. Районный и областной конкурсы профессионального мастерства</w:t>
      </w:r>
      <w:proofErr w:type="gramStart"/>
      <w:r w:rsidRPr="00735754">
        <w:rPr>
          <w:sz w:val="28"/>
          <w:szCs w:val="28"/>
        </w:rPr>
        <w:t xml:space="preserve"> .</w:t>
      </w:r>
      <w:proofErr w:type="gramEnd"/>
    </w:p>
    <w:p w:rsidR="00EA5203" w:rsidRPr="00AA7920" w:rsidRDefault="00EA5203" w:rsidP="00EA5203">
      <w:pPr>
        <w:autoSpaceDE w:val="0"/>
        <w:autoSpaceDN w:val="0"/>
        <w:adjustRightInd w:val="0"/>
        <w:rPr>
          <w:sz w:val="28"/>
          <w:szCs w:val="28"/>
        </w:rPr>
      </w:pPr>
    </w:p>
    <w:p w:rsidR="00EA5203" w:rsidRDefault="00EA5203" w:rsidP="00EA5203">
      <w:pPr>
        <w:autoSpaceDE w:val="0"/>
        <w:autoSpaceDN w:val="0"/>
        <w:adjustRightInd w:val="0"/>
        <w:ind w:firstLine="708"/>
        <w:rPr>
          <w:sz w:val="28"/>
          <w:szCs w:val="28"/>
        </w:rPr>
      </w:pPr>
      <w:r w:rsidRPr="00C44406">
        <w:rPr>
          <w:sz w:val="28"/>
          <w:szCs w:val="28"/>
        </w:rPr>
        <w:t>3.</w:t>
      </w:r>
      <w:r>
        <w:rPr>
          <w:sz w:val="28"/>
          <w:szCs w:val="28"/>
        </w:rPr>
        <w:t>2</w:t>
      </w:r>
      <w:r w:rsidRPr="00C44406">
        <w:rPr>
          <w:sz w:val="28"/>
          <w:szCs w:val="28"/>
        </w:rPr>
        <w:t xml:space="preserve">. Основные мероприятия в сфере сохранения и реконструкции </w:t>
      </w:r>
      <w:r w:rsidRPr="00C44406">
        <w:rPr>
          <w:sz w:val="28"/>
          <w:szCs w:val="28"/>
        </w:rPr>
        <w:br/>
        <w:t xml:space="preserve">военно-мемориальных объектов </w:t>
      </w:r>
      <w:r>
        <w:rPr>
          <w:sz w:val="28"/>
          <w:szCs w:val="28"/>
        </w:rPr>
        <w:t>Свердловского района.</w:t>
      </w:r>
    </w:p>
    <w:p w:rsidR="00EA5203" w:rsidRPr="00C44406" w:rsidRDefault="00EA5203" w:rsidP="00EA5203">
      <w:pPr>
        <w:autoSpaceDE w:val="0"/>
        <w:autoSpaceDN w:val="0"/>
        <w:adjustRightInd w:val="0"/>
        <w:rPr>
          <w:sz w:val="28"/>
          <w:szCs w:val="28"/>
          <w:lang w:eastAsia="en-US"/>
        </w:rPr>
      </w:pPr>
      <w:r w:rsidRPr="00C44406">
        <w:rPr>
          <w:sz w:val="28"/>
          <w:szCs w:val="28"/>
        </w:rPr>
        <w:t xml:space="preserve">К основным мероприятиям </w:t>
      </w:r>
      <w:r>
        <w:rPr>
          <w:sz w:val="28"/>
          <w:szCs w:val="28"/>
        </w:rPr>
        <w:t xml:space="preserve">муниципальной </w:t>
      </w:r>
      <w:r w:rsidRPr="00C44406">
        <w:rPr>
          <w:sz w:val="28"/>
          <w:szCs w:val="28"/>
        </w:rPr>
        <w:t xml:space="preserve"> программы в сфере </w:t>
      </w:r>
      <w:r w:rsidRPr="00C44406">
        <w:rPr>
          <w:sz w:val="28"/>
          <w:szCs w:val="28"/>
          <w:lang w:eastAsia="en-US"/>
        </w:rPr>
        <w:t xml:space="preserve">сохранности и проведения работ по реконструкции военно-мемориальных </w:t>
      </w:r>
      <w:r w:rsidRPr="00C44406">
        <w:rPr>
          <w:sz w:val="28"/>
          <w:szCs w:val="28"/>
          <w:lang w:eastAsia="en-US"/>
        </w:rPr>
        <w:lastRenderedPageBreak/>
        <w:t>объектов</w:t>
      </w:r>
      <w:r>
        <w:rPr>
          <w:sz w:val="28"/>
          <w:szCs w:val="28"/>
        </w:rPr>
        <w:t xml:space="preserve"> </w:t>
      </w:r>
      <w:r w:rsidRPr="00C44406">
        <w:rPr>
          <w:sz w:val="28"/>
          <w:szCs w:val="28"/>
        </w:rPr>
        <w:t xml:space="preserve">и подпрограммы «Сохранение и реконструкция военно-мемориальных объектов в </w:t>
      </w:r>
      <w:r>
        <w:rPr>
          <w:sz w:val="28"/>
          <w:szCs w:val="28"/>
        </w:rPr>
        <w:t>свердловском районе (201</w:t>
      </w:r>
      <w:r w:rsidR="00AD464F">
        <w:rPr>
          <w:sz w:val="28"/>
          <w:szCs w:val="28"/>
        </w:rPr>
        <w:t>9</w:t>
      </w:r>
      <w:r>
        <w:rPr>
          <w:sz w:val="28"/>
          <w:szCs w:val="28"/>
        </w:rPr>
        <w:t>-20</w:t>
      </w:r>
      <w:r w:rsidR="00AD464F">
        <w:rPr>
          <w:sz w:val="28"/>
          <w:szCs w:val="28"/>
        </w:rPr>
        <w:t>23</w:t>
      </w:r>
      <w:r>
        <w:rPr>
          <w:sz w:val="28"/>
          <w:szCs w:val="28"/>
        </w:rPr>
        <w:t xml:space="preserve"> годы)</w:t>
      </w:r>
      <w:r w:rsidRPr="00C44406">
        <w:rPr>
          <w:sz w:val="28"/>
          <w:szCs w:val="28"/>
        </w:rPr>
        <w:t xml:space="preserve">» </w:t>
      </w:r>
      <w:r w:rsidRPr="00C44406">
        <w:rPr>
          <w:sz w:val="28"/>
          <w:szCs w:val="28"/>
          <w:lang w:eastAsia="en-US"/>
        </w:rPr>
        <w:t>относятся:</w:t>
      </w:r>
    </w:p>
    <w:p w:rsidR="00EA5203" w:rsidRPr="00067EBF" w:rsidRDefault="00EA5203" w:rsidP="00EA5203">
      <w:pPr>
        <w:autoSpaceDE w:val="0"/>
        <w:autoSpaceDN w:val="0"/>
        <w:adjustRightInd w:val="0"/>
        <w:rPr>
          <w:sz w:val="28"/>
          <w:szCs w:val="28"/>
        </w:rPr>
      </w:pPr>
      <w:r>
        <w:rPr>
          <w:sz w:val="28"/>
          <w:szCs w:val="28"/>
        </w:rPr>
        <w:t>1</w:t>
      </w:r>
      <w:r w:rsidRPr="00230198">
        <w:rPr>
          <w:sz w:val="28"/>
          <w:szCs w:val="28"/>
        </w:rPr>
        <w:t xml:space="preserve">. </w:t>
      </w:r>
      <w:r w:rsidRPr="00067EBF">
        <w:rPr>
          <w:sz w:val="28"/>
          <w:szCs w:val="28"/>
        </w:rPr>
        <w:t>Проведение ремонта, реконструкции и благоустройства  воинских захоронений, братских могил и памятных знаков, расположенных на территории района.</w:t>
      </w:r>
    </w:p>
    <w:p w:rsidR="00EA5203" w:rsidRPr="00D4291E" w:rsidRDefault="00EA5203" w:rsidP="00EA5203">
      <w:pPr>
        <w:autoSpaceDE w:val="0"/>
        <w:autoSpaceDN w:val="0"/>
        <w:adjustRightInd w:val="0"/>
        <w:rPr>
          <w:sz w:val="28"/>
          <w:szCs w:val="28"/>
        </w:rPr>
      </w:pPr>
      <w:r w:rsidRPr="00230198">
        <w:rPr>
          <w:sz w:val="28"/>
          <w:szCs w:val="28"/>
        </w:rPr>
        <w:t xml:space="preserve">2. </w:t>
      </w:r>
      <w:r w:rsidR="00AD464F" w:rsidRPr="00AD464F">
        <w:rPr>
          <w:sz w:val="28"/>
        </w:rPr>
        <w:t xml:space="preserve">Сохранение объектов культурного наследия. </w:t>
      </w:r>
    </w:p>
    <w:p w:rsidR="00EA5203" w:rsidRPr="00C44406" w:rsidRDefault="00EA5203" w:rsidP="00EA5203">
      <w:pPr>
        <w:ind w:firstLine="708"/>
        <w:rPr>
          <w:sz w:val="28"/>
          <w:szCs w:val="28"/>
        </w:rPr>
      </w:pPr>
      <w:r w:rsidRPr="00C44406">
        <w:rPr>
          <w:sz w:val="28"/>
          <w:szCs w:val="28"/>
        </w:rPr>
        <w:t>3.4. Основные мероприятия в сфере архивного дела</w:t>
      </w:r>
    </w:p>
    <w:p w:rsidR="00EA5203" w:rsidRPr="00C44406" w:rsidRDefault="00EA5203" w:rsidP="00E838FD">
      <w:pPr>
        <w:autoSpaceDE w:val="0"/>
        <w:autoSpaceDN w:val="0"/>
        <w:adjustRightInd w:val="0"/>
        <w:outlineLvl w:val="1"/>
        <w:rPr>
          <w:sz w:val="28"/>
          <w:szCs w:val="28"/>
        </w:rPr>
      </w:pPr>
      <w:r w:rsidRPr="00C44406">
        <w:rPr>
          <w:sz w:val="28"/>
          <w:szCs w:val="28"/>
        </w:rPr>
        <w:t xml:space="preserve">К основным мероприятиям </w:t>
      </w:r>
      <w:r>
        <w:rPr>
          <w:sz w:val="28"/>
          <w:szCs w:val="28"/>
        </w:rPr>
        <w:t xml:space="preserve">муниципальной </w:t>
      </w:r>
      <w:r w:rsidRPr="00C44406">
        <w:rPr>
          <w:sz w:val="28"/>
          <w:szCs w:val="28"/>
        </w:rPr>
        <w:t xml:space="preserve"> программы в сфере архивного дела </w:t>
      </w:r>
      <w:r w:rsidR="00E838FD">
        <w:rPr>
          <w:sz w:val="28"/>
          <w:szCs w:val="28"/>
        </w:rPr>
        <w:t xml:space="preserve">и подпрограммы «Развитие архивного </w:t>
      </w:r>
      <w:r w:rsidR="00AD464F">
        <w:rPr>
          <w:sz w:val="28"/>
          <w:szCs w:val="28"/>
        </w:rPr>
        <w:t>дела в Свердловском районе (2019</w:t>
      </w:r>
      <w:r w:rsidR="00E838FD">
        <w:rPr>
          <w:sz w:val="28"/>
          <w:szCs w:val="28"/>
        </w:rPr>
        <w:t>–20</w:t>
      </w:r>
      <w:r w:rsidR="00AD464F">
        <w:rPr>
          <w:sz w:val="28"/>
          <w:szCs w:val="28"/>
        </w:rPr>
        <w:t>23</w:t>
      </w:r>
      <w:r w:rsidR="00E838FD">
        <w:rPr>
          <w:sz w:val="28"/>
          <w:szCs w:val="28"/>
        </w:rPr>
        <w:t xml:space="preserve"> годы)» </w:t>
      </w:r>
      <w:r w:rsidRPr="00C44406">
        <w:rPr>
          <w:sz w:val="28"/>
          <w:szCs w:val="28"/>
        </w:rPr>
        <w:t>относятся:</w:t>
      </w:r>
    </w:p>
    <w:p w:rsidR="00E838FD" w:rsidRPr="00BA6E27" w:rsidRDefault="00AD464F" w:rsidP="00E838FD">
      <w:pPr>
        <w:autoSpaceDE w:val="0"/>
        <w:autoSpaceDN w:val="0"/>
        <w:adjustRightInd w:val="0"/>
        <w:rPr>
          <w:sz w:val="28"/>
          <w:szCs w:val="28"/>
        </w:rPr>
      </w:pPr>
      <w:r>
        <w:rPr>
          <w:sz w:val="28"/>
          <w:szCs w:val="28"/>
        </w:rPr>
        <w:t>1</w:t>
      </w:r>
      <w:r w:rsidR="00E838FD" w:rsidRPr="00BA6E27">
        <w:rPr>
          <w:sz w:val="28"/>
          <w:szCs w:val="28"/>
        </w:rPr>
        <w:t>. Укрепление материально-технической базы архива.</w:t>
      </w:r>
    </w:p>
    <w:p w:rsidR="00E838FD" w:rsidRPr="00BA6E27" w:rsidRDefault="00E838FD" w:rsidP="00E838FD">
      <w:pPr>
        <w:pStyle w:val="ConsPlusCell"/>
        <w:widowControl/>
        <w:jc w:val="both"/>
        <w:rPr>
          <w:rFonts w:ascii="Times New Roman" w:hAnsi="Times New Roman" w:cs="Times New Roman"/>
          <w:sz w:val="28"/>
          <w:szCs w:val="28"/>
        </w:rPr>
      </w:pPr>
      <w:r>
        <w:rPr>
          <w:rFonts w:ascii="Times New Roman" w:hAnsi="Times New Roman" w:cs="Times New Roman"/>
          <w:sz w:val="28"/>
          <w:szCs w:val="28"/>
        </w:rPr>
        <w:t xml:space="preserve">          </w:t>
      </w:r>
      <w:r w:rsidR="00AD464F">
        <w:rPr>
          <w:rFonts w:ascii="Times New Roman" w:hAnsi="Times New Roman" w:cs="Times New Roman"/>
          <w:sz w:val="28"/>
          <w:szCs w:val="28"/>
        </w:rPr>
        <w:t>2</w:t>
      </w:r>
      <w:r w:rsidRPr="00BA6E27">
        <w:rPr>
          <w:rFonts w:ascii="Times New Roman" w:hAnsi="Times New Roman" w:cs="Times New Roman"/>
          <w:sz w:val="28"/>
          <w:szCs w:val="28"/>
        </w:rPr>
        <w:t xml:space="preserve">. </w:t>
      </w:r>
      <w:r w:rsidR="00AD464F" w:rsidRPr="00AD464F">
        <w:rPr>
          <w:rFonts w:ascii="Times New Roman" w:hAnsi="Times New Roman"/>
          <w:sz w:val="28"/>
        </w:rPr>
        <w:t>Информационная деятельность архива,  использование документов архивного фонда Российской Федерации и расширение доступа к ним.</w:t>
      </w:r>
    </w:p>
    <w:p w:rsidR="00AD464F" w:rsidRDefault="00AD464F" w:rsidP="00AD464F">
      <w:pPr>
        <w:pStyle w:val="af3"/>
        <w:rPr>
          <w:sz w:val="28"/>
        </w:rPr>
      </w:pPr>
      <w:r>
        <w:rPr>
          <w:sz w:val="28"/>
          <w:szCs w:val="28"/>
        </w:rPr>
        <w:t>3</w:t>
      </w:r>
      <w:r w:rsidR="00E838FD" w:rsidRPr="00BA6E27">
        <w:rPr>
          <w:sz w:val="28"/>
          <w:szCs w:val="28"/>
        </w:rPr>
        <w:t xml:space="preserve">. </w:t>
      </w:r>
      <w:r>
        <w:rPr>
          <w:sz w:val="28"/>
        </w:rPr>
        <w:t>Обеспечение сохранности</w:t>
      </w:r>
      <w:r w:rsidRPr="00AD464F">
        <w:rPr>
          <w:sz w:val="28"/>
        </w:rPr>
        <w:t>, повышение уровня безопасности архивных документов.</w:t>
      </w:r>
    </w:p>
    <w:p w:rsidR="00AD464F" w:rsidRPr="002F3618" w:rsidRDefault="00AD464F" w:rsidP="00AD464F">
      <w:pPr>
        <w:pStyle w:val="af3"/>
      </w:pPr>
      <w:r>
        <w:rPr>
          <w:sz w:val="28"/>
        </w:rPr>
        <w:t>4.</w:t>
      </w:r>
      <w:r w:rsidRPr="00AD464F">
        <w:t xml:space="preserve"> </w:t>
      </w:r>
      <w:r w:rsidRPr="00AD464F">
        <w:rPr>
          <w:sz w:val="28"/>
        </w:rPr>
        <w:t>Развитие информационных технологий, оснащение муниципального архива современной компьютерной техникой.</w:t>
      </w:r>
    </w:p>
    <w:p w:rsidR="00EA5203" w:rsidRPr="00C44406" w:rsidRDefault="00EA5203" w:rsidP="00E838FD">
      <w:pPr>
        <w:autoSpaceDE w:val="0"/>
        <w:autoSpaceDN w:val="0"/>
        <w:adjustRightInd w:val="0"/>
        <w:rPr>
          <w:sz w:val="28"/>
          <w:szCs w:val="28"/>
        </w:rPr>
      </w:pPr>
    </w:p>
    <w:p w:rsidR="00EA5203" w:rsidRPr="0016675F" w:rsidRDefault="00EA5203" w:rsidP="0016675F">
      <w:pPr>
        <w:suppressAutoHyphens w:val="0"/>
        <w:autoSpaceDE w:val="0"/>
        <w:autoSpaceDN w:val="0"/>
        <w:adjustRightInd w:val="0"/>
        <w:ind w:firstLine="0"/>
        <w:rPr>
          <w:sz w:val="28"/>
          <w:szCs w:val="28"/>
          <w:lang w:eastAsia="en-US"/>
        </w:rPr>
      </w:pPr>
    </w:p>
    <w:p w:rsidR="00E838FD" w:rsidRPr="00E838FD" w:rsidRDefault="00DA570A" w:rsidP="00E838FD">
      <w:pPr>
        <w:pStyle w:val="ae"/>
        <w:numPr>
          <w:ilvl w:val="0"/>
          <w:numId w:val="33"/>
        </w:numPr>
        <w:spacing w:after="300" w:line="300" w:lineRule="atLeast"/>
        <w:jc w:val="center"/>
        <w:textAlignment w:val="baseline"/>
        <w:rPr>
          <w:rFonts w:eastAsia="Times New Roman"/>
          <w:sz w:val="28"/>
          <w:szCs w:val="28"/>
          <w:lang w:eastAsia="ru-RU"/>
        </w:rPr>
      </w:pPr>
      <w:r w:rsidRPr="000B0C7C">
        <w:rPr>
          <w:rFonts w:eastAsia="Times New Roman"/>
          <w:color w:val="000000" w:themeColor="text1"/>
          <w:sz w:val="28"/>
          <w:szCs w:val="28"/>
          <w:lang w:eastAsia="ru-RU"/>
        </w:rPr>
        <w:t>Обоснова</w:t>
      </w:r>
      <w:r w:rsidRPr="00E838FD">
        <w:rPr>
          <w:rFonts w:eastAsia="Times New Roman"/>
          <w:sz w:val="28"/>
          <w:szCs w:val="28"/>
          <w:lang w:eastAsia="ru-RU"/>
        </w:rPr>
        <w:t>ние ресурсного обеспечения Программы.</w:t>
      </w:r>
    </w:p>
    <w:p w:rsidR="00816E14" w:rsidRDefault="00B47988" w:rsidP="00B47988">
      <w:pPr>
        <w:rPr>
          <w:sz w:val="28"/>
          <w:szCs w:val="28"/>
        </w:rPr>
      </w:pPr>
      <w:r w:rsidRPr="00374DD2">
        <w:rPr>
          <w:sz w:val="28"/>
          <w:szCs w:val="28"/>
        </w:rPr>
        <w:t xml:space="preserve">Финансирование программных мероприятий предполагается осуществлять как за счет средств </w:t>
      </w:r>
      <w:r w:rsidR="00062022">
        <w:rPr>
          <w:sz w:val="28"/>
          <w:szCs w:val="28"/>
        </w:rPr>
        <w:t>районного</w:t>
      </w:r>
      <w:r w:rsidR="00E838FD">
        <w:rPr>
          <w:sz w:val="28"/>
          <w:szCs w:val="28"/>
        </w:rPr>
        <w:t xml:space="preserve">, областного </w:t>
      </w:r>
      <w:r w:rsidR="00062022">
        <w:rPr>
          <w:sz w:val="28"/>
          <w:szCs w:val="28"/>
        </w:rPr>
        <w:t xml:space="preserve"> бюджет</w:t>
      </w:r>
      <w:r w:rsidR="00E838FD">
        <w:rPr>
          <w:sz w:val="28"/>
          <w:szCs w:val="28"/>
        </w:rPr>
        <w:t>ов</w:t>
      </w:r>
      <w:r w:rsidR="00816E14">
        <w:rPr>
          <w:sz w:val="28"/>
          <w:szCs w:val="28"/>
        </w:rPr>
        <w:t xml:space="preserve">, </w:t>
      </w:r>
      <w:r w:rsidRPr="00374DD2">
        <w:rPr>
          <w:sz w:val="28"/>
          <w:szCs w:val="28"/>
        </w:rPr>
        <w:t>так и путем привлечения инвестиционных (внебюджетных) ресурсов</w:t>
      </w:r>
      <w:proofErr w:type="gramStart"/>
      <w:r w:rsidRPr="00374DD2">
        <w:rPr>
          <w:sz w:val="28"/>
          <w:szCs w:val="28"/>
        </w:rPr>
        <w:t xml:space="preserve"> </w:t>
      </w:r>
      <w:r w:rsidR="00062022">
        <w:rPr>
          <w:sz w:val="28"/>
          <w:szCs w:val="28"/>
        </w:rPr>
        <w:t>.</w:t>
      </w:r>
      <w:proofErr w:type="gramEnd"/>
      <w:r w:rsidR="00062022">
        <w:rPr>
          <w:sz w:val="28"/>
          <w:szCs w:val="28"/>
        </w:rPr>
        <w:t xml:space="preserve"> </w:t>
      </w:r>
    </w:p>
    <w:p w:rsidR="00B47988" w:rsidRPr="00374DD2" w:rsidRDefault="00B47988" w:rsidP="00B47988">
      <w:pPr>
        <w:rPr>
          <w:sz w:val="28"/>
          <w:szCs w:val="28"/>
        </w:rPr>
      </w:pPr>
      <w:r w:rsidRPr="00374DD2">
        <w:rPr>
          <w:sz w:val="28"/>
          <w:szCs w:val="28"/>
        </w:rPr>
        <w:t xml:space="preserve">Финансовое обеспечение Программы будет осуществляться согласно перечню мероприятий Программы в пределах бюджетных лимитов </w:t>
      </w:r>
      <w:r>
        <w:rPr>
          <w:sz w:val="28"/>
          <w:szCs w:val="28"/>
        </w:rPr>
        <w:br/>
      </w:r>
      <w:r w:rsidRPr="00374DD2">
        <w:rPr>
          <w:sz w:val="28"/>
          <w:szCs w:val="28"/>
        </w:rPr>
        <w:t>201</w:t>
      </w:r>
      <w:r w:rsidR="00AD464F">
        <w:rPr>
          <w:sz w:val="28"/>
          <w:szCs w:val="28"/>
        </w:rPr>
        <w:t>9</w:t>
      </w:r>
      <w:r w:rsidRPr="00374DD2">
        <w:rPr>
          <w:sz w:val="28"/>
          <w:szCs w:val="28"/>
        </w:rPr>
        <w:t>–20</w:t>
      </w:r>
      <w:r w:rsidR="00AD464F">
        <w:rPr>
          <w:sz w:val="28"/>
          <w:szCs w:val="28"/>
        </w:rPr>
        <w:t>23</w:t>
      </w:r>
      <w:r w:rsidRPr="00374DD2">
        <w:rPr>
          <w:sz w:val="28"/>
          <w:szCs w:val="28"/>
        </w:rPr>
        <w:t xml:space="preserve"> годов, объем которых подлежит ежегодному уточнению с учетом прогноза цен на соответствующий период. </w:t>
      </w:r>
    </w:p>
    <w:p w:rsidR="00E838FD" w:rsidRPr="00C44406" w:rsidRDefault="00B47988" w:rsidP="00E838FD">
      <w:pPr>
        <w:pStyle w:val="af0"/>
        <w:ind w:hanging="6"/>
        <w:jc w:val="left"/>
        <w:rPr>
          <w:sz w:val="28"/>
          <w:szCs w:val="28"/>
        </w:rPr>
      </w:pPr>
      <w:r w:rsidRPr="005804A2">
        <w:rPr>
          <w:sz w:val="28"/>
          <w:szCs w:val="28"/>
        </w:rPr>
        <w:t xml:space="preserve">Общая сумма расходов на финансирование Программы составит </w:t>
      </w:r>
      <w:r>
        <w:rPr>
          <w:sz w:val="28"/>
          <w:szCs w:val="28"/>
        </w:rPr>
        <w:br/>
      </w:r>
      <w:proofErr w:type="gramStart"/>
      <w:r w:rsidR="00E838FD" w:rsidRPr="00C44406">
        <w:rPr>
          <w:sz w:val="28"/>
          <w:szCs w:val="28"/>
        </w:rPr>
        <w:t>составит</w:t>
      </w:r>
      <w:proofErr w:type="gramEnd"/>
      <w:r w:rsidR="00E838FD" w:rsidRPr="00C44406">
        <w:rPr>
          <w:sz w:val="28"/>
          <w:szCs w:val="28"/>
        </w:rPr>
        <w:t xml:space="preserve"> </w:t>
      </w:r>
      <w:r w:rsidR="00E838FD">
        <w:rPr>
          <w:sz w:val="28"/>
          <w:szCs w:val="28"/>
        </w:rPr>
        <w:t xml:space="preserve"> </w:t>
      </w:r>
      <w:r w:rsidR="00891ADA" w:rsidRPr="00A74357">
        <w:rPr>
          <w:b/>
        </w:rPr>
        <w:t>95542,5</w:t>
      </w:r>
      <w:r w:rsidR="00891ADA">
        <w:rPr>
          <w:b/>
        </w:rPr>
        <w:t xml:space="preserve"> </w:t>
      </w:r>
      <w:r w:rsidR="00E838FD" w:rsidRPr="00C44406">
        <w:rPr>
          <w:sz w:val="28"/>
          <w:szCs w:val="28"/>
        </w:rPr>
        <w:t xml:space="preserve">тысяч рублей, в том числе: </w:t>
      </w:r>
    </w:p>
    <w:p w:rsidR="00E838FD" w:rsidRPr="00157E1D" w:rsidRDefault="00891ADA" w:rsidP="00E838FD">
      <w:pPr>
        <w:pStyle w:val="af3"/>
        <w:rPr>
          <w:sz w:val="28"/>
          <w:szCs w:val="28"/>
        </w:rPr>
      </w:pPr>
      <w:r>
        <w:rPr>
          <w:sz w:val="28"/>
          <w:szCs w:val="28"/>
        </w:rPr>
        <w:t>в   2019</w:t>
      </w:r>
      <w:r w:rsidR="00E838FD" w:rsidRPr="00157E1D">
        <w:rPr>
          <w:sz w:val="28"/>
          <w:szCs w:val="28"/>
        </w:rPr>
        <w:t xml:space="preserve"> году – </w:t>
      </w:r>
      <w:r w:rsidRPr="00A74357">
        <w:rPr>
          <w:b/>
        </w:rPr>
        <w:t>19108,5</w:t>
      </w:r>
      <w:r>
        <w:rPr>
          <w:b/>
        </w:rPr>
        <w:t xml:space="preserve"> </w:t>
      </w:r>
      <w:r w:rsidR="00E838FD" w:rsidRPr="00157E1D">
        <w:rPr>
          <w:sz w:val="28"/>
          <w:szCs w:val="28"/>
        </w:rPr>
        <w:t>тысяч рублей;</w:t>
      </w:r>
    </w:p>
    <w:p w:rsidR="00E838FD" w:rsidRPr="00157E1D" w:rsidRDefault="00891ADA" w:rsidP="00E838FD">
      <w:pPr>
        <w:pStyle w:val="af3"/>
        <w:rPr>
          <w:sz w:val="28"/>
          <w:szCs w:val="28"/>
        </w:rPr>
      </w:pPr>
      <w:r>
        <w:rPr>
          <w:sz w:val="28"/>
          <w:szCs w:val="28"/>
        </w:rPr>
        <w:t>2020</w:t>
      </w:r>
      <w:r w:rsidR="00E838FD" w:rsidRPr="00157E1D">
        <w:rPr>
          <w:sz w:val="28"/>
          <w:szCs w:val="28"/>
        </w:rPr>
        <w:t xml:space="preserve"> году – </w:t>
      </w:r>
      <w:r w:rsidRPr="00A74357">
        <w:rPr>
          <w:b/>
        </w:rPr>
        <w:t>19108,5</w:t>
      </w:r>
      <w:r>
        <w:rPr>
          <w:b/>
        </w:rPr>
        <w:t xml:space="preserve"> </w:t>
      </w:r>
      <w:r w:rsidR="00E838FD" w:rsidRPr="00157E1D">
        <w:rPr>
          <w:sz w:val="28"/>
          <w:szCs w:val="28"/>
        </w:rPr>
        <w:t>тысяч рублей;</w:t>
      </w:r>
    </w:p>
    <w:p w:rsidR="00E838FD" w:rsidRPr="00157E1D" w:rsidRDefault="00E838FD" w:rsidP="00E838FD">
      <w:pPr>
        <w:pStyle w:val="af3"/>
        <w:rPr>
          <w:sz w:val="28"/>
          <w:szCs w:val="28"/>
        </w:rPr>
      </w:pPr>
      <w:r w:rsidRPr="00157E1D">
        <w:rPr>
          <w:sz w:val="28"/>
          <w:szCs w:val="28"/>
        </w:rPr>
        <w:t>20</w:t>
      </w:r>
      <w:r w:rsidR="00891ADA">
        <w:rPr>
          <w:sz w:val="28"/>
          <w:szCs w:val="28"/>
        </w:rPr>
        <w:t>21</w:t>
      </w:r>
      <w:r w:rsidRPr="00157E1D">
        <w:rPr>
          <w:sz w:val="28"/>
          <w:szCs w:val="28"/>
        </w:rPr>
        <w:t xml:space="preserve"> году – </w:t>
      </w:r>
      <w:r w:rsidR="00891ADA" w:rsidRPr="00A74357">
        <w:rPr>
          <w:b/>
        </w:rPr>
        <w:t>19108,5</w:t>
      </w:r>
      <w:r w:rsidR="00891ADA">
        <w:rPr>
          <w:b/>
        </w:rPr>
        <w:t xml:space="preserve"> </w:t>
      </w:r>
      <w:r w:rsidRPr="00157E1D">
        <w:rPr>
          <w:sz w:val="28"/>
          <w:szCs w:val="28"/>
        </w:rPr>
        <w:t>тысяч рублей;</w:t>
      </w:r>
    </w:p>
    <w:p w:rsidR="00E838FD" w:rsidRPr="00157E1D" w:rsidRDefault="00E838FD" w:rsidP="00E838FD">
      <w:pPr>
        <w:pStyle w:val="af3"/>
        <w:rPr>
          <w:sz w:val="28"/>
          <w:szCs w:val="28"/>
        </w:rPr>
      </w:pPr>
      <w:r w:rsidRPr="00157E1D">
        <w:rPr>
          <w:sz w:val="28"/>
          <w:szCs w:val="28"/>
        </w:rPr>
        <w:t>20</w:t>
      </w:r>
      <w:r w:rsidR="00891ADA">
        <w:rPr>
          <w:sz w:val="28"/>
          <w:szCs w:val="28"/>
        </w:rPr>
        <w:t>22</w:t>
      </w:r>
      <w:r w:rsidRPr="00157E1D">
        <w:rPr>
          <w:sz w:val="28"/>
          <w:szCs w:val="28"/>
        </w:rPr>
        <w:t xml:space="preserve"> году – </w:t>
      </w:r>
      <w:r w:rsidR="00891ADA" w:rsidRPr="00A74357">
        <w:rPr>
          <w:b/>
        </w:rPr>
        <w:t>19108,5</w:t>
      </w:r>
      <w:r w:rsidRPr="00157E1D">
        <w:rPr>
          <w:sz w:val="28"/>
          <w:szCs w:val="28"/>
        </w:rPr>
        <w:t>тысяч рублей;</w:t>
      </w:r>
    </w:p>
    <w:p w:rsidR="00E838FD" w:rsidRPr="00157E1D" w:rsidRDefault="00E838FD" w:rsidP="00E838FD">
      <w:pPr>
        <w:pStyle w:val="af3"/>
        <w:rPr>
          <w:sz w:val="28"/>
          <w:szCs w:val="28"/>
        </w:rPr>
      </w:pPr>
      <w:r w:rsidRPr="00157E1D">
        <w:rPr>
          <w:sz w:val="28"/>
          <w:szCs w:val="28"/>
        </w:rPr>
        <w:t>20</w:t>
      </w:r>
      <w:r w:rsidR="00891ADA">
        <w:rPr>
          <w:sz w:val="28"/>
          <w:szCs w:val="28"/>
        </w:rPr>
        <w:t>23</w:t>
      </w:r>
      <w:r w:rsidRPr="00157E1D">
        <w:rPr>
          <w:sz w:val="28"/>
          <w:szCs w:val="28"/>
        </w:rPr>
        <w:t xml:space="preserve"> году – </w:t>
      </w:r>
      <w:r w:rsidR="00891ADA" w:rsidRPr="00A74357">
        <w:rPr>
          <w:b/>
        </w:rPr>
        <w:t>19108,5</w:t>
      </w:r>
      <w:r w:rsidR="00891ADA">
        <w:rPr>
          <w:sz w:val="28"/>
          <w:szCs w:val="28"/>
        </w:rPr>
        <w:t xml:space="preserve"> </w:t>
      </w:r>
      <w:r w:rsidRPr="00157E1D">
        <w:rPr>
          <w:sz w:val="28"/>
          <w:szCs w:val="28"/>
        </w:rPr>
        <w:t>тысяч рублей.</w:t>
      </w:r>
    </w:p>
    <w:p w:rsidR="00B47988" w:rsidRPr="007561EF" w:rsidRDefault="00B47988" w:rsidP="00E838FD">
      <w:pPr>
        <w:pStyle w:val="ConsPlusNormal"/>
        <w:widowControl/>
        <w:snapToGrid w:val="0"/>
        <w:jc w:val="both"/>
        <w:rPr>
          <w:rFonts w:ascii="Times New Roman" w:hAnsi="Times New Roman" w:cs="Times New Roman"/>
          <w:color w:val="000000"/>
          <w:sz w:val="28"/>
          <w:szCs w:val="28"/>
        </w:rPr>
      </w:pPr>
      <w:r w:rsidRPr="007561EF">
        <w:rPr>
          <w:rFonts w:ascii="Times New Roman" w:hAnsi="Times New Roman" w:cs="Times New Roman"/>
          <w:color w:val="000000"/>
          <w:sz w:val="28"/>
          <w:szCs w:val="28"/>
        </w:rPr>
        <w:t>По источникам финансирования Программы денежные средства распределяются следующим образом:</w:t>
      </w:r>
    </w:p>
    <w:p w:rsidR="00B47988" w:rsidRPr="007561EF" w:rsidRDefault="00816E14" w:rsidP="00B47988">
      <w:pPr>
        <w:rPr>
          <w:color w:val="000000"/>
          <w:sz w:val="28"/>
          <w:szCs w:val="28"/>
        </w:rPr>
      </w:pPr>
      <w:r>
        <w:rPr>
          <w:color w:val="000000"/>
          <w:sz w:val="28"/>
          <w:szCs w:val="28"/>
        </w:rPr>
        <w:t>1</w:t>
      </w:r>
      <w:r w:rsidR="00B47988" w:rsidRPr="007561EF">
        <w:rPr>
          <w:color w:val="000000"/>
          <w:sz w:val="28"/>
          <w:szCs w:val="28"/>
        </w:rPr>
        <w:t xml:space="preserve">) </w:t>
      </w:r>
      <w:r w:rsidR="00A237C4">
        <w:rPr>
          <w:color w:val="000000"/>
          <w:sz w:val="28"/>
          <w:szCs w:val="28"/>
        </w:rPr>
        <w:t xml:space="preserve">районный </w:t>
      </w:r>
      <w:r w:rsidR="00B47988" w:rsidRPr="007561EF">
        <w:rPr>
          <w:color w:val="000000"/>
          <w:sz w:val="28"/>
          <w:szCs w:val="28"/>
        </w:rPr>
        <w:t xml:space="preserve">бюджет – </w:t>
      </w:r>
      <w:r w:rsidR="00891ADA" w:rsidRPr="00A74357">
        <w:rPr>
          <w:b/>
        </w:rPr>
        <w:t>93617,5</w:t>
      </w:r>
      <w:r w:rsidR="00B47988" w:rsidRPr="007561EF">
        <w:rPr>
          <w:color w:val="000000"/>
          <w:sz w:val="28"/>
          <w:szCs w:val="28"/>
        </w:rPr>
        <w:t>тысяч рублей, в том числе:</w:t>
      </w:r>
    </w:p>
    <w:p w:rsidR="00E838FD" w:rsidRPr="00157E1D" w:rsidRDefault="00891ADA" w:rsidP="00E838FD">
      <w:pPr>
        <w:pStyle w:val="af3"/>
        <w:rPr>
          <w:sz w:val="28"/>
          <w:szCs w:val="28"/>
        </w:rPr>
      </w:pPr>
      <w:r>
        <w:rPr>
          <w:sz w:val="28"/>
          <w:szCs w:val="28"/>
        </w:rPr>
        <w:t>в   2019</w:t>
      </w:r>
      <w:r w:rsidR="00E838FD" w:rsidRPr="00157E1D">
        <w:rPr>
          <w:sz w:val="28"/>
          <w:szCs w:val="28"/>
        </w:rPr>
        <w:t xml:space="preserve"> году – </w:t>
      </w:r>
      <w:r w:rsidRPr="00A74357">
        <w:rPr>
          <w:b/>
        </w:rPr>
        <w:t>18</w:t>
      </w:r>
      <w:r>
        <w:rPr>
          <w:b/>
        </w:rPr>
        <w:t xml:space="preserve"> </w:t>
      </w:r>
      <w:r w:rsidRPr="00A74357">
        <w:rPr>
          <w:b/>
        </w:rPr>
        <w:t>723,5</w:t>
      </w:r>
      <w:r>
        <w:rPr>
          <w:b/>
        </w:rPr>
        <w:t xml:space="preserve"> </w:t>
      </w:r>
      <w:r w:rsidR="00E838FD" w:rsidRPr="00157E1D">
        <w:rPr>
          <w:sz w:val="28"/>
          <w:szCs w:val="28"/>
        </w:rPr>
        <w:t>тысяч рублей;</w:t>
      </w:r>
    </w:p>
    <w:p w:rsidR="00E838FD" w:rsidRPr="00157E1D" w:rsidRDefault="00891ADA" w:rsidP="00E838FD">
      <w:pPr>
        <w:pStyle w:val="af3"/>
        <w:rPr>
          <w:sz w:val="28"/>
          <w:szCs w:val="28"/>
        </w:rPr>
      </w:pPr>
      <w:r>
        <w:rPr>
          <w:sz w:val="28"/>
          <w:szCs w:val="28"/>
        </w:rPr>
        <w:t>2020</w:t>
      </w:r>
      <w:r w:rsidR="00E838FD" w:rsidRPr="00157E1D">
        <w:rPr>
          <w:sz w:val="28"/>
          <w:szCs w:val="28"/>
        </w:rPr>
        <w:t xml:space="preserve"> году – </w:t>
      </w:r>
      <w:r w:rsidRPr="00A74357">
        <w:rPr>
          <w:b/>
        </w:rPr>
        <w:t>18</w:t>
      </w:r>
      <w:r>
        <w:rPr>
          <w:b/>
        </w:rPr>
        <w:t xml:space="preserve"> </w:t>
      </w:r>
      <w:r w:rsidRPr="00A74357">
        <w:rPr>
          <w:b/>
        </w:rPr>
        <w:t>723,5</w:t>
      </w:r>
      <w:r>
        <w:rPr>
          <w:b/>
        </w:rPr>
        <w:t xml:space="preserve"> </w:t>
      </w:r>
      <w:r w:rsidR="00E838FD" w:rsidRPr="00157E1D">
        <w:rPr>
          <w:sz w:val="28"/>
          <w:szCs w:val="28"/>
        </w:rPr>
        <w:t>тысяч рублей;</w:t>
      </w:r>
    </w:p>
    <w:p w:rsidR="00E838FD" w:rsidRPr="00157E1D" w:rsidRDefault="00891ADA" w:rsidP="00E838FD">
      <w:pPr>
        <w:pStyle w:val="af3"/>
        <w:rPr>
          <w:sz w:val="28"/>
          <w:szCs w:val="28"/>
        </w:rPr>
      </w:pPr>
      <w:r>
        <w:rPr>
          <w:sz w:val="28"/>
          <w:szCs w:val="28"/>
        </w:rPr>
        <w:t>2021</w:t>
      </w:r>
      <w:r w:rsidR="00E838FD" w:rsidRPr="00157E1D">
        <w:rPr>
          <w:sz w:val="28"/>
          <w:szCs w:val="28"/>
        </w:rPr>
        <w:t xml:space="preserve"> году – </w:t>
      </w:r>
      <w:r w:rsidRPr="00A74357">
        <w:rPr>
          <w:b/>
        </w:rPr>
        <w:t>18</w:t>
      </w:r>
      <w:r>
        <w:rPr>
          <w:b/>
        </w:rPr>
        <w:t xml:space="preserve"> </w:t>
      </w:r>
      <w:r w:rsidRPr="00A74357">
        <w:rPr>
          <w:b/>
        </w:rPr>
        <w:t>723,5</w:t>
      </w:r>
      <w:r>
        <w:rPr>
          <w:b/>
        </w:rPr>
        <w:t xml:space="preserve"> </w:t>
      </w:r>
      <w:r w:rsidR="00E838FD" w:rsidRPr="00157E1D">
        <w:rPr>
          <w:sz w:val="28"/>
          <w:szCs w:val="28"/>
        </w:rPr>
        <w:t>тысяч рублей;</w:t>
      </w:r>
    </w:p>
    <w:p w:rsidR="00E838FD" w:rsidRPr="00157E1D" w:rsidRDefault="00E838FD" w:rsidP="00E838FD">
      <w:pPr>
        <w:pStyle w:val="af3"/>
        <w:rPr>
          <w:sz w:val="28"/>
          <w:szCs w:val="28"/>
        </w:rPr>
      </w:pPr>
      <w:r w:rsidRPr="00157E1D">
        <w:rPr>
          <w:sz w:val="28"/>
          <w:szCs w:val="28"/>
        </w:rPr>
        <w:t>20</w:t>
      </w:r>
      <w:r w:rsidR="00891ADA">
        <w:rPr>
          <w:sz w:val="28"/>
          <w:szCs w:val="28"/>
        </w:rPr>
        <w:t>22</w:t>
      </w:r>
      <w:r w:rsidRPr="00157E1D">
        <w:rPr>
          <w:sz w:val="28"/>
          <w:szCs w:val="28"/>
        </w:rPr>
        <w:t xml:space="preserve"> году – </w:t>
      </w:r>
      <w:r w:rsidR="00891ADA" w:rsidRPr="00A74357">
        <w:rPr>
          <w:b/>
        </w:rPr>
        <w:t>18</w:t>
      </w:r>
      <w:r w:rsidR="00891ADA">
        <w:rPr>
          <w:b/>
        </w:rPr>
        <w:t xml:space="preserve"> </w:t>
      </w:r>
      <w:r w:rsidR="00891ADA" w:rsidRPr="00A74357">
        <w:rPr>
          <w:b/>
        </w:rPr>
        <w:t>723,5</w:t>
      </w:r>
      <w:r w:rsidR="00891ADA">
        <w:rPr>
          <w:b/>
        </w:rPr>
        <w:t xml:space="preserve"> </w:t>
      </w:r>
      <w:r w:rsidRPr="00157E1D">
        <w:rPr>
          <w:sz w:val="28"/>
          <w:szCs w:val="28"/>
        </w:rPr>
        <w:t>тысяч рублей;</w:t>
      </w:r>
    </w:p>
    <w:p w:rsidR="00E838FD" w:rsidRDefault="00E838FD" w:rsidP="00E838FD">
      <w:pPr>
        <w:pStyle w:val="af3"/>
        <w:rPr>
          <w:sz w:val="28"/>
          <w:szCs w:val="28"/>
        </w:rPr>
      </w:pPr>
      <w:r w:rsidRPr="00157E1D">
        <w:rPr>
          <w:sz w:val="28"/>
          <w:szCs w:val="28"/>
        </w:rPr>
        <w:t>20</w:t>
      </w:r>
      <w:r w:rsidR="00891ADA">
        <w:rPr>
          <w:sz w:val="28"/>
          <w:szCs w:val="28"/>
        </w:rPr>
        <w:t>23</w:t>
      </w:r>
      <w:r w:rsidRPr="00157E1D">
        <w:rPr>
          <w:sz w:val="28"/>
          <w:szCs w:val="28"/>
        </w:rPr>
        <w:t xml:space="preserve"> году – </w:t>
      </w:r>
      <w:r w:rsidR="00891ADA" w:rsidRPr="00A74357">
        <w:rPr>
          <w:b/>
        </w:rPr>
        <w:t>18</w:t>
      </w:r>
      <w:r w:rsidR="00891ADA">
        <w:rPr>
          <w:b/>
        </w:rPr>
        <w:t xml:space="preserve"> </w:t>
      </w:r>
      <w:r w:rsidR="00891ADA" w:rsidRPr="00A74357">
        <w:rPr>
          <w:b/>
        </w:rPr>
        <w:t>723,5</w:t>
      </w:r>
      <w:r w:rsidR="00891ADA">
        <w:rPr>
          <w:b/>
        </w:rPr>
        <w:t xml:space="preserve"> </w:t>
      </w:r>
      <w:r w:rsidRPr="00157E1D">
        <w:rPr>
          <w:sz w:val="28"/>
          <w:szCs w:val="28"/>
        </w:rPr>
        <w:t>тысяч рублей.</w:t>
      </w:r>
    </w:p>
    <w:p w:rsidR="00E838FD" w:rsidRDefault="00E838FD" w:rsidP="00E838FD">
      <w:pPr>
        <w:pStyle w:val="af3"/>
        <w:rPr>
          <w:sz w:val="28"/>
          <w:szCs w:val="28"/>
        </w:rPr>
      </w:pPr>
      <w:r>
        <w:rPr>
          <w:sz w:val="28"/>
          <w:szCs w:val="28"/>
        </w:rPr>
        <w:t>2) областной бюджет –</w:t>
      </w:r>
      <w:r w:rsidR="00891ADA">
        <w:rPr>
          <w:sz w:val="28"/>
          <w:szCs w:val="28"/>
        </w:rPr>
        <w:t>0</w:t>
      </w:r>
      <w:r>
        <w:rPr>
          <w:sz w:val="28"/>
          <w:szCs w:val="28"/>
        </w:rPr>
        <w:t>,0 тысяч рублей, в том числе</w:t>
      </w:r>
    </w:p>
    <w:p w:rsidR="00E838FD" w:rsidRPr="00157E1D" w:rsidRDefault="00E838FD" w:rsidP="00E838FD">
      <w:pPr>
        <w:pStyle w:val="af3"/>
        <w:rPr>
          <w:sz w:val="28"/>
          <w:szCs w:val="28"/>
        </w:rPr>
      </w:pPr>
      <w:r w:rsidRPr="00157E1D">
        <w:rPr>
          <w:sz w:val="28"/>
          <w:szCs w:val="28"/>
        </w:rPr>
        <w:lastRenderedPageBreak/>
        <w:t>в   201</w:t>
      </w:r>
      <w:r w:rsidR="00891ADA">
        <w:rPr>
          <w:sz w:val="28"/>
          <w:szCs w:val="28"/>
        </w:rPr>
        <w:t>9</w:t>
      </w:r>
      <w:r w:rsidRPr="00157E1D">
        <w:rPr>
          <w:sz w:val="28"/>
          <w:szCs w:val="28"/>
        </w:rPr>
        <w:t xml:space="preserve"> году – </w:t>
      </w:r>
      <w:r w:rsidR="00891ADA">
        <w:rPr>
          <w:sz w:val="28"/>
          <w:szCs w:val="28"/>
        </w:rPr>
        <w:t>0</w:t>
      </w:r>
      <w:r>
        <w:rPr>
          <w:sz w:val="28"/>
          <w:szCs w:val="28"/>
        </w:rPr>
        <w:t>,0</w:t>
      </w:r>
      <w:r w:rsidRPr="00157E1D">
        <w:rPr>
          <w:sz w:val="28"/>
          <w:szCs w:val="28"/>
        </w:rPr>
        <w:t xml:space="preserve"> тысяч рублей;</w:t>
      </w:r>
    </w:p>
    <w:p w:rsidR="00E838FD" w:rsidRPr="00157E1D" w:rsidRDefault="00E838FD" w:rsidP="00E838FD">
      <w:pPr>
        <w:pStyle w:val="af3"/>
        <w:rPr>
          <w:sz w:val="28"/>
          <w:szCs w:val="28"/>
        </w:rPr>
      </w:pPr>
      <w:r w:rsidRPr="00157E1D">
        <w:rPr>
          <w:sz w:val="28"/>
          <w:szCs w:val="28"/>
        </w:rPr>
        <w:t>20</w:t>
      </w:r>
      <w:r w:rsidR="00891ADA">
        <w:rPr>
          <w:sz w:val="28"/>
          <w:szCs w:val="28"/>
        </w:rPr>
        <w:t>20</w:t>
      </w:r>
      <w:r w:rsidRPr="00157E1D">
        <w:rPr>
          <w:sz w:val="28"/>
          <w:szCs w:val="28"/>
        </w:rPr>
        <w:t xml:space="preserve"> году – </w:t>
      </w:r>
      <w:r w:rsidR="00891ADA">
        <w:rPr>
          <w:sz w:val="28"/>
          <w:szCs w:val="28"/>
        </w:rPr>
        <w:t>0</w:t>
      </w:r>
      <w:r>
        <w:rPr>
          <w:sz w:val="28"/>
          <w:szCs w:val="28"/>
        </w:rPr>
        <w:t>,0</w:t>
      </w:r>
      <w:r w:rsidRPr="00157E1D">
        <w:rPr>
          <w:sz w:val="28"/>
          <w:szCs w:val="28"/>
        </w:rPr>
        <w:t xml:space="preserve"> тысяч рублей;</w:t>
      </w:r>
    </w:p>
    <w:p w:rsidR="00E838FD" w:rsidRPr="00157E1D" w:rsidRDefault="00E838FD" w:rsidP="00E838FD">
      <w:pPr>
        <w:pStyle w:val="af3"/>
        <w:rPr>
          <w:sz w:val="28"/>
          <w:szCs w:val="28"/>
        </w:rPr>
      </w:pPr>
      <w:r w:rsidRPr="00157E1D">
        <w:rPr>
          <w:sz w:val="28"/>
          <w:szCs w:val="28"/>
        </w:rPr>
        <w:t>20</w:t>
      </w:r>
      <w:r w:rsidR="00891ADA">
        <w:rPr>
          <w:sz w:val="28"/>
          <w:szCs w:val="28"/>
        </w:rPr>
        <w:t>21</w:t>
      </w:r>
      <w:r w:rsidRPr="00157E1D">
        <w:rPr>
          <w:sz w:val="28"/>
          <w:szCs w:val="28"/>
        </w:rPr>
        <w:t xml:space="preserve"> году – </w:t>
      </w:r>
      <w:r w:rsidR="00891ADA">
        <w:rPr>
          <w:sz w:val="28"/>
          <w:szCs w:val="28"/>
        </w:rPr>
        <w:t>0</w:t>
      </w:r>
      <w:r>
        <w:rPr>
          <w:sz w:val="28"/>
          <w:szCs w:val="28"/>
        </w:rPr>
        <w:t>,0</w:t>
      </w:r>
      <w:r w:rsidRPr="00157E1D">
        <w:rPr>
          <w:sz w:val="28"/>
          <w:szCs w:val="28"/>
        </w:rPr>
        <w:t xml:space="preserve"> тысяч рублей;</w:t>
      </w:r>
    </w:p>
    <w:p w:rsidR="00E838FD" w:rsidRPr="00157E1D" w:rsidRDefault="00E838FD" w:rsidP="00E838FD">
      <w:pPr>
        <w:pStyle w:val="af3"/>
        <w:rPr>
          <w:sz w:val="28"/>
          <w:szCs w:val="28"/>
        </w:rPr>
      </w:pPr>
      <w:r w:rsidRPr="00157E1D">
        <w:rPr>
          <w:sz w:val="28"/>
          <w:szCs w:val="28"/>
        </w:rPr>
        <w:t>20</w:t>
      </w:r>
      <w:r w:rsidR="00891ADA">
        <w:rPr>
          <w:sz w:val="28"/>
          <w:szCs w:val="28"/>
        </w:rPr>
        <w:t>22</w:t>
      </w:r>
      <w:r w:rsidRPr="00157E1D">
        <w:rPr>
          <w:sz w:val="28"/>
          <w:szCs w:val="28"/>
        </w:rPr>
        <w:t xml:space="preserve"> году – </w:t>
      </w:r>
      <w:r w:rsidR="00891ADA">
        <w:rPr>
          <w:sz w:val="28"/>
          <w:szCs w:val="28"/>
        </w:rPr>
        <w:t>0</w:t>
      </w:r>
      <w:r>
        <w:rPr>
          <w:sz w:val="28"/>
          <w:szCs w:val="28"/>
        </w:rPr>
        <w:t>,0</w:t>
      </w:r>
      <w:r w:rsidRPr="00157E1D">
        <w:rPr>
          <w:sz w:val="28"/>
          <w:szCs w:val="28"/>
        </w:rPr>
        <w:t xml:space="preserve"> тысяч рублей;</w:t>
      </w:r>
    </w:p>
    <w:p w:rsidR="00E838FD" w:rsidRPr="00157E1D" w:rsidRDefault="00E838FD" w:rsidP="00E838FD">
      <w:pPr>
        <w:pStyle w:val="af3"/>
        <w:rPr>
          <w:sz w:val="28"/>
          <w:szCs w:val="28"/>
        </w:rPr>
      </w:pPr>
      <w:r w:rsidRPr="00157E1D">
        <w:rPr>
          <w:sz w:val="28"/>
          <w:szCs w:val="28"/>
        </w:rPr>
        <w:t>20</w:t>
      </w:r>
      <w:r w:rsidR="00891ADA">
        <w:rPr>
          <w:sz w:val="28"/>
          <w:szCs w:val="28"/>
        </w:rPr>
        <w:t>23</w:t>
      </w:r>
      <w:r w:rsidRPr="00157E1D">
        <w:rPr>
          <w:sz w:val="28"/>
          <w:szCs w:val="28"/>
        </w:rPr>
        <w:t xml:space="preserve"> году – </w:t>
      </w:r>
      <w:r w:rsidR="00891ADA">
        <w:rPr>
          <w:sz w:val="28"/>
          <w:szCs w:val="28"/>
        </w:rPr>
        <w:t>0</w:t>
      </w:r>
      <w:r>
        <w:rPr>
          <w:sz w:val="28"/>
          <w:szCs w:val="28"/>
        </w:rPr>
        <w:t>,0</w:t>
      </w:r>
      <w:r w:rsidRPr="00157E1D">
        <w:rPr>
          <w:sz w:val="28"/>
          <w:szCs w:val="28"/>
        </w:rPr>
        <w:t xml:space="preserve"> тысяч рублей.</w:t>
      </w:r>
    </w:p>
    <w:p w:rsidR="00B47988" w:rsidRPr="007561EF" w:rsidRDefault="00816E14" w:rsidP="00B47988">
      <w:pPr>
        <w:rPr>
          <w:color w:val="000000"/>
          <w:sz w:val="28"/>
          <w:szCs w:val="28"/>
        </w:rPr>
      </w:pPr>
      <w:r>
        <w:rPr>
          <w:color w:val="000000"/>
          <w:sz w:val="28"/>
          <w:szCs w:val="28"/>
        </w:rPr>
        <w:t>3</w:t>
      </w:r>
      <w:r w:rsidR="00B47988" w:rsidRPr="007561EF">
        <w:rPr>
          <w:color w:val="000000"/>
          <w:sz w:val="28"/>
          <w:szCs w:val="28"/>
        </w:rPr>
        <w:t xml:space="preserve">) внебюджетные источники – </w:t>
      </w:r>
      <w:r w:rsidR="00891ADA" w:rsidRPr="00A74357">
        <w:rPr>
          <w:b/>
        </w:rPr>
        <w:t>1</w:t>
      </w:r>
      <w:r w:rsidR="00891ADA">
        <w:rPr>
          <w:b/>
        </w:rPr>
        <w:t xml:space="preserve"> </w:t>
      </w:r>
      <w:r w:rsidR="00891ADA" w:rsidRPr="00A74357">
        <w:rPr>
          <w:b/>
        </w:rPr>
        <w:t>925,0</w:t>
      </w:r>
      <w:r w:rsidR="00B47988" w:rsidRPr="007561EF">
        <w:rPr>
          <w:color w:val="000000"/>
          <w:sz w:val="28"/>
          <w:szCs w:val="28"/>
        </w:rPr>
        <w:t>тысяч рублей, в том числе:</w:t>
      </w:r>
    </w:p>
    <w:p w:rsidR="00E838FD" w:rsidRPr="00157E1D" w:rsidRDefault="00E838FD" w:rsidP="00E838FD">
      <w:pPr>
        <w:pStyle w:val="af3"/>
        <w:rPr>
          <w:sz w:val="28"/>
          <w:szCs w:val="28"/>
        </w:rPr>
      </w:pPr>
      <w:r w:rsidRPr="00157E1D">
        <w:rPr>
          <w:sz w:val="28"/>
          <w:szCs w:val="28"/>
        </w:rPr>
        <w:t>в   201</w:t>
      </w:r>
      <w:r w:rsidR="00891ADA">
        <w:rPr>
          <w:sz w:val="28"/>
          <w:szCs w:val="28"/>
        </w:rPr>
        <w:t>9</w:t>
      </w:r>
      <w:r w:rsidRPr="00157E1D">
        <w:rPr>
          <w:sz w:val="28"/>
          <w:szCs w:val="28"/>
        </w:rPr>
        <w:t xml:space="preserve"> году – </w:t>
      </w:r>
      <w:r w:rsidR="00891ADA" w:rsidRPr="00A74357">
        <w:rPr>
          <w:b/>
        </w:rPr>
        <w:t>385,0</w:t>
      </w:r>
      <w:r w:rsidR="00891ADA">
        <w:rPr>
          <w:b/>
        </w:rPr>
        <w:t xml:space="preserve"> </w:t>
      </w:r>
      <w:r w:rsidRPr="00157E1D">
        <w:rPr>
          <w:sz w:val="28"/>
          <w:szCs w:val="28"/>
        </w:rPr>
        <w:t>тысяч рублей;</w:t>
      </w:r>
    </w:p>
    <w:p w:rsidR="00E838FD" w:rsidRPr="00157E1D" w:rsidRDefault="00E838FD" w:rsidP="00E838FD">
      <w:pPr>
        <w:pStyle w:val="af3"/>
        <w:rPr>
          <w:sz w:val="28"/>
          <w:szCs w:val="28"/>
        </w:rPr>
      </w:pPr>
      <w:r w:rsidRPr="00157E1D">
        <w:rPr>
          <w:sz w:val="28"/>
          <w:szCs w:val="28"/>
        </w:rPr>
        <w:t>20</w:t>
      </w:r>
      <w:r w:rsidR="00891ADA">
        <w:rPr>
          <w:sz w:val="28"/>
          <w:szCs w:val="28"/>
        </w:rPr>
        <w:t>20</w:t>
      </w:r>
      <w:r w:rsidRPr="00157E1D">
        <w:rPr>
          <w:sz w:val="28"/>
          <w:szCs w:val="28"/>
        </w:rPr>
        <w:t xml:space="preserve"> году – </w:t>
      </w:r>
      <w:r w:rsidR="00891ADA" w:rsidRPr="00A74357">
        <w:rPr>
          <w:b/>
        </w:rPr>
        <w:t>385,0</w:t>
      </w:r>
      <w:r w:rsidR="00891ADA">
        <w:rPr>
          <w:b/>
        </w:rPr>
        <w:t xml:space="preserve"> </w:t>
      </w:r>
      <w:r w:rsidRPr="00157E1D">
        <w:rPr>
          <w:sz w:val="28"/>
          <w:szCs w:val="28"/>
        </w:rPr>
        <w:t>тысяч рублей;</w:t>
      </w:r>
    </w:p>
    <w:p w:rsidR="00E838FD" w:rsidRPr="00157E1D" w:rsidRDefault="00E838FD" w:rsidP="00E838FD">
      <w:pPr>
        <w:pStyle w:val="af3"/>
        <w:rPr>
          <w:sz w:val="28"/>
          <w:szCs w:val="28"/>
        </w:rPr>
      </w:pPr>
      <w:r w:rsidRPr="00157E1D">
        <w:rPr>
          <w:sz w:val="28"/>
          <w:szCs w:val="28"/>
        </w:rPr>
        <w:t>20</w:t>
      </w:r>
      <w:r w:rsidR="00891ADA">
        <w:rPr>
          <w:sz w:val="28"/>
          <w:szCs w:val="28"/>
        </w:rPr>
        <w:t>21</w:t>
      </w:r>
      <w:r w:rsidRPr="00157E1D">
        <w:rPr>
          <w:sz w:val="28"/>
          <w:szCs w:val="28"/>
        </w:rPr>
        <w:t xml:space="preserve"> году – </w:t>
      </w:r>
      <w:r w:rsidR="00891ADA" w:rsidRPr="00A74357">
        <w:rPr>
          <w:b/>
        </w:rPr>
        <w:t>385,0</w:t>
      </w:r>
      <w:r w:rsidR="00891ADA">
        <w:rPr>
          <w:b/>
        </w:rPr>
        <w:t xml:space="preserve"> </w:t>
      </w:r>
      <w:r w:rsidRPr="00157E1D">
        <w:rPr>
          <w:sz w:val="28"/>
          <w:szCs w:val="28"/>
        </w:rPr>
        <w:t>тысяч рублей;</w:t>
      </w:r>
    </w:p>
    <w:p w:rsidR="00E838FD" w:rsidRPr="00157E1D" w:rsidRDefault="00E838FD" w:rsidP="00E838FD">
      <w:pPr>
        <w:pStyle w:val="af3"/>
        <w:rPr>
          <w:sz w:val="28"/>
          <w:szCs w:val="28"/>
        </w:rPr>
      </w:pPr>
      <w:r w:rsidRPr="00157E1D">
        <w:rPr>
          <w:sz w:val="28"/>
          <w:szCs w:val="28"/>
        </w:rPr>
        <w:t>20</w:t>
      </w:r>
      <w:r w:rsidR="00891ADA">
        <w:rPr>
          <w:sz w:val="28"/>
          <w:szCs w:val="28"/>
        </w:rPr>
        <w:t>22</w:t>
      </w:r>
      <w:r w:rsidRPr="00157E1D">
        <w:rPr>
          <w:sz w:val="28"/>
          <w:szCs w:val="28"/>
        </w:rPr>
        <w:t xml:space="preserve"> году – </w:t>
      </w:r>
      <w:r w:rsidR="00891ADA" w:rsidRPr="00A74357">
        <w:rPr>
          <w:b/>
        </w:rPr>
        <w:t>385,0</w:t>
      </w:r>
      <w:r w:rsidR="00891ADA">
        <w:rPr>
          <w:b/>
        </w:rPr>
        <w:t xml:space="preserve"> </w:t>
      </w:r>
      <w:r w:rsidRPr="00157E1D">
        <w:rPr>
          <w:sz w:val="28"/>
          <w:szCs w:val="28"/>
        </w:rPr>
        <w:t>тысяч рублей;</w:t>
      </w:r>
    </w:p>
    <w:p w:rsidR="00E838FD" w:rsidRPr="00157E1D" w:rsidRDefault="00E838FD" w:rsidP="00E838FD">
      <w:pPr>
        <w:pStyle w:val="af3"/>
        <w:rPr>
          <w:sz w:val="28"/>
          <w:szCs w:val="28"/>
        </w:rPr>
      </w:pPr>
      <w:r w:rsidRPr="00157E1D">
        <w:rPr>
          <w:sz w:val="28"/>
          <w:szCs w:val="28"/>
        </w:rPr>
        <w:t>20</w:t>
      </w:r>
      <w:r w:rsidR="00891ADA">
        <w:rPr>
          <w:sz w:val="28"/>
          <w:szCs w:val="28"/>
        </w:rPr>
        <w:t>23</w:t>
      </w:r>
      <w:r w:rsidRPr="00157E1D">
        <w:rPr>
          <w:sz w:val="28"/>
          <w:szCs w:val="28"/>
        </w:rPr>
        <w:t xml:space="preserve"> году – </w:t>
      </w:r>
      <w:r w:rsidR="00891ADA" w:rsidRPr="00A74357">
        <w:rPr>
          <w:b/>
        </w:rPr>
        <w:t>385,0</w:t>
      </w:r>
      <w:r w:rsidR="00891ADA">
        <w:rPr>
          <w:b/>
        </w:rPr>
        <w:t xml:space="preserve"> </w:t>
      </w:r>
      <w:r w:rsidRPr="00157E1D">
        <w:rPr>
          <w:sz w:val="28"/>
          <w:szCs w:val="28"/>
        </w:rPr>
        <w:t>тысяч рублей.</w:t>
      </w:r>
    </w:p>
    <w:p w:rsidR="00E838FD" w:rsidRPr="00AA1BCB" w:rsidRDefault="00E838FD" w:rsidP="00E838FD">
      <w:pPr>
        <w:autoSpaceDE w:val="0"/>
        <w:autoSpaceDN w:val="0"/>
        <w:adjustRightInd w:val="0"/>
        <w:rPr>
          <w:sz w:val="28"/>
          <w:szCs w:val="28"/>
        </w:rPr>
      </w:pPr>
      <w:r w:rsidRPr="00AA1BCB">
        <w:rPr>
          <w:sz w:val="28"/>
          <w:szCs w:val="28"/>
        </w:rPr>
        <w:t>Ре</w:t>
      </w:r>
      <w:r>
        <w:rPr>
          <w:sz w:val="28"/>
          <w:szCs w:val="28"/>
        </w:rPr>
        <w:t>сурсное обеспечение реализации п</w:t>
      </w:r>
      <w:r w:rsidRPr="00AA1BCB">
        <w:rPr>
          <w:sz w:val="28"/>
          <w:szCs w:val="28"/>
        </w:rPr>
        <w:t xml:space="preserve">рограммы за счет средств </w:t>
      </w:r>
      <w:r>
        <w:rPr>
          <w:sz w:val="28"/>
          <w:szCs w:val="28"/>
        </w:rPr>
        <w:t>районного</w:t>
      </w:r>
      <w:r w:rsidRPr="00AA1BCB">
        <w:rPr>
          <w:sz w:val="28"/>
          <w:szCs w:val="28"/>
        </w:rPr>
        <w:t xml:space="preserve"> бюджета</w:t>
      </w:r>
      <w:r>
        <w:rPr>
          <w:sz w:val="28"/>
          <w:szCs w:val="28"/>
        </w:rPr>
        <w:t xml:space="preserve"> представлено в приложении 3 к подпрограмме.</w:t>
      </w:r>
    </w:p>
    <w:p w:rsidR="00E838FD" w:rsidRDefault="00E838FD" w:rsidP="00E838FD">
      <w:pPr>
        <w:autoSpaceDE w:val="0"/>
        <w:autoSpaceDN w:val="0"/>
        <w:adjustRightInd w:val="0"/>
        <w:rPr>
          <w:sz w:val="28"/>
          <w:szCs w:val="28"/>
        </w:rPr>
      </w:pPr>
      <w:r w:rsidRPr="00A27FF9">
        <w:rPr>
          <w:sz w:val="28"/>
          <w:szCs w:val="28"/>
        </w:rPr>
        <w:t>Ресурсное обеспечение и прогнозная (справочная) оценка расходов областного бюджета, бюджет</w:t>
      </w:r>
      <w:r>
        <w:rPr>
          <w:sz w:val="28"/>
          <w:szCs w:val="28"/>
        </w:rPr>
        <w:t xml:space="preserve">а </w:t>
      </w:r>
      <w:r w:rsidRPr="00A27FF9">
        <w:rPr>
          <w:sz w:val="28"/>
          <w:szCs w:val="28"/>
        </w:rPr>
        <w:t>муниципальн</w:t>
      </w:r>
      <w:r>
        <w:rPr>
          <w:sz w:val="28"/>
          <w:szCs w:val="28"/>
        </w:rPr>
        <w:t>ого</w:t>
      </w:r>
      <w:r w:rsidRPr="00A27FF9">
        <w:rPr>
          <w:sz w:val="28"/>
          <w:szCs w:val="28"/>
        </w:rPr>
        <w:t xml:space="preserve"> </w:t>
      </w:r>
      <w:r>
        <w:rPr>
          <w:sz w:val="28"/>
          <w:szCs w:val="28"/>
        </w:rPr>
        <w:t>района</w:t>
      </w:r>
      <w:r w:rsidRPr="00A27FF9">
        <w:rPr>
          <w:sz w:val="28"/>
          <w:szCs w:val="28"/>
        </w:rPr>
        <w:t xml:space="preserve">, </w:t>
      </w:r>
      <w:r>
        <w:rPr>
          <w:sz w:val="28"/>
          <w:szCs w:val="28"/>
        </w:rPr>
        <w:t>внебюджетных источников</w:t>
      </w:r>
      <w:r w:rsidRPr="00A27FF9">
        <w:rPr>
          <w:sz w:val="28"/>
          <w:szCs w:val="28"/>
        </w:rPr>
        <w:t xml:space="preserve"> на реализацию целей программы </w:t>
      </w:r>
      <w:r>
        <w:rPr>
          <w:sz w:val="28"/>
          <w:szCs w:val="28"/>
        </w:rPr>
        <w:t>представлены в приложении 4</w:t>
      </w:r>
      <w:r w:rsidRPr="00A27FF9">
        <w:rPr>
          <w:sz w:val="28"/>
          <w:szCs w:val="28"/>
        </w:rPr>
        <w:t xml:space="preserve"> к подпрограмме.</w:t>
      </w:r>
    </w:p>
    <w:p w:rsidR="00E838FD" w:rsidRPr="00A27FF9" w:rsidRDefault="00E838FD" w:rsidP="00E838FD">
      <w:pPr>
        <w:autoSpaceDE w:val="0"/>
        <w:autoSpaceDN w:val="0"/>
        <w:adjustRightInd w:val="0"/>
        <w:rPr>
          <w:sz w:val="28"/>
          <w:szCs w:val="28"/>
        </w:rPr>
      </w:pPr>
      <w:r w:rsidRPr="00505320">
        <w:rPr>
          <w:sz w:val="28"/>
          <w:szCs w:val="28"/>
        </w:rPr>
        <w:t>Система мероприятий программы</w:t>
      </w:r>
      <w:r>
        <w:rPr>
          <w:sz w:val="28"/>
          <w:szCs w:val="28"/>
        </w:rPr>
        <w:t xml:space="preserve"> с разбивкой по источникам финансирования представлена в приложении 5 </w:t>
      </w:r>
      <w:r w:rsidRPr="00A27FF9">
        <w:rPr>
          <w:sz w:val="28"/>
          <w:szCs w:val="28"/>
        </w:rPr>
        <w:t>к программе.</w:t>
      </w:r>
    </w:p>
    <w:p w:rsidR="00D26EB4" w:rsidRDefault="00D26EB4" w:rsidP="00DA570A">
      <w:pPr>
        <w:spacing w:after="300" w:line="300" w:lineRule="atLeast"/>
        <w:ind w:firstLine="0"/>
        <w:jc w:val="center"/>
        <w:textAlignment w:val="baseline"/>
        <w:rPr>
          <w:color w:val="000000"/>
          <w:sz w:val="28"/>
          <w:szCs w:val="28"/>
        </w:rPr>
      </w:pPr>
    </w:p>
    <w:p w:rsidR="00DA570A" w:rsidRDefault="00DA570A" w:rsidP="00DA570A">
      <w:pPr>
        <w:spacing w:after="300" w:line="300" w:lineRule="atLeast"/>
        <w:ind w:firstLine="0"/>
        <w:jc w:val="center"/>
        <w:textAlignment w:val="baseline"/>
        <w:rPr>
          <w:rFonts w:eastAsia="Times New Roman"/>
          <w:sz w:val="28"/>
          <w:szCs w:val="28"/>
          <w:lang w:eastAsia="ru-RU"/>
        </w:rPr>
      </w:pPr>
      <w:r>
        <w:rPr>
          <w:rFonts w:eastAsia="Times New Roman"/>
          <w:sz w:val="28"/>
          <w:szCs w:val="28"/>
          <w:lang w:eastAsia="ru-RU"/>
        </w:rPr>
        <w:t>5. Механизм реализации Программы, управление реализацией и мониторинг Программы.</w:t>
      </w:r>
    </w:p>
    <w:p w:rsidR="00B47988" w:rsidRPr="00374DD2" w:rsidRDefault="00A237C4" w:rsidP="00B47988">
      <w:pPr>
        <w:rPr>
          <w:sz w:val="28"/>
          <w:szCs w:val="28"/>
        </w:rPr>
      </w:pPr>
      <w:r>
        <w:rPr>
          <w:sz w:val="28"/>
          <w:szCs w:val="28"/>
        </w:rPr>
        <w:t>З</w:t>
      </w:r>
      <w:r w:rsidR="00B47988" w:rsidRPr="00374DD2">
        <w:rPr>
          <w:sz w:val="28"/>
          <w:szCs w:val="28"/>
        </w:rPr>
        <w:t xml:space="preserve">аказчик Программы, которым является </w:t>
      </w:r>
      <w:r>
        <w:rPr>
          <w:sz w:val="28"/>
          <w:szCs w:val="28"/>
        </w:rPr>
        <w:t>Администрация Свердловского района</w:t>
      </w:r>
      <w:r w:rsidR="00B47988" w:rsidRPr="00374DD2">
        <w:rPr>
          <w:sz w:val="28"/>
          <w:szCs w:val="28"/>
        </w:rPr>
        <w:t>, финансирует реализацию Программы в пределах своих полномочий, осуществляет контроль над ходом ее реализации.</w:t>
      </w:r>
    </w:p>
    <w:p w:rsidR="00B47988" w:rsidRPr="00374DD2" w:rsidRDefault="00B47988" w:rsidP="00B47988">
      <w:pPr>
        <w:rPr>
          <w:sz w:val="28"/>
          <w:szCs w:val="28"/>
        </w:rPr>
      </w:pPr>
      <w:r w:rsidRPr="00374DD2">
        <w:rPr>
          <w:sz w:val="28"/>
          <w:szCs w:val="28"/>
        </w:rPr>
        <w:t>Руководител</w:t>
      </w:r>
      <w:r>
        <w:rPr>
          <w:sz w:val="28"/>
          <w:szCs w:val="28"/>
        </w:rPr>
        <w:t xml:space="preserve">ь Программы, которым является начальник </w:t>
      </w:r>
      <w:r w:rsidR="00A237C4">
        <w:rPr>
          <w:sz w:val="28"/>
          <w:szCs w:val="28"/>
        </w:rPr>
        <w:t>Отдела</w:t>
      </w:r>
      <w:r w:rsidRPr="00374DD2">
        <w:rPr>
          <w:sz w:val="28"/>
          <w:szCs w:val="28"/>
        </w:rPr>
        <w:t xml:space="preserve"> культуры и </w:t>
      </w:r>
      <w:r>
        <w:rPr>
          <w:sz w:val="28"/>
          <w:szCs w:val="28"/>
        </w:rPr>
        <w:t>архивного дела</w:t>
      </w:r>
      <w:r w:rsidRPr="001F3C23">
        <w:rPr>
          <w:color w:val="000000"/>
          <w:sz w:val="28"/>
          <w:szCs w:val="28"/>
        </w:rPr>
        <w:t xml:space="preserve"> </w:t>
      </w:r>
      <w:r w:rsidR="005360B0">
        <w:rPr>
          <w:color w:val="000000"/>
          <w:sz w:val="28"/>
          <w:szCs w:val="28"/>
        </w:rPr>
        <w:t>С</w:t>
      </w:r>
      <w:r w:rsidR="00A237C4">
        <w:rPr>
          <w:color w:val="000000"/>
          <w:sz w:val="28"/>
          <w:szCs w:val="28"/>
        </w:rPr>
        <w:t>вердловского района</w:t>
      </w:r>
      <w:r w:rsidRPr="00374DD2">
        <w:rPr>
          <w:sz w:val="28"/>
          <w:szCs w:val="28"/>
        </w:rPr>
        <w:t>, в своих действиях по обеспечению реализации Программы подотчетен заказчику и при реализации Программы:</w:t>
      </w:r>
    </w:p>
    <w:p w:rsidR="00B47988" w:rsidRPr="00374DD2" w:rsidRDefault="00B47988" w:rsidP="00B47988">
      <w:pPr>
        <w:rPr>
          <w:sz w:val="28"/>
          <w:szCs w:val="28"/>
        </w:rPr>
      </w:pPr>
      <w:r>
        <w:rPr>
          <w:sz w:val="28"/>
          <w:szCs w:val="28"/>
        </w:rPr>
        <w:t xml:space="preserve">1) </w:t>
      </w:r>
      <w:r w:rsidRPr="00374DD2">
        <w:rPr>
          <w:sz w:val="28"/>
          <w:szCs w:val="28"/>
        </w:rPr>
        <w:t>заключает договоры (контракты), соглашения с исполнителями программных мероприятий;</w:t>
      </w:r>
    </w:p>
    <w:p w:rsidR="00B47988" w:rsidRPr="00374DD2" w:rsidRDefault="00B47988" w:rsidP="00B47988">
      <w:pPr>
        <w:rPr>
          <w:sz w:val="28"/>
          <w:szCs w:val="28"/>
        </w:rPr>
      </w:pPr>
      <w:r>
        <w:rPr>
          <w:sz w:val="28"/>
          <w:szCs w:val="28"/>
        </w:rPr>
        <w:t xml:space="preserve">2) </w:t>
      </w:r>
      <w:r w:rsidRPr="00374DD2">
        <w:rPr>
          <w:sz w:val="28"/>
          <w:szCs w:val="28"/>
        </w:rPr>
        <w:t xml:space="preserve">представляет в </w:t>
      </w:r>
      <w:r w:rsidR="00842E40">
        <w:rPr>
          <w:sz w:val="28"/>
          <w:szCs w:val="28"/>
        </w:rPr>
        <w:t>администраци</w:t>
      </w:r>
      <w:r w:rsidR="002B15FD">
        <w:rPr>
          <w:sz w:val="28"/>
          <w:szCs w:val="28"/>
        </w:rPr>
        <w:t>ю</w:t>
      </w:r>
      <w:r w:rsidR="00842E40">
        <w:rPr>
          <w:sz w:val="28"/>
          <w:szCs w:val="28"/>
        </w:rPr>
        <w:t xml:space="preserve"> </w:t>
      </w:r>
      <w:r w:rsidR="00A237C4">
        <w:rPr>
          <w:sz w:val="28"/>
          <w:szCs w:val="28"/>
        </w:rPr>
        <w:t>Свердловского района</w:t>
      </w:r>
      <w:r w:rsidRPr="00374DD2">
        <w:rPr>
          <w:sz w:val="28"/>
          <w:szCs w:val="28"/>
        </w:rPr>
        <w:t xml:space="preserve"> информацию о заключенных соглашениях;</w:t>
      </w:r>
    </w:p>
    <w:p w:rsidR="00B47988" w:rsidRPr="00374DD2" w:rsidRDefault="00B47988" w:rsidP="00B47988">
      <w:pPr>
        <w:rPr>
          <w:sz w:val="28"/>
          <w:szCs w:val="28"/>
        </w:rPr>
      </w:pPr>
      <w:r>
        <w:rPr>
          <w:sz w:val="28"/>
          <w:szCs w:val="28"/>
        </w:rPr>
        <w:t xml:space="preserve">3) </w:t>
      </w:r>
      <w:r w:rsidRPr="00374DD2">
        <w:rPr>
          <w:sz w:val="28"/>
          <w:szCs w:val="28"/>
        </w:rPr>
        <w:t>осуществляет текущее управление реализацией Программы;</w:t>
      </w:r>
    </w:p>
    <w:p w:rsidR="00B47988" w:rsidRPr="00374DD2" w:rsidRDefault="00B47988" w:rsidP="00B47988">
      <w:pPr>
        <w:rPr>
          <w:sz w:val="28"/>
          <w:szCs w:val="28"/>
        </w:rPr>
      </w:pPr>
      <w:r>
        <w:rPr>
          <w:sz w:val="28"/>
          <w:szCs w:val="28"/>
        </w:rPr>
        <w:t xml:space="preserve">4) </w:t>
      </w:r>
      <w:r w:rsidRPr="00374DD2">
        <w:rPr>
          <w:sz w:val="28"/>
          <w:szCs w:val="28"/>
        </w:rPr>
        <w:t>разрабатывает в пределах своих полномочий нормативные правовые акты, необходимые для выполнения Программы;</w:t>
      </w:r>
    </w:p>
    <w:p w:rsidR="00B47988" w:rsidRPr="00374DD2" w:rsidRDefault="00B47988" w:rsidP="00B47988">
      <w:pPr>
        <w:rPr>
          <w:sz w:val="28"/>
          <w:szCs w:val="28"/>
        </w:rPr>
      </w:pPr>
      <w:r>
        <w:rPr>
          <w:sz w:val="28"/>
          <w:szCs w:val="28"/>
        </w:rPr>
        <w:t xml:space="preserve">5) </w:t>
      </w:r>
      <w:r w:rsidRPr="00374DD2">
        <w:rPr>
          <w:sz w:val="28"/>
          <w:szCs w:val="28"/>
        </w:rPr>
        <w:t>несет ответственность за своевременную и качественную реализацию Программы, осуществляет управление исполнителями, обеспечивает эффективное использование средств, выделяемых на ее реализацию;</w:t>
      </w:r>
    </w:p>
    <w:p w:rsidR="00B47988" w:rsidRDefault="00B47988" w:rsidP="00B47988">
      <w:pPr>
        <w:rPr>
          <w:sz w:val="28"/>
          <w:szCs w:val="28"/>
        </w:rPr>
      </w:pPr>
      <w:r>
        <w:rPr>
          <w:sz w:val="28"/>
          <w:szCs w:val="28"/>
        </w:rPr>
        <w:t xml:space="preserve">6) </w:t>
      </w:r>
      <w:r w:rsidRPr="00374DD2">
        <w:rPr>
          <w:sz w:val="28"/>
          <w:szCs w:val="28"/>
        </w:rPr>
        <w:t>ежегодно уточняет целевые показатели и затраты по программным мероприятиям;</w:t>
      </w:r>
    </w:p>
    <w:p w:rsidR="00B47988" w:rsidRPr="00374DD2" w:rsidRDefault="00B47988" w:rsidP="00B47988">
      <w:pPr>
        <w:rPr>
          <w:sz w:val="28"/>
          <w:szCs w:val="28"/>
        </w:rPr>
      </w:pPr>
      <w:r>
        <w:rPr>
          <w:sz w:val="28"/>
          <w:szCs w:val="28"/>
        </w:rPr>
        <w:lastRenderedPageBreak/>
        <w:t xml:space="preserve">7) </w:t>
      </w:r>
      <w:r w:rsidRPr="00374DD2">
        <w:rPr>
          <w:sz w:val="28"/>
          <w:szCs w:val="28"/>
        </w:rPr>
        <w:t>несет ответственность за полное и целевое использование полученных денежных сре</w:t>
      </w:r>
      <w:proofErr w:type="gramStart"/>
      <w:r w:rsidRPr="00374DD2">
        <w:rPr>
          <w:sz w:val="28"/>
          <w:szCs w:val="28"/>
        </w:rPr>
        <w:t>дств в с</w:t>
      </w:r>
      <w:proofErr w:type="gramEnd"/>
      <w:r w:rsidRPr="00374DD2">
        <w:rPr>
          <w:sz w:val="28"/>
          <w:szCs w:val="28"/>
        </w:rPr>
        <w:t>оответствии с утвержденными объемами бюджетных ассигнований и перечнем утвержденных мероприятий;</w:t>
      </w:r>
    </w:p>
    <w:p w:rsidR="00B47988" w:rsidRDefault="00B47988" w:rsidP="00B47988">
      <w:pPr>
        <w:rPr>
          <w:sz w:val="28"/>
          <w:szCs w:val="28"/>
        </w:rPr>
      </w:pPr>
      <w:r>
        <w:rPr>
          <w:sz w:val="28"/>
          <w:szCs w:val="28"/>
        </w:rPr>
        <w:t xml:space="preserve">8) </w:t>
      </w:r>
      <w:r w:rsidRPr="00374DD2">
        <w:rPr>
          <w:sz w:val="28"/>
          <w:szCs w:val="28"/>
        </w:rPr>
        <w:t xml:space="preserve">обеспечивает своевременное, в соответствии с установленными сроками, представление в  </w:t>
      </w:r>
      <w:r w:rsidR="00A237C4">
        <w:rPr>
          <w:sz w:val="28"/>
          <w:szCs w:val="28"/>
        </w:rPr>
        <w:t>администраци</w:t>
      </w:r>
      <w:r w:rsidR="002B15FD">
        <w:rPr>
          <w:sz w:val="28"/>
          <w:szCs w:val="28"/>
        </w:rPr>
        <w:t>ю</w:t>
      </w:r>
      <w:r w:rsidR="00A237C4">
        <w:rPr>
          <w:sz w:val="28"/>
          <w:szCs w:val="28"/>
        </w:rPr>
        <w:t xml:space="preserve"> Свердловского района</w:t>
      </w:r>
      <w:r w:rsidRPr="00374DD2">
        <w:rPr>
          <w:sz w:val="28"/>
          <w:szCs w:val="28"/>
        </w:rPr>
        <w:t xml:space="preserve"> полной и достоверной информации о ходе реализации Программы;</w:t>
      </w:r>
    </w:p>
    <w:p w:rsidR="00B47988" w:rsidRPr="00374DD2" w:rsidRDefault="00B47988" w:rsidP="00B47988">
      <w:pPr>
        <w:rPr>
          <w:sz w:val="28"/>
          <w:szCs w:val="28"/>
        </w:rPr>
      </w:pPr>
      <w:r>
        <w:rPr>
          <w:sz w:val="28"/>
          <w:szCs w:val="28"/>
        </w:rPr>
        <w:t xml:space="preserve">9) </w:t>
      </w:r>
      <w:r w:rsidRPr="00374DD2">
        <w:rPr>
          <w:sz w:val="28"/>
          <w:szCs w:val="28"/>
        </w:rPr>
        <w:t xml:space="preserve">несет ответственность за своевременность и достоверность представляемой информации об эффективности реализации Программы; </w:t>
      </w:r>
    </w:p>
    <w:p w:rsidR="00B47988" w:rsidRPr="00374DD2" w:rsidRDefault="00B47988" w:rsidP="00B47988">
      <w:pPr>
        <w:rPr>
          <w:sz w:val="28"/>
          <w:szCs w:val="28"/>
        </w:rPr>
      </w:pPr>
      <w:r>
        <w:rPr>
          <w:sz w:val="28"/>
          <w:szCs w:val="28"/>
        </w:rPr>
        <w:t xml:space="preserve">10) </w:t>
      </w:r>
      <w:r w:rsidRPr="00374DD2">
        <w:rPr>
          <w:sz w:val="28"/>
          <w:szCs w:val="28"/>
        </w:rPr>
        <w:t>уточняет перечень программных мероприятий на очередной финансовый год и плановый период, уточняет затраты по программным мероприятиям;</w:t>
      </w:r>
    </w:p>
    <w:p w:rsidR="00B47988" w:rsidRPr="00374DD2" w:rsidRDefault="00B47988" w:rsidP="00B47988">
      <w:pPr>
        <w:rPr>
          <w:sz w:val="28"/>
          <w:szCs w:val="28"/>
        </w:rPr>
      </w:pPr>
      <w:r>
        <w:rPr>
          <w:sz w:val="28"/>
          <w:szCs w:val="28"/>
        </w:rPr>
        <w:t xml:space="preserve">11) </w:t>
      </w:r>
      <w:r w:rsidRPr="00374DD2">
        <w:rPr>
          <w:sz w:val="28"/>
          <w:szCs w:val="28"/>
        </w:rPr>
        <w:t xml:space="preserve">уточняет объем средств, необходимых для финансирования Программы в очередном финансовом году, и представляет бюджетные заявки в </w:t>
      </w:r>
      <w:r w:rsidR="00842E40">
        <w:rPr>
          <w:sz w:val="28"/>
          <w:szCs w:val="28"/>
        </w:rPr>
        <w:t>администраци</w:t>
      </w:r>
      <w:r w:rsidR="00816E14">
        <w:rPr>
          <w:sz w:val="28"/>
          <w:szCs w:val="28"/>
        </w:rPr>
        <w:t>ю</w:t>
      </w:r>
      <w:r w:rsidR="00842E40">
        <w:rPr>
          <w:sz w:val="28"/>
          <w:szCs w:val="28"/>
        </w:rPr>
        <w:t xml:space="preserve"> Свердловского района</w:t>
      </w:r>
      <w:r w:rsidRPr="00374DD2">
        <w:rPr>
          <w:sz w:val="28"/>
          <w:szCs w:val="28"/>
        </w:rPr>
        <w:t>;</w:t>
      </w:r>
    </w:p>
    <w:p w:rsidR="00B47988" w:rsidRPr="00374DD2" w:rsidRDefault="00B47988" w:rsidP="00B47988">
      <w:pPr>
        <w:rPr>
          <w:sz w:val="28"/>
          <w:szCs w:val="28"/>
        </w:rPr>
      </w:pPr>
      <w:r>
        <w:rPr>
          <w:sz w:val="28"/>
          <w:szCs w:val="28"/>
        </w:rPr>
        <w:t xml:space="preserve">12) </w:t>
      </w:r>
      <w:r w:rsidRPr="00374DD2">
        <w:rPr>
          <w:sz w:val="28"/>
          <w:szCs w:val="28"/>
        </w:rPr>
        <w:t xml:space="preserve">представляет в </w:t>
      </w:r>
      <w:r w:rsidR="00842E40">
        <w:rPr>
          <w:sz w:val="28"/>
          <w:szCs w:val="28"/>
        </w:rPr>
        <w:t>администраци</w:t>
      </w:r>
      <w:r w:rsidR="002B15FD">
        <w:rPr>
          <w:sz w:val="28"/>
          <w:szCs w:val="28"/>
        </w:rPr>
        <w:t>ю</w:t>
      </w:r>
      <w:r w:rsidR="00842E40">
        <w:rPr>
          <w:sz w:val="28"/>
          <w:szCs w:val="28"/>
        </w:rPr>
        <w:t xml:space="preserve"> Свердловского района</w:t>
      </w:r>
      <w:r w:rsidR="00842E40" w:rsidRPr="00374DD2">
        <w:rPr>
          <w:sz w:val="28"/>
          <w:szCs w:val="28"/>
        </w:rPr>
        <w:t xml:space="preserve"> </w:t>
      </w:r>
      <w:r w:rsidRPr="00374DD2">
        <w:rPr>
          <w:sz w:val="28"/>
          <w:szCs w:val="28"/>
        </w:rPr>
        <w:t>информацию о готовящихся изменениях в Программу;</w:t>
      </w:r>
    </w:p>
    <w:p w:rsidR="00B47988" w:rsidRPr="00374DD2" w:rsidRDefault="00B47988" w:rsidP="00B47988">
      <w:pPr>
        <w:rPr>
          <w:sz w:val="28"/>
          <w:szCs w:val="28"/>
        </w:rPr>
      </w:pPr>
      <w:r w:rsidRPr="00374DD2">
        <w:rPr>
          <w:sz w:val="28"/>
          <w:szCs w:val="28"/>
        </w:rPr>
        <w:t xml:space="preserve">Руководитель Программы также осуществляет взаимодействие </w:t>
      </w:r>
      <w:r>
        <w:rPr>
          <w:sz w:val="28"/>
          <w:szCs w:val="28"/>
        </w:rPr>
        <w:br/>
      </w:r>
      <w:r w:rsidRPr="00374DD2">
        <w:rPr>
          <w:sz w:val="28"/>
          <w:szCs w:val="28"/>
        </w:rPr>
        <w:t xml:space="preserve">с </w:t>
      </w:r>
      <w:r w:rsidR="00842E40">
        <w:rPr>
          <w:sz w:val="28"/>
          <w:szCs w:val="28"/>
        </w:rPr>
        <w:t>областными</w:t>
      </w:r>
      <w:r w:rsidRPr="00374DD2">
        <w:rPr>
          <w:sz w:val="28"/>
          <w:szCs w:val="28"/>
        </w:rPr>
        <w:t xml:space="preserve"> органами государственной власти, органами местного самоуправления и инвесторами по вопросам реализации Программы.</w:t>
      </w:r>
    </w:p>
    <w:p w:rsidR="00B47988" w:rsidRPr="00374DD2" w:rsidRDefault="00B47988" w:rsidP="00B47988">
      <w:pPr>
        <w:rPr>
          <w:sz w:val="28"/>
          <w:szCs w:val="28"/>
        </w:rPr>
      </w:pPr>
      <w:r w:rsidRPr="00374DD2">
        <w:rPr>
          <w:sz w:val="28"/>
          <w:szCs w:val="28"/>
        </w:rPr>
        <w:t xml:space="preserve">Ежегодно руководитель Программы отчитывается перед заказчиком </w:t>
      </w:r>
      <w:r>
        <w:rPr>
          <w:sz w:val="28"/>
          <w:szCs w:val="28"/>
        </w:rPr>
        <w:br/>
      </w:r>
      <w:r w:rsidRPr="00374DD2">
        <w:rPr>
          <w:sz w:val="28"/>
          <w:szCs w:val="28"/>
        </w:rPr>
        <w:t>о ходе исполнения Программы, соблюдении сроков и качестве выполнения ее мероприятий.</w:t>
      </w:r>
    </w:p>
    <w:p w:rsidR="00B47988" w:rsidRPr="00374DD2" w:rsidRDefault="00B47988" w:rsidP="00B47988">
      <w:pPr>
        <w:rPr>
          <w:sz w:val="28"/>
          <w:szCs w:val="28"/>
        </w:rPr>
      </w:pPr>
      <w:r w:rsidRPr="00374DD2">
        <w:rPr>
          <w:sz w:val="28"/>
          <w:szCs w:val="28"/>
        </w:rPr>
        <w:t>Ответственный исполнитель Программы, которым явля</w:t>
      </w:r>
      <w:r w:rsidR="00816E14">
        <w:rPr>
          <w:sz w:val="28"/>
          <w:szCs w:val="28"/>
        </w:rPr>
        <w:t>ются</w:t>
      </w:r>
      <w:r w:rsidRPr="00374DD2">
        <w:rPr>
          <w:sz w:val="28"/>
          <w:szCs w:val="28"/>
        </w:rPr>
        <w:t xml:space="preserve"> </w:t>
      </w:r>
      <w:r w:rsidR="00816E14">
        <w:rPr>
          <w:color w:val="000000"/>
          <w:sz w:val="28"/>
          <w:szCs w:val="28"/>
        </w:rPr>
        <w:t>учреждения культуры Свердловского района</w:t>
      </w:r>
      <w:r w:rsidRPr="00374DD2">
        <w:rPr>
          <w:sz w:val="28"/>
          <w:szCs w:val="28"/>
        </w:rPr>
        <w:t>:</w:t>
      </w:r>
    </w:p>
    <w:p w:rsidR="00B47988" w:rsidRPr="00374DD2" w:rsidRDefault="00B47988" w:rsidP="00B47988">
      <w:pPr>
        <w:rPr>
          <w:sz w:val="28"/>
          <w:szCs w:val="28"/>
        </w:rPr>
      </w:pPr>
      <w:r w:rsidRPr="00374DD2">
        <w:rPr>
          <w:sz w:val="28"/>
          <w:szCs w:val="28"/>
        </w:rPr>
        <w:t>на основании заключенных соглашений участвует в реализации Программы и отвечает за выполнение основных направлений;</w:t>
      </w:r>
    </w:p>
    <w:p w:rsidR="00842E40" w:rsidRDefault="00B47988" w:rsidP="00B47988">
      <w:pPr>
        <w:rPr>
          <w:sz w:val="28"/>
          <w:szCs w:val="28"/>
        </w:rPr>
      </w:pPr>
      <w:r w:rsidRPr="00374DD2">
        <w:rPr>
          <w:sz w:val="28"/>
          <w:szCs w:val="28"/>
        </w:rPr>
        <w:t>принимает участие в подготовке контрактов (договоров) на выполнение программных мероприятий</w:t>
      </w:r>
      <w:r w:rsidR="00842E40">
        <w:rPr>
          <w:sz w:val="28"/>
          <w:szCs w:val="28"/>
        </w:rPr>
        <w:t>;</w:t>
      </w:r>
      <w:r w:rsidRPr="00374DD2">
        <w:rPr>
          <w:sz w:val="28"/>
          <w:szCs w:val="28"/>
        </w:rPr>
        <w:t xml:space="preserve"> </w:t>
      </w:r>
    </w:p>
    <w:p w:rsidR="00B47988" w:rsidRPr="00374DD2" w:rsidRDefault="00B47988" w:rsidP="00B47988">
      <w:pPr>
        <w:rPr>
          <w:sz w:val="28"/>
          <w:szCs w:val="28"/>
        </w:rPr>
      </w:pPr>
      <w:r w:rsidRPr="00374DD2">
        <w:rPr>
          <w:sz w:val="28"/>
          <w:szCs w:val="28"/>
        </w:rPr>
        <w:t>по заданию руководителя Программы участвует в подготовке отчетных материалов по вопросам развития отрасли культуры;</w:t>
      </w:r>
    </w:p>
    <w:p w:rsidR="00B47988" w:rsidRPr="00374DD2" w:rsidRDefault="00B47988" w:rsidP="00B47988">
      <w:pPr>
        <w:rPr>
          <w:sz w:val="28"/>
          <w:szCs w:val="28"/>
        </w:rPr>
      </w:pPr>
      <w:r w:rsidRPr="00374DD2">
        <w:rPr>
          <w:sz w:val="28"/>
          <w:szCs w:val="28"/>
        </w:rPr>
        <w:t>несет ответственность перед руководителем Программы за своевременное представление полной и достоверной информации о ходе выполнения программных мероприятий.</w:t>
      </w:r>
    </w:p>
    <w:p w:rsidR="00B47988" w:rsidRPr="00374DD2" w:rsidRDefault="00B47988" w:rsidP="00B47988">
      <w:pPr>
        <w:rPr>
          <w:sz w:val="28"/>
          <w:szCs w:val="28"/>
        </w:rPr>
      </w:pPr>
      <w:r w:rsidRPr="00374DD2">
        <w:rPr>
          <w:sz w:val="28"/>
          <w:szCs w:val="28"/>
        </w:rPr>
        <w:t>Ответственный исполнитель Программы</w:t>
      </w:r>
      <w:r>
        <w:rPr>
          <w:sz w:val="28"/>
          <w:szCs w:val="28"/>
        </w:rPr>
        <w:t xml:space="preserve"> обеспечивает реализацию целей</w:t>
      </w:r>
      <w:r w:rsidRPr="00374DD2">
        <w:rPr>
          <w:sz w:val="28"/>
          <w:szCs w:val="28"/>
        </w:rPr>
        <w:t xml:space="preserve"> и задач Программы путем:</w:t>
      </w:r>
    </w:p>
    <w:p w:rsidR="00B47988" w:rsidRDefault="00B47988" w:rsidP="00B47988">
      <w:pPr>
        <w:shd w:val="clear" w:color="auto" w:fill="FFFFFF"/>
        <w:suppressAutoHyphens w:val="0"/>
        <w:rPr>
          <w:sz w:val="28"/>
          <w:szCs w:val="28"/>
        </w:rPr>
      </w:pPr>
      <w:r>
        <w:rPr>
          <w:sz w:val="28"/>
          <w:szCs w:val="28"/>
        </w:rPr>
        <w:t xml:space="preserve">1) </w:t>
      </w:r>
      <w:r w:rsidRPr="00374DD2">
        <w:rPr>
          <w:sz w:val="28"/>
          <w:szCs w:val="28"/>
        </w:rPr>
        <w:t>обеспечения принятия и применения необходимых нормативных правовых актов, методических рекомендаций;</w:t>
      </w:r>
    </w:p>
    <w:p w:rsidR="00B47988" w:rsidRPr="00374DD2" w:rsidRDefault="00B47988" w:rsidP="00B47988">
      <w:pPr>
        <w:shd w:val="clear" w:color="auto" w:fill="FFFFFF"/>
        <w:suppressAutoHyphens w:val="0"/>
        <w:rPr>
          <w:sz w:val="28"/>
          <w:szCs w:val="28"/>
        </w:rPr>
      </w:pPr>
      <w:r>
        <w:rPr>
          <w:sz w:val="28"/>
          <w:szCs w:val="28"/>
        </w:rPr>
        <w:t xml:space="preserve">2) </w:t>
      </w:r>
      <w:r w:rsidRPr="00374DD2">
        <w:rPr>
          <w:sz w:val="28"/>
          <w:szCs w:val="28"/>
        </w:rPr>
        <w:t>в</w:t>
      </w:r>
      <w:r>
        <w:rPr>
          <w:sz w:val="28"/>
          <w:szCs w:val="28"/>
        </w:rPr>
        <w:t xml:space="preserve">ынесения на заседания </w:t>
      </w:r>
      <w:r w:rsidR="00842E40">
        <w:rPr>
          <w:sz w:val="28"/>
          <w:szCs w:val="28"/>
        </w:rPr>
        <w:t xml:space="preserve">Совета отдела культуры и архивного дела </w:t>
      </w:r>
      <w:proofErr w:type="gramStart"/>
      <w:r w:rsidR="00842E40">
        <w:rPr>
          <w:sz w:val="28"/>
          <w:szCs w:val="28"/>
        </w:rPr>
        <w:t xml:space="preserve">администрации Свердловского района </w:t>
      </w:r>
      <w:r w:rsidRPr="00374DD2">
        <w:rPr>
          <w:sz w:val="28"/>
          <w:szCs w:val="28"/>
        </w:rPr>
        <w:t>актуальных вопросов развития культуры</w:t>
      </w:r>
      <w:proofErr w:type="gramEnd"/>
      <w:r w:rsidRPr="00374DD2">
        <w:rPr>
          <w:sz w:val="28"/>
          <w:szCs w:val="28"/>
        </w:rPr>
        <w:t>;</w:t>
      </w:r>
    </w:p>
    <w:p w:rsidR="00B47988" w:rsidRPr="00374DD2" w:rsidRDefault="00B47988" w:rsidP="00B47988">
      <w:pPr>
        <w:shd w:val="clear" w:color="auto" w:fill="FFFFFF"/>
        <w:suppressAutoHyphens w:val="0"/>
        <w:rPr>
          <w:sz w:val="28"/>
          <w:szCs w:val="28"/>
        </w:rPr>
      </w:pPr>
      <w:r>
        <w:rPr>
          <w:sz w:val="28"/>
          <w:szCs w:val="28"/>
        </w:rPr>
        <w:t xml:space="preserve">3) </w:t>
      </w:r>
      <w:r w:rsidRPr="00374DD2">
        <w:rPr>
          <w:sz w:val="28"/>
          <w:szCs w:val="28"/>
        </w:rPr>
        <w:t>осуществления мониторинга реализации Программы;</w:t>
      </w:r>
    </w:p>
    <w:p w:rsidR="00B47988" w:rsidRPr="00374DD2" w:rsidRDefault="00842E40" w:rsidP="00B47988">
      <w:pPr>
        <w:shd w:val="clear" w:color="auto" w:fill="FFFFFF"/>
        <w:suppressAutoHyphens w:val="0"/>
        <w:rPr>
          <w:sz w:val="28"/>
          <w:szCs w:val="28"/>
        </w:rPr>
      </w:pPr>
      <w:r>
        <w:rPr>
          <w:sz w:val="28"/>
          <w:szCs w:val="28"/>
        </w:rPr>
        <w:t>4</w:t>
      </w:r>
      <w:r w:rsidR="00B47988">
        <w:rPr>
          <w:sz w:val="28"/>
          <w:szCs w:val="28"/>
        </w:rPr>
        <w:t xml:space="preserve">) </w:t>
      </w:r>
      <w:r w:rsidR="00B47988" w:rsidRPr="00374DD2">
        <w:rPr>
          <w:sz w:val="28"/>
          <w:szCs w:val="28"/>
        </w:rPr>
        <w:t xml:space="preserve">осуществления межведомственного взаимодействия по реализации </w:t>
      </w:r>
      <w:r w:rsidR="00B47988" w:rsidRPr="00374DD2">
        <w:rPr>
          <w:sz w:val="28"/>
          <w:szCs w:val="28"/>
        </w:rPr>
        <w:br/>
      </w:r>
      <w:r>
        <w:rPr>
          <w:sz w:val="28"/>
          <w:szCs w:val="28"/>
        </w:rPr>
        <w:t>проекта</w:t>
      </w:r>
      <w:r w:rsidR="00B47988" w:rsidRPr="00374DD2">
        <w:rPr>
          <w:sz w:val="28"/>
          <w:szCs w:val="28"/>
        </w:rPr>
        <w:t>;</w:t>
      </w:r>
    </w:p>
    <w:p w:rsidR="00B47988" w:rsidRPr="00374DD2" w:rsidRDefault="00842E40" w:rsidP="00B47988">
      <w:pPr>
        <w:shd w:val="clear" w:color="auto" w:fill="FFFFFF"/>
        <w:suppressAutoHyphens w:val="0"/>
        <w:rPr>
          <w:sz w:val="28"/>
          <w:szCs w:val="28"/>
        </w:rPr>
      </w:pPr>
      <w:r>
        <w:rPr>
          <w:sz w:val="28"/>
          <w:szCs w:val="28"/>
        </w:rPr>
        <w:lastRenderedPageBreak/>
        <w:t>5</w:t>
      </w:r>
      <w:r w:rsidR="00B47988">
        <w:rPr>
          <w:sz w:val="28"/>
          <w:szCs w:val="28"/>
        </w:rPr>
        <w:t xml:space="preserve">) </w:t>
      </w:r>
      <w:r w:rsidR="00B47988" w:rsidRPr="00374DD2">
        <w:rPr>
          <w:sz w:val="28"/>
          <w:szCs w:val="28"/>
        </w:rPr>
        <w:t xml:space="preserve">информационной поддержки Программы через средства массовой информации; </w:t>
      </w:r>
    </w:p>
    <w:p w:rsidR="00B47988" w:rsidRPr="00374DD2" w:rsidRDefault="00842E40" w:rsidP="00B47988">
      <w:pPr>
        <w:shd w:val="clear" w:color="auto" w:fill="FFFFFF"/>
        <w:suppressAutoHyphens w:val="0"/>
        <w:rPr>
          <w:sz w:val="28"/>
          <w:szCs w:val="28"/>
        </w:rPr>
      </w:pPr>
      <w:r>
        <w:rPr>
          <w:sz w:val="28"/>
          <w:szCs w:val="28"/>
        </w:rPr>
        <w:t>6</w:t>
      </w:r>
      <w:r w:rsidR="00B47988">
        <w:rPr>
          <w:sz w:val="28"/>
          <w:szCs w:val="28"/>
        </w:rPr>
        <w:t xml:space="preserve">) </w:t>
      </w:r>
      <w:r w:rsidR="00B47988" w:rsidRPr="00374DD2">
        <w:rPr>
          <w:sz w:val="28"/>
          <w:szCs w:val="28"/>
        </w:rPr>
        <w:t>обеспечения эффективного использования денежных средств, контроля выполнения работ.</w:t>
      </w:r>
    </w:p>
    <w:p w:rsidR="00B47988" w:rsidRPr="00374DD2" w:rsidRDefault="00B47988" w:rsidP="00B47988">
      <w:pPr>
        <w:shd w:val="clear" w:color="auto" w:fill="FFFFFF"/>
        <w:ind w:firstLine="720"/>
        <w:rPr>
          <w:sz w:val="28"/>
          <w:szCs w:val="28"/>
        </w:rPr>
      </w:pPr>
      <w:r w:rsidRPr="00374DD2">
        <w:rPr>
          <w:sz w:val="28"/>
          <w:szCs w:val="28"/>
        </w:rPr>
        <w:t>Исполнители Программы:</w:t>
      </w:r>
    </w:p>
    <w:p w:rsidR="00B47988" w:rsidRPr="00374DD2" w:rsidRDefault="00B47988" w:rsidP="00B47988">
      <w:pPr>
        <w:shd w:val="clear" w:color="auto" w:fill="FFFFFF"/>
        <w:suppressAutoHyphens w:val="0"/>
        <w:ind w:firstLine="720"/>
        <w:rPr>
          <w:sz w:val="28"/>
          <w:szCs w:val="28"/>
        </w:rPr>
      </w:pPr>
      <w:r w:rsidRPr="00374DD2">
        <w:rPr>
          <w:sz w:val="28"/>
          <w:szCs w:val="28"/>
        </w:rPr>
        <w:t>организуют работу по выполнению запланированных мероприятий;</w:t>
      </w:r>
    </w:p>
    <w:p w:rsidR="00B47988" w:rsidRPr="00374DD2" w:rsidRDefault="00B47988" w:rsidP="00B47988">
      <w:pPr>
        <w:shd w:val="clear" w:color="auto" w:fill="FFFFFF"/>
        <w:suppressAutoHyphens w:val="0"/>
        <w:ind w:firstLine="720"/>
        <w:rPr>
          <w:sz w:val="28"/>
          <w:szCs w:val="28"/>
        </w:rPr>
      </w:pPr>
      <w:r>
        <w:rPr>
          <w:sz w:val="28"/>
          <w:szCs w:val="28"/>
        </w:rPr>
        <w:t>пред</w:t>
      </w:r>
      <w:r w:rsidRPr="00374DD2">
        <w:rPr>
          <w:sz w:val="28"/>
          <w:szCs w:val="28"/>
        </w:rPr>
        <w:t xml:space="preserve">ставляют информацию о реализации мероприятий Программы </w:t>
      </w:r>
      <w:r>
        <w:rPr>
          <w:sz w:val="28"/>
          <w:szCs w:val="28"/>
        </w:rPr>
        <w:br/>
      </w:r>
      <w:r w:rsidRPr="00374DD2">
        <w:rPr>
          <w:sz w:val="28"/>
          <w:szCs w:val="28"/>
        </w:rPr>
        <w:t xml:space="preserve">и достигнутых результатах в </w:t>
      </w:r>
      <w:r w:rsidR="00C51244">
        <w:rPr>
          <w:sz w:val="28"/>
          <w:szCs w:val="28"/>
        </w:rPr>
        <w:t>отдел культуры и архивного дела а</w:t>
      </w:r>
      <w:r w:rsidR="00842E40">
        <w:rPr>
          <w:sz w:val="28"/>
          <w:szCs w:val="28"/>
        </w:rPr>
        <w:t>дминистраци</w:t>
      </w:r>
      <w:r w:rsidR="00C51244">
        <w:rPr>
          <w:sz w:val="28"/>
          <w:szCs w:val="28"/>
        </w:rPr>
        <w:t>и</w:t>
      </w:r>
      <w:r w:rsidR="00842E40">
        <w:rPr>
          <w:sz w:val="28"/>
          <w:szCs w:val="28"/>
        </w:rPr>
        <w:t xml:space="preserve"> Свердловского района;</w:t>
      </w:r>
    </w:p>
    <w:p w:rsidR="004D34FF" w:rsidRDefault="00B47988" w:rsidP="00B47988">
      <w:pPr>
        <w:rPr>
          <w:sz w:val="28"/>
          <w:szCs w:val="28"/>
        </w:rPr>
      </w:pPr>
      <w:r w:rsidRPr="00374DD2">
        <w:rPr>
          <w:sz w:val="28"/>
          <w:szCs w:val="28"/>
        </w:rPr>
        <w:t xml:space="preserve">Управление реализацией Программы предусматривает осуществление организационно-финансовых схем обеспечения системы мероприятий </w:t>
      </w:r>
      <w:r>
        <w:rPr>
          <w:sz w:val="28"/>
          <w:szCs w:val="28"/>
        </w:rPr>
        <w:br/>
      </w:r>
      <w:r w:rsidRPr="00374DD2">
        <w:rPr>
          <w:sz w:val="28"/>
          <w:szCs w:val="28"/>
        </w:rPr>
        <w:t xml:space="preserve">и проектов развития материальной базы отрасли культуры в соответствии </w:t>
      </w:r>
      <w:r>
        <w:rPr>
          <w:sz w:val="28"/>
          <w:szCs w:val="28"/>
        </w:rPr>
        <w:br/>
      </w:r>
      <w:r w:rsidRPr="00374DD2">
        <w:rPr>
          <w:sz w:val="28"/>
          <w:szCs w:val="28"/>
        </w:rPr>
        <w:t xml:space="preserve">с содержанием Программы. </w:t>
      </w:r>
    </w:p>
    <w:p w:rsidR="00842E40" w:rsidRDefault="00B47988" w:rsidP="00B47988">
      <w:pPr>
        <w:rPr>
          <w:sz w:val="28"/>
          <w:szCs w:val="28"/>
        </w:rPr>
      </w:pPr>
      <w:r w:rsidRPr="00374DD2">
        <w:rPr>
          <w:sz w:val="28"/>
          <w:szCs w:val="28"/>
        </w:rPr>
        <w:t xml:space="preserve">Программа считается завершенной, и ее финансирование прекращается после завершения сроков реализации Программы, выполнения всех программных мероприятий или достижения целей Программы. </w:t>
      </w:r>
    </w:p>
    <w:p w:rsidR="00B47988" w:rsidRDefault="00B47988" w:rsidP="00B47988">
      <w:pPr>
        <w:rPr>
          <w:sz w:val="28"/>
          <w:szCs w:val="28"/>
        </w:rPr>
      </w:pPr>
      <w:r w:rsidRPr="00374DD2">
        <w:rPr>
          <w:sz w:val="28"/>
          <w:szCs w:val="28"/>
        </w:rPr>
        <w:t>Внесение изменений и дополнений, досрочное прекращение Программы осуществляется</w:t>
      </w:r>
      <w:r>
        <w:rPr>
          <w:sz w:val="28"/>
          <w:szCs w:val="28"/>
        </w:rPr>
        <w:t xml:space="preserve"> путем внесения изменений в </w:t>
      </w:r>
      <w:r w:rsidRPr="00374DD2">
        <w:rPr>
          <w:sz w:val="28"/>
          <w:szCs w:val="28"/>
        </w:rPr>
        <w:t xml:space="preserve"> постановление </w:t>
      </w:r>
      <w:r w:rsidR="00842E40">
        <w:rPr>
          <w:sz w:val="28"/>
          <w:szCs w:val="28"/>
        </w:rPr>
        <w:t>Администрации Свердловского района</w:t>
      </w:r>
      <w:r>
        <w:rPr>
          <w:sz w:val="28"/>
          <w:szCs w:val="28"/>
        </w:rPr>
        <w:t xml:space="preserve"> об утверждении Программы</w:t>
      </w:r>
      <w:r w:rsidRPr="00374DD2">
        <w:rPr>
          <w:sz w:val="28"/>
          <w:szCs w:val="28"/>
        </w:rPr>
        <w:t xml:space="preserve">. Изменения в объемы финансирования Программы осуществляются постановлением </w:t>
      </w:r>
      <w:r w:rsidR="00842E40">
        <w:rPr>
          <w:sz w:val="28"/>
          <w:szCs w:val="28"/>
        </w:rPr>
        <w:t xml:space="preserve">Администрации Свердловского района </w:t>
      </w:r>
      <w:r w:rsidRPr="00374DD2">
        <w:rPr>
          <w:sz w:val="28"/>
          <w:szCs w:val="28"/>
        </w:rPr>
        <w:t xml:space="preserve">с одновременным внесением изменений в </w:t>
      </w:r>
      <w:r w:rsidR="00842E40">
        <w:rPr>
          <w:sz w:val="28"/>
          <w:szCs w:val="28"/>
        </w:rPr>
        <w:t>районный</w:t>
      </w:r>
      <w:r w:rsidRPr="00374DD2">
        <w:rPr>
          <w:sz w:val="28"/>
          <w:szCs w:val="28"/>
        </w:rPr>
        <w:t xml:space="preserve"> бюджет на очередной финансовый год и плановый период.</w:t>
      </w:r>
    </w:p>
    <w:p w:rsidR="00B47988" w:rsidRDefault="00B47988" w:rsidP="00DA570A">
      <w:pPr>
        <w:spacing w:after="300" w:line="300" w:lineRule="atLeast"/>
        <w:ind w:firstLine="0"/>
        <w:jc w:val="center"/>
        <w:textAlignment w:val="baseline"/>
        <w:rPr>
          <w:rFonts w:eastAsia="Times New Roman"/>
          <w:sz w:val="28"/>
          <w:szCs w:val="28"/>
          <w:lang w:eastAsia="ru-RU"/>
        </w:rPr>
      </w:pPr>
    </w:p>
    <w:p w:rsidR="00DA570A" w:rsidRDefault="00DA570A" w:rsidP="00DA570A">
      <w:pPr>
        <w:spacing w:after="300" w:line="300" w:lineRule="atLeast"/>
        <w:ind w:firstLine="0"/>
        <w:jc w:val="center"/>
        <w:textAlignment w:val="baseline"/>
        <w:rPr>
          <w:rFonts w:eastAsia="Times New Roman"/>
          <w:sz w:val="28"/>
          <w:szCs w:val="28"/>
          <w:lang w:eastAsia="ru-RU"/>
        </w:rPr>
      </w:pPr>
      <w:r>
        <w:rPr>
          <w:rFonts w:eastAsia="Times New Roman"/>
          <w:sz w:val="28"/>
          <w:szCs w:val="28"/>
          <w:lang w:eastAsia="ru-RU"/>
        </w:rPr>
        <w:t xml:space="preserve">5.1. Участники Программы, </w:t>
      </w:r>
      <w:proofErr w:type="gramStart"/>
      <w:r>
        <w:rPr>
          <w:rFonts w:eastAsia="Times New Roman"/>
          <w:sz w:val="28"/>
          <w:szCs w:val="28"/>
          <w:lang w:eastAsia="ru-RU"/>
        </w:rPr>
        <w:t>контроль за</w:t>
      </w:r>
      <w:proofErr w:type="gramEnd"/>
      <w:r>
        <w:rPr>
          <w:rFonts w:eastAsia="Times New Roman"/>
          <w:sz w:val="28"/>
          <w:szCs w:val="28"/>
          <w:lang w:eastAsia="ru-RU"/>
        </w:rPr>
        <w:t xml:space="preserve"> целевым использованием бюджетных средств.</w:t>
      </w:r>
      <w:r w:rsidR="00B47988">
        <w:rPr>
          <w:rFonts w:eastAsia="Times New Roman"/>
          <w:sz w:val="28"/>
          <w:szCs w:val="28"/>
          <w:lang w:eastAsia="ru-RU"/>
        </w:rPr>
        <w:t xml:space="preserve"> </w:t>
      </w:r>
    </w:p>
    <w:p w:rsidR="00B47988" w:rsidRPr="00BA4082" w:rsidRDefault="00B47988" w:rsidP="00B47988">
      <w:pPr>
        <w:autoSpaceDE w:val="0"/>
        <w:autoSpaceDN w:val="0"/>
        <w:adjustRightInd w:val="0"/>
        <w:ind w:firstLine="540"/>
        <w:rPr>
          <w:sz w:val="28"/>
          <w:szCs w:val="28"/>
        </w:rPr>
      </w:pPr>
      <w:r w:rsidRPr="00BA4082">
        <w:rPr>
          <w:sz w:val="28"/>
          <w:szCs w:val="28"/>
        </w:rPr>
        <w:t xml:space="preserve">Участники Программы: </w:t>
      </w:r>
      <w:r w:rsidR="00172A36">
        <w:rPr>
          <w:sz w:val="28"/>
          <w:szCs w:val="28"/>
        </w:rPr>
        <w:t xml:space="preserve">Отдел </w:t>
      </w:r>
      <w:r>
        <w:rPr>
          <w:sz w:val="28"/>
          <w:szCs w:val="28"/>
        </w:rPr>
        <w:t xml:space="preserve"> культуры и архивного дела</w:t>
      </w:r>
      <w:r w:rsidRPr="00374DD2">
        <w:rPr>
          <w:sz w:val="28"/>
          <w:szCs w:val="28"/>
        </w:rPr>
        <w:t xml:space="preserve"> </w:t>
      </w:r>
      <w:r w:rsidR="00172A36">
        <w:rPr>
          <w:sz w:val="28"/>
          <w:szCs w:val="28"/>
        </w:rPr>
        <w:t>администрации Свердловского района</w:t>
      </w:r>
      <w:r w:rsidRPr="00BA4082">
        <w:rPr>
          <w:sz w:val="28"/>
          <w:szCs w:val="28"/>
        </w:rPr>
        <w:t xml:space="preserve">, </w:t>
      </w:r>
      <w:r w:rsidR="004D34FF">
        <w:rPr>
          <w:sz w:val="28"/>
          <w:szCs w:val="28"/>
        </w:rPr>
        <w:t>муниципальное казенное учреждени</w:t>
      </w:r>
      <w:r w:rsidR="004918D9">
        <w:rPr>
          <w:sz w:val="28"/>
          <w:szCs w:val="28"/>
        </w:rPr>
        <w:t xml:space="preserve">е </w:t>
      </w:r>
      <w:r w:rsidR="004D34FF">
        <w:rPr>
          <w:sz w:val="28"/>
          <w:szCs w:val="28"/>
        </w:rPr>
        <w:t>культуры</w:t>
      </w:r>
      <w:r w:rsidR="00172A36">
        <w:rPr>
          <w:sz w:val="28"/>
          <w:szCs w:val="28"/>
        </w:rPr>
        <w:t xml:space="preserve"> «Свердловская </w:t>
      </w:r>
      <w:r w:rsidR="004D34FF">
        <w:rPr>
          <w:sz w:val="28"/>
          <w:szCs w:val="28"/>
        </w:rPr>
        <w:t>Центральная районная библиотека</w:t>
      </w:r>
      <w:r w:rsidR="00172A36">
        <w:rPr>
          <w:sz w:val="28"/>
          <w:szCs w:val="28"/>
        </w:rPr>
        <w:t xml:space="preserve">», </w:t>
      </w:r>
      <w:r w:rsidR="004D34FF">
        <w:rPr>
          <w:sz w:val="28"/>
          <w:szCs w:val="28"/>
        </w:rPr>
        <w:t xml:space="preserve">муниципальное бюджетное учреждение культуры </w:t>
      </w:r>
      <w:r w:rsidR="00172A36">
        <w:rPr>
          <w:sz w:val="28"/>
          <w:szCs w:val="28"/>
        </w:rPr>
        <w:t xml:space="preserve">«Свердловский </w:t>
      </w:r>
      <w:r w:rsidR="004D34FF">
        <w:rPr>
          <w:sz w:val="28"/>
          <w:szCs w:val="28"/>
        </w:rPr>
        <w:t>центральный Дом культуры</w:t>
      </w:r>
      <w:r w:rsidR="00172A36">
        <w:rPr>
          <w:sz w:val="28"/>
          <w:szCs w:val="28"/>
        </w:rPr>
        <w:t xml:space="preserve">», </w:t>
      </w:r>
      <w:r w:rsidR="004D34FF">
        <w:rPr>
          <w:sz w:val="28"/>
          <w:szCs w:val="28"/>
        </w:rPr>
        <w:t xml:space="preserve">муниципальное бюджетное учреждение дополнительного образования детей </w:t>
      </w:r>
      <w:r w:rsidR="00172A36">
        <w:rPr>
          <w:sz w:val="28"/>
          <w:szCs w:val="28"/>
        </w:rPr>
        <w:t xml:space="preserve">«Змиевская </w:t>
      </w:r>
      <w:r w:rsidR="004D34FF">
        <w:rPr>
          <w:sz w:val="28"/>
          <w:szCs w:val="28"/>
        </w:rPr>
        <w:t>детская школа искусств</w:t>
      </w:r>
      <w:r w:rsidR="00172A36">
        <w:rPr>
          <w:sz w:val="28"/>
          <w:szCs w:val="28"/>
        </w:rPr>
        <w:t xml:space="preserve">», </w:t>
      </w:r>
      <w:r w:rsidR="004D34FF">
        <w:rPr>
          <w:sz w:val="28"/>
          <w:szCs w:val="28"/>
        </w:rPr>
        <w:t xml:space="preserve">муниципальное казенное учреждение культуры </w:t>
      </w:r>
      <w:r w:rsidR="00172A36">
        <w:rPr>
          <w:sz w:val="28"/>
          <w:szCs w:val="28"/>
        </w:rPr>
        <w:t xml:space="preserve"> «Свердловский историко – краеведческий музей»</w:t>
      </w:r>
      <w:r w:rsidR="004D34FF">
        <w:rPr>
          <w:sz w:val="28"/>
          <w:szCs w:val="28"/>
        </w:rPr>
        <w:t>, сельские поселения района.</w:t>
      </w:r>
    </w:p>
    <w:p w:rsidR="00B47988" w:rsidRDefault="00B47988" w:rsidP="00B47988">
      <w:pPr>
        <w:ind w:firstLine="851"/>
        <w:rPr>
          <w:sz w:val="28"/>
          <w:szCs w:val="28"/>
        </w:rPr>
      </w:pPr>
      <w:proofErr w:type="gramStart"/>
      <w:r w:rsidRPr="00374DD2">
        <w:rPr>
          <w:sz w:val="28"/>
          <w:szCs w:val="28"/>
        </w:rPr>
        <w:t>Контроль за</w:t>
      </w:r>
      <w:proofErr w:type="gramEnd"/>
      <w:r w:rsidRPr="00374DD2">
        <w:rPr>
          <w:sz w:val="28"/>
          <w:szCs w:val="28"/>
        </w:rPr>
        <w:t xml:space="preserve"> целевым использованием бюджетных средств, выделяемых на реализацию Программы, осуществля</w:t>
      </w:r>
      <w:r w:rsidR="002B15FD">
        <w:rPr>
          <w:sz w:val="28"/>
          <w:szCs w:val="28"/>
        </w:rPr>
        <w:t>е</w:t>
      </w:r>
      <w:r w:rsidRPr="00374DD2">
        <w:rPr>
          <w:sz w:val="28"/>
          <w:szCs w:val="28"/>
        </w:rPr>
        <w:t xml:space="preserve">т </w:t>
      </w:r>
      <w:r w:rsidR="002B15FD">
        <w:rPr>
          <w:sz w:val="28"/>
          <w:szCs w:val="28"/>
        </w:rPr>
        <w:t>администрация Свердловского района.</w:t>
      </w:r>
    </w:p>
    <w:p w:rsidR="00B47988" w:rsidRDefault="00B47988" w:rsidP="00B47988">
      <w:pPr>
        <w:spacing w:after="300" w:line="300" w:lineRule="atLeast"/>
        <w:ind w:firstLine="0"/>
        <w:textAlignment w:val="baseline"/>
        <w:rPr>
          <w:rFonts w:eastAsia="Times New Roman"/>
          <w:sz w:val="28"/>
          <w:szCs w:val="28"/>
          <w:lang w:eastAsia="ru-RU"/>
        </w:rPr>
      </w:pPr>
    </w:p>
    <w:p w:rsidR="00DA570A" w:rsidRDefault="00DA570A" w:rsidP="00DA570A">
      <w:pPr>
        <w:spacing w:after="300" w:line="300" w:lineRule="atLeast"/>
        <w:ind w:firstLine="0"/>
        <w:jc w:val="center"/>
        <w:textAlignment w:val="baseline"/>
        <w:rPr>
          <w:rFonts w:eastAsia="Times New Roman"/>
          <w:sz w:val="28"/>
          <w:szCs w:val="28"/>
          <w:lang w:eastAsia="ru-RU"/>
        </w:rPr>
      </w:pPr>
      <w:r>
        <w:rPr>
          <w:rFonts w:eastAsia="Times New Roman"/>
          <w:sz w:val="28"/>
          <w:szCs w:val="28"/>
          <w:lang w:eastAsia="ru-RU"/>
        </w:rPr>
        <w:t>5.2. Мониторинг реализации Программы.</w:t>
      </w:r>
      <w:r w:rsidR="00B47988">
        <w:rPr>
          <w:rFonts w:eastAsia="Times New Roman"/>
          <w:sz w:val="28"/>
          <w:szCs w:val="28"/>
          <w:lang w:eastAsia="ru-RU"/>
        </w:rPr>
        <w:t xml:space="preserve"> </w:t>
      </w:r>
    </w:p>
    <w:p w:rsidR="00B47988" w:rsidRPr="00374DD2" w:rsidRDefault="004D34FF" w:rsidP="00B47988">
      <w:pPr>
        <w:shd w:val="clear" w:color="auto" w:fill="FFFFFF"/>
        <w:ind w:firstLine="720"/>
        <w:rPr>
          <w:sz w:val="28"/>
          <w:szCs w:val="28"/>
        </w:rPr>
      </w:pPr>
      <w:r>
        <w:rPr>
          <w:sz w:val="28"/>
          <w:szCs w:val="28"/>
        </w:rPr>
        <w:lastRenderedPageBreak/>
        <w:t xml:space="preserve">Данная </w:t>
      </w:r>
      <w:r w:rsidR="00B47988" w:rsidRPr="00374DD2">
        <w:rPr>
          <w:sz w:val="28"/>
          <w:szCs w:val="28"/>
        </w:rPr>
        <w:t xml:space="preserve"> Программа предполагает использование системы индикаторов, характеризующих текущие результаты культурной деятельности, ее объемные показатели.</w:t>
      </w:r>
    </w:p>
    <w:p w:rsidR="00B47988" w:rsidRPr="00374DD2" w:rsidRDefault="00B47988" w:rsidP="00B47988">
      <w:pPr>
        <w:shd w:val="clear" w:color="auto" w:fill="FFFFFF"/>
        <w:rPr>
          <w:sz w:val="28"/>
          <w:szCs w:val="28"/>
        </w:rPr>
      </w:pPr>
      <w:r w:rsidRPr="00374DD2">
        <w:rPr>
          <w:sz w:val="28"/>
          <w:szCs w:val="28"/>
        </w:rPr>
        <w:t xml:space="preserve">Оценка эффективности реализации Программы по каждому ее разделу осуществляется </w:t>
      </w:r>
      <w:r w:rsidR="00586D68">
        <w:rPr>
          <w:sz w:val="28"/>
          <w:szCs w:val="28"/>
        </w:rPr>
        <w:t>Отделом</w:t>
      </w:r>
      <w:r w:rsidRPr="00374DD2">
        <w:rPr>
          <w:sz w:val="28"/>
          <w:szCs w:val="28"/>
        </w:rPr>
        <w:t xml:space="preserve"> культуры и архивного дела </w:t>
      </w:r>
      <w:r w:rsidR="00586D68">
        <w:rPr>
          <w:sz w:val="28"/>
          <w:szCs w:val="28"/>
        </w:rPr>
        <w:t>Администрации Свердловского района</w:t>
      </w:r>
      <w:r w:rsidRPr="00374DD2">
        <w:rPr>
          <w:sz w:val="28"/>
          <w:szCs w:val="28"/>
        </w:rPr>
        <w:t xml:space="preserve">. </w:t>
      </w:r>
    </w:p>
    <w:p w:rsidR="00B47988" w:rsidRPr="00374DD2" w:rsidRDefault="00B47988" w:rsidP="00B47988">
      <w:pPr>
        <w:shd w:val="clear" w:color="auto" w:fill="FFFFFF"/>
        <w:ind w:firstLine="720"/>
        <w:rPr>
          <w:sz w:val="28"/>
          <w:szCs w:val="28"/>
        </w:rPr>
      </w:pPr>
      <w:r w:rsidRPr="00374DD2">
        <w:rPr>
          <w:sz w:val="28"/>
          <w:szCs w:val="28"/>
        </w:rPr>
        <w:t>В целях осуществления мониторинга реализации Программы и своевременного формирования достоверной отчетности о реализации Программы предусматриваются следующие мероприятия:</w:t>
      </w:r>
    </w:p>
    <w:p w:rsidR="00B47988" w:rsidRPr="00374DD2" w:rsidRDefault="00B47988" w:rsidP="00B47988">
      <w:pPr>
        <w:shd w:val="clear" w:color="auto" w:fill="FFFFFF"/>
        <w:suppressAutoHyphens w:val="0"/>
        <w:rPr>
          <w:sz w:val="28"/>
          <w:szCs w:val="28"/>
        </w:rPr>
      </w:pPr>
      <w:r w:rsidRPr="00374DD2">
        <w:rPr>
          <w:sz w:val="28"/>
          <w:szCs w:val="28"/>
        </w:rPr>
        <w:t xml:space="preserve">1) проведение мониторинга на основе анкетирования с целью выявления степени удовлетворенности населения </w:t>
      </w:r>
      <w:r>
        <w:rPr>
          <w:sz w:val="28"/>
          <w:szCs w:val="28"/>
        </w:rPr>
        <w:t>услугами</w:t>
      </w:r>
      <w:r w:rsidRPr="00374DD2">
        <w:rPr>
          <w:sz w:val="28"/>
          <w:szCs w:val="28"/>
        </w:rPr>
        <w:t xml:space="preserve"> (в количественном и качественном аспектах), предоставляемыми учреждениями культуры; </w:t>
      </w:r>
    </w:p>
    <w:p w:rsidR="00586D68" w:rsidRDefault="00B47988" w:rsidP="00B47988">
      <w:pPr>
        <w:shd w:val="clear" w:color="auto" w:fill="FFFFFF"/>
        <w:rPr>
          <w:sz w:val="28"/>
          <w:szCs w:val="28"/>
        </w:rPr>
      </w:pPr>
      <w:r w:rsidRPr="00374DD2">
        <w:rPr>
          <w:sz w:val="28"/>
          <w:szCs w:val="28"/>
        </w:rPr>
        <w:t>2) ежеквартальный сбор информации о полноте и качестве выполнения мероприятий Программы, затратах на их реализацию и полученных результатах от подведомственных учреждений культуры</w:t>
      </w:r>
      <w:r w:rsidR="00586D68">
        <w:rPr>
          <w:sz w:val="28"/>
          <w:szCs w:val="28"/>
        </w:rPr>
        <w:t>;</w:t>
      </w:r>
    </w:p>
    <w:p w:rsidR="00B47988" w:rsidRDefault="00B47988" w:rsidP="009C272F">
      <w:pPr>
        <w:shd w:val="clear" w:color="auto" w:fill="FFFFFF"/>
        <w:rPr>
          <w:sz w:val="28"/>
          <w:szCs w:val="28"/>
        </w:rPr>
      </w:pPr>
      <w:r w:rsidRPr="00374DD2">
        <w:rPr>
          <w:sz w:val="28"/>
          <w:szCs w:val="28"/>
        </w:rPr>
        <w:t xml:space="preserve">3) ежегодный сбор от исполнителей Программы информации </w:t>
      </w:r>
      <w:r>
        <w:rPr>
          <w:sz w:val="28"/>
          <w:szCs w:val="28"/>
        </w:rPr>
        <w:br/>
      </w:r>
      <w:r w:rsidRPr="00374DD2">
        <w:rPr>
          <w:sz w:val="28"/>
          <w:szCs w:val="28"/>
        </w:rPr>
        <w:t>о показателях развития культуры по установленным статистическим формам.</w:t>
      </w:r>
    </w:p>
    <w:p w:rsidR="00B47988" w:rsidRPr="00374DD2" w:rsidRDefault="00B47988" w:rsidP="00B47988">
      <w:pPr>
        <w:ind w:firstLine="708"/>
        <w:rPr>
          <w:sz w:val="28"/>
          <w:szCs w:val="28"/>
        </w:rPr>
      </w:pPr>
      <w:r w:rsidRPr="00374DD2">
        <w:rPr>
          <w:sz w:val="28"/>
          <w:szCs w:val="28"/>
        </w:rPr>
        <w:t>Функциональные обязанности по ежеквартальному и ежегодному сбору необходимой информации закр</w:t>
      </w:r>
      <w:r>
        <w:rPr>
          <w:sz w:val="28"/>
          <w:szCs w:val="28"/>
        </w:rPr>
        <w:t xml:space="preserve">еплены за </w:t>
      </w:r>
      <w:r w:rsidR="00586D68">
        <w:rPr>
          <w:sz w:val="28"/>
          <w:szCs w:val="28"/>
        </w:rPr>
        <w:t>Отделом</w:t>
      </w:r>
      <w:r w:rsidR="00586D68" w:rsidRPr="00374DD2">
        <w:rPr>
          <w:sz w:val="28"/>
          <w:szCs w:val="28"/>
        </w:rPr>
        <w:t xml:space="preserve"> культуры и архивного дела </w:t>
      </w:r>
      <w:r w:rsidR="004918D9">
        <w:rPr>
          <w:sz w:val="28"/>
          <w:szCs w:val="28"/>
        </w:rPr>
        <w:t>а</w:t>
      </w:r>
      <w:r w:rsidR="00586D68">
        <w:rPr>
          <w:sz w:val="28"/>
          <w:szCs w:val="28"/>
        </w:rPr>
        <w:t>дминистрации Свердловского района</w:t>
      </w:r>
      <w:r w:rsidRPr="00374DD2">
        <w:rPr>
          <w:sz w:val="28"/>
          <w:szCs w:val="28"/>
        </w:rPr>
        <w:t>.</w:t>
      </w:r>
    </w:p>
    <w:p w:rsidR="00B47988" w:rsidRPr="00374DD2" w:rsidRDefault="00B47988" w:rsidP="00B47988">
      <w:pPr>
        <w:ind w:firstLine="720"/>
        <w:rPr>
          <w:sz w:val="28"/>
          <w:szCs w:val="28"/>
        </w:rPr>
      </w:pPr>
      <w:r w:rsidRPr="00374DD2">
        <w:rPr>
          <w:sz w:val="28"/>
          <w:szCs w:val="28"/>
        </w:rPr>
        <w:t xml:space="preserve">Кроме того, в соответствии с правилами статистической отчетности </w:t>
      </w:r>
      <w:r>
        <w:rPr>
          <w:sz w:val="28"/>
          <w:szCs w:val="28"/>
        </w:rPr>
        <w:br/>
      </w:r>
      <w:r w:rsidRPr="00374DD2">
        <w:rPr>
          <w:sz w:val="28"/>
          <w:szCs w:val="28"/>
        </w:rPr>
        <w:t>в Российской Федерации предусматривается ежегодное предоставление статистической отчетности по</w:t>
      </w:r>
      <w:r w:rsidR="004918D9">
        <w:rPr>
          <w:sz w:val="28"/>
          <w:szCs w:val="28"/>
        </w:rPr>
        <w:t xml:space="preserve"> утвержденным формам отчетности.</w:t>
      </w:r>
    </w:p>
    <w:p w:rsidR="004918D9" w:rsidRDefault="00586D68" w:rsidP="004918D9">
      <w:pPr>
        <w:autoSpaceDE w:val="0"/>
        <w:autoSpaceDN w:val="0"/>
        <w:adjustRightInd w:val="0"/>
        <w:ind w:firstLine="540"/>
        <w:rPr>
          <w:sz w:val="28"/>
          <w:szCs w:val="28"/>
        </w:rPr>
      </w:pPr>
      <w:r>
        <w:rPr>
          <w:sz w:val="28"/>
          <w:szCs w:val="28"/>
        </w:rPr>
        <w:t>В мониторинге участвуют:</w:t>
      </w:r>
      <w:r w:rsidRPr="00586D68">
        <w:rPr>
          <w:sz w:val="28"/>
          <w:szCs w:val="28"/>
        </w:rPr>
        <w:t xml:space="preserve"> </w:t>
      </w:r>
      <w:r>
        <w:rPr>
          <w:sz w:val="28"/>
          <w:szCs w:val="28"/>
        </w:rPr>
        <w:t>Отдел  культуры и архивного дела</w:t>
      </w:r>
      <w:r w:rsidRPr="00374DD2">
        <w:rPr>
          <w:sz w:val="28"/>
          <w:szCs w:val="28"/>
        </w:rPr>
        <w:t xml:space="preserve"> </w:t>
      </w:r>
      <w:r>
        <w:rPr>
          <w:sz w:val="28"/>
          <w:szCs w:val="28"/>
        </w:rPr>
        <w:t>администрации Свердловского района</w:t>
      </w:r>
      <w:r w:rsidRPr="00BA4082">
        <w:rPr>
          <w:sz w:val="28"/>
          <w:szCs w:val="28"/>
        </w:rPr>
        <w:t xml:space="preserve">, </w:t>
      </w:r>
      <w:r w:rsidR="004918D9">
        <w:rPr>
          <w:sz w:val="28"/>
          <w:szCs w:val="28"/>
        </w:rPr>
        <w:t>муниципальное казенное учреждение культуры «Свердловская Центральная районная библиотека», муниципальное бюджетное учреждение культуры «Свердловский центральный Дом культуры», муниципальное бюджетное образовательное учреждение дополнительного образования детей «Змиевская детская школа искусств», муниципальное казенное учреждение культуры  «Свердловский историко – краеведческий музей»,</w:t>
      </w:r>
    </w:p>
    <w:p w:rsidR="004918D9" w:rsidRDefault="004918D9" w:rsidP="004918D9">
      <w:pPr>
        <w:autoSpaceDE w:val="0"/>
        <w:autoSpaceDN w:val="0"/>
        <w:adjustRightInd w:val="0"/>
        <w:ind w:firstLine="540"/>
        <w:rPr>
          <w:sz w:val="28"/>
          <w:szCs w:val="28"/>
        </w:rPr>
      </w:pPr>
    </w:p>
    <w:p w:rsidR="00B47988" w:rsidRDefault="00AE0553" w:rsidP="005F50EF">
      <w:pPr>
        <w:spacing w:after="300" w:line="300" w:lineRule="atLeast"/>
        <w:ind w:firstLine="0"/>
        <w:jc w:val="center"/>
        <w:textAlignment w:val="baseline"/>
        <w:rPr>
          <w:rFonts w:eastAsia="Times New Roman"/>
          <w:sz w:val="28"/>
          <w:szCs w:val="28"/>
          <w:lang w:eastAsia="ru-RU"/>
        </w:rPr>
      </w:pPr>
      <w:r>
        <w:rPr>
          <w:rFonts w:eastAsia="Times New Roman"/>
          <w:sz w:val="28"/>
          <w:szCs w:val="28"/>
          <w:lang w:eastAsia="ru-RU"/>
        </w:rPr>
        <w:t>6</w:t>
      </w:r>
      <w:r w:rsidR="00DA570A">
        <w:rPr>
          <w:rFonts w:eastAsia="Times New Roman"/>
          <w:sz w:val="28"/>
          <w:szCs w:val="28"/>
          <w:lang w:eastAsia="ru-RU"/>
        </w:rPr>
        <w:t>. Оценка экономической и социальной эффективности Программы.</w:t>
      </w:r>
    </w:p>
    <w:p w:rsidR="00DA570A" w:rsidRDefault="00AE0553" w:rsidP="00DA570A">
      <w:pPr>
        <w:spacing w:after="300" w:line="300" w:lineRule="atLeast"/>
        <w:ind w:firstLine="0"/>
        <w:jc w:val="center"/>
        <w:textAlignment w:val="baseline"/>
        <w:rPr>
          <w:rFonts w:eastAsia="Times New Roman"/>
          <w:sz w:val="28"/>
          <w:szCs w:val="28"/>
          <w:lang w:eastAsia="ru-RU"/>
        </w:rPr>
      </w:pPr>
      <w:r>
        <w:rPr>
          <w:rFonts w:eastAsia="Times New Roman"/>
          <w:sz w:val="28"/>
          <w:szCs w:val="28"/>
          <w:lang w:eastAsia="ru-RU"/>
        </w:rPr>
        <w:t>6</w:t>
      </w:r>
      <w:r w:rsidR="00DA570A">
        <w:rPr>
          <w:rFonts w:eastAsia="Times New Roman"/>
          <w:sz w:val="28"/>
          <w:szCs w:val="28"/>
          <w:lang w:eastAsia="ru-RU"/>
        </w:rPr>
        <w:t>.1. Экономическая эффективность Программы.</w:t>
      </w:r>
    </w:p>
    <w:p w:rsidR="00B47988" w:rsidRPr="003F11BE" w:rsidRDefault="00B47988" w:rsidP="00B47988">
      <w:pPr>
        <w:ind w:firstLine="708"/>
        <w:rPr>
          <w:sz w:val="28"/>
          <w:szCs w:val="28"/>
        </w:rPr>
      </w:pPr>
      <w:r w:rsidRPr="003F11BE">
        <w:rPr>
          <w:sz w:val="28"/>
          <w:szCs w:val="28"/>
        </w:rPr>
        <w:t xml:space="preserve">Оценка экономической эффективности Программы производится </w:t>
      </w:r>
      <w:r w:rsidR="005F50EF">
        <w:rPr>
          <w:sz w:val="28"/>
          <w:szCs w:val="28"/>
        </w:rPr>
        <w:t>Отделом</w:t>
      </w:r>
      <w:r w:rsidR="005F50EF" w:rsidRPr="003F11BE">
        <w:rPr>
          <w:sz w:val="28"/>
          <w:szCs w:val="28"/>
        </w:rPr>
        <w:t xml:space="preserve"> экономики </w:t>
      </w:r>
      <w:r w:rsidR="005F50EF">
        <w:rPr>
          <w:sz w:val="28"/>
          <w:szCs w:val="28"/>
        </w:rPr>
        <w:t xml:space="preserve">администрации Свердловского района </w:t>
      </w:r>
      <w:r w:rsidRPr="003F11BE">
        <w:rPr>
          <w:sz w:val="28"/>
          <w:szCs w:val="28"/>
        </w:rPr>
        <w:t>по итогам каждого года реализации Программы, а также после завершения Программы по форме, представле</w:t>
      </w:r>
      <w:r>
        <w:rPr>
          <w:sz w:val="28"/>
          <w:szCs w:val="28"/>
        </w:rPr>
        <w:t xml:space="preserve">нной в приложении </w:t>
      </w:r>
      <w:r w:rsidR="000B64C0">
        <w:rPr>
          <w:sz w:val="28"/>
          <w:szCs w:val="28"/>
        </w:rPr>
        <w:t>5</w:t>
      </w:r>
      <w:r w:rsidRPr="003F11BE">
        <w:rPr>
          <w:sz w:val="28"/>
          <w:szCs w:val="28"/>
        </w:rPr>
        <w:t xml:space="preserve"> к Программе. </w:t>
      </w:r>
    </w:p>
    <w:p w:rsidR="00B47988" w:rsidRPr="003F11BE" w:rsidRDefault="00B47988" w:rsidP="00B47988">
      <w:pPr>
        <w:ind w:firstLine="708"/>
        <w:rPr>
          <w:sz w:val="28"/>
          <w:szCs w:val="28"/>
        </w:rPr>
      </w:pPr>
      <w:r w:rsidRPr="003F11BE">
        <w:rPr>
          <w:sz w:val="28"/>
          <w:szCs w:val="28"/>
        </w:rPr>
        <w:t xml:space="preserve">Для выявления степени достижения запланированных результатов </w:t>
      </w:r>
      <w:proofErr w:type="gramStart"/>
      <w:r w:rsidRPr="003F11BE">
        <w:rPr>
          <w:sz w:val="28"/>
          <w:szCs w:val="28"/>
        </w:rPr>
        <w:t>Программы</w:t>
      </w:r>
      <w:proofErr w:type="gramEnd"/>
      <w:r w:rsidRPr="003F11BE">
        <w:rPr>
          <w:sz w:val="28"/>
          <w:szCs w:val="28"/>
        </w:rPr>
        <w:t xml:space="preserve"> ежегодно фактически достигн</w:t>
      </w:r>
      <w:r>
        <w:rPr>
          <w:sz w:val="28"/>
          <w:szCs w:val="28"/>
        </w:rPr>
        <w:t>утые значения показателей (целе</w:t>
      </w:r>
      <w:r w:rsidRPr="003F11BE">
        <w:rPr>
          <w:sz w:val="28"/>
          <w:szCs w:val="28"/>
        </w:rPr>
        <w:t>вых индикаторов) сопоставляются с их плановыми значениями.</w:t>
      </w:r>
    </w:p>
    <w:p w:rsidR="00B47988" w:rsidRPr="003F11BE" w:rsidRDefault="00B47988" w:rsidP="00B47988">
      <w:pPr>
        <w:ind w:firstLine="708"/>
        <w:rPr>
          <w:sz w:val="28"/>
          <w:szCs w:val="28"/>
        </w:rPr>
      </w:pPr>
      <w:r w:rsidRPr="003F11BE">
        <w:rPr>
          <w:sz w:val="28"/>
          <w:szCs w:val="28"/>
        </w:rPr>
        <w:lastRenderedPageBreak/>
        <w:t xml:space="preserve">Для выявления </w:t>
      </w:r>
      <w:proofErr w:type="gramStart"/>
      <w:r w:rsidRPr="003F11BE">
        <w:rPr>
          <w:sz w:val="28"/>
          <w:szCs w:val="28"/>
        </w:rPr>
        <w:t xml:space="preserve">степени достижения </w:t>
      </w:r>
      <w:r>
        <w:rPr>
          <w:sz w:val="28"/>
          <w:szCs w:val="28"/>
        </w:rPr>
        <w:t>запланированного уровня финан</w:t>
      </w:r>
      <w:r w:rsidRPr="003F11BE">
        <w:rPr>
          <w:sz w:val="28"/>
          <w:szCs w:val="28"/>
        </w:rPr>
        <w:t>сирования Программы</w:t>
      </w:r>
      <w:proofErr w:type="gramEnd"/>
      <w:r w:rsidRPr="003F11BE">
        <w:rPr>
          <w:sz w:val="28"/>
          <w:szCs w:val="28"/>
        </w:rPr>
        <w:t xml:space="preserve"> фактически произведенные затраты на реализацию Программы в отчетном году сопоставляются с их плановыми значениями.</w:t>
      </w:r>
    </w:p>
    <w:p w:rsidR="00B47988" w:rsidRPr="003F11BE" w:rsidRDefault="00B47988" w:rsidP="00B47988">
      <w:pPr>
        <w:ind w:firstLine="708"/>
        <w:rPr>
          <w:sz w:val="28"/>
          <w:szCs w:val="28"/>
        </w:rPr>
      </w:pPr>
      <w:proofErr w:type="gramStart"/>
      <w:r w:rsidRPr="003F11BE">
        <w:rPr>
          <w:sz w:val="28"/>
          <w:szCs w:val="28"/>
        </w:rPr>
        <w:t xml:space="preserve">В случае выявления отклонений фактических результатов исполнения Программы в отчетном году от запланированных на этот год руководитель Программы представляет </w:t>
      </w:r>
      <w:r w:rsidR="004918D9">
        <w:rPr>
          <w:sz w:val="28"/>
          <w:szCs w:val="28"/>
        </w:rPr>
        <w:t xml:space="preserve">в </w:t>
      </w:r>
      <w:r w:rsidR="005F50EF">
        <w:rPr>
          <w:sz w:val="28"/>
          <w:szCs w:val="28"/>
        </w:rPr>
        <w:t>администраци</w:t>
      </w:r>
      <w:r w:rsidR="004918D9">
        <w:rPr>
          <w:sz w:val="28"/>
          <w:szCs w:val="28"/>
        </w:rPr>
        <w:t>ю</w:t>
      </w:r>
      <w:r w:rsidR="005F50EF">
        <w:rPr>
          <w:sz w:val="28"/>
          <w:szCs w:val="28"/>
        </w:rPr>
        <w:t xml:space="preserve"> Свердловского района </w:t>
      </w:r>
      <w:r w:rsidRPr="003F11BE">
        <w:rPr>
          <w:sz w:val="28"/>
          <w:szCs w:val="28"/>
        </w:rPr>
        <w:t xml:space="preserve"> аргументированное обоснование причин нереализованных или реализованных не в полной мере мероприятий, в том числе:</w:t>
      </w:r>
      <w:proofErr w:type="gramEnd"/>
    </w:p>
    <w:p w:rsidR="00B47988" w:rsidRPr="003F11BE" w:rsidRDefault="00B47988" w:rsidP="00B47988">
      <w:pPr>
        <w:ind w:firstLine="708"/>
        <w:rPr>
          <w:sz w:val="28"/>
          <w:szCs w:val="28"/>
        </w:rPr>
      </w:pPr>
      <w:r w:rsidRPr="003F11BE">
        <w:rPr>
          <w:sz w:val="28"/>
          <w:szCs w:val="28"/>
        </w:rPr>
        <w:t>а) отклонения достигнутых в отчетном периоде значений показателей от плановых, а также изменения в этой связи плановых значений показателей на предстоящий период;</w:t>
      </w:r>
    </w:p>
    <w:p w:rsidR="00B47988" w:rsidRPr="003F11BE" w:rsidRDefault="00B47988" w:rsidP="00B47988">
      <w:pPr>
        <w:ind w:firstLine="708"/>
        <w:rPr>
          <w:sz w:val="28"/>
          <w:szCs w:val="28"/>
        </w:rPr>
      </w:pPr>
      <w:r w:rsidRPr="003F11BE">
        <w:rPr>
          <w:sz w:val="28"/>
          <w:szCs w:val="28"/>
        </w:rPr>
        <w:t>б) значительного недовыполнения одних показателей в сочетании с перевыполнением других или значительного перевыполнения по большинству плановых показателей в отчетном периоде;</w:t>
      </w:r>
    </w:p>
    <w:p w:rsidR="00B47988" w:rsidRPr="003F11BE" w:rsidRDefault="00B47988" w:rsidP="00B47988">
      <w:pPr>
        <w:ind w:firstLine="708"/>
        <w:rPr>
          <w:sz w:val="28"/>
          <w:szCs w:val="28"/>
        </w:rPr>
      </w:pPr>
      <w:r w:rsidRPr="003F11BE">
        <w:rPr>
          <w:sz w:val="28"/>
          <w:szCs w:val="28"/>
        </w:rPr>
        <w:t>в) возникновения экономии бюджетных ассигнований на реализацию Программы в отчетном году;</w:t>
      </w:r>
    </w:p>
    <w:p w:rsidR="00B47988" w:rsidRPr="003F11BE" w:rsidRDefault="00B47988" w:rsidP="00B47988">
      <w:pPr>
        <w:ind w:firstLine="708"/>
        <w:rPr>
          <w:sz w:val="28"/>
          <w:szCs w:val="28"/>
        </w:rPr>
      </w:pPr>
      <w:r w:rsidRPr="003F11BE">
        <w:rPr>
          <w:sz w:val="28"/>
          <w:szCs w:val="28"/>
        </w:rPr>
        <w:t>г) перераспределения бюджетных ассигнований между мероприятиями Программы в отчетном году</w:t>
      </w:r>
      <w:r w:rsidR="004918D9">
        <w:rPr>
          <w:sz w:val="28"/>
          <w:szCs w:val="28"/>
        </w:rPr>
        <w:t>.</w:t>
      </w:r>
    </w:p>
    <w:p w:rsidR="00B47988" w:rsidRPr="003F11BE" w:rsidRDefault="00B47988" w:rsidP="00B47988">
      <w:pPr>
        <w:ind w:firstLine="708"/>
        <w:rPr>
          <w:sz w:val="28"/>
          <w:szCs w:val="28"/>
        </w:rPr>
      </w:pPr>
      <w:r w:rsidRPr="003F11BE">
        <w:rPr>
          <w:sz w:val="28"/>
          <w:szCs w:val="28"/>
        </w:rPr>
        <w:t>По результатам оценки экономической эффе</w:t>
      </w:r>
      <w:r>
        <w:rPr>
          <w:sz w:val="28"/>
          <w:szCs w:val="28"/>
        </w:rPr>
        <w:t>ктивности реализации Программы р</w:t>
      </w:r>
      <w:r w:rsidRPr="003F11BE">
        <w:rPr>
          <w:sz w:val="28"/>
          <w:szCs w:val="28"/>
        </w:rPr>
        <w:t xml:space="preserve">уководителем Программы готовятся предложения о сокращении или перераспределении между участниками Программы на очередной финансовый год и плановый период бюджетных ассигнований на ее реализацию или о досрочном прекращении </w:t>
      </w:r>
      <w:proofErr w:type="gramStart"/>
      <w:r w:rsidRPr="003F11BE">
        <w:rPr>
          <w:sz w:val="28"/>
          <w:szCs w:val="28"/>
        </w:rPr>
        <w:t>реализации</w:t>
      </w:r>
      <w:proofErr w:type="gramEnd"/>
      <w:r w:rsidRPr="003F11BE">
        <w:rPr>
          <w:sz w:val="28"/>
          <w:szCs w:val="28"/>
        </w:rPr>
        <w:t xml:space="preserve"> как отдельных мероприятий Программы, так и Программы в целом начиная с очередного финансового года.</w:t>
      </w:r>
    </w:p>
    <w:p w:rsidR="00B47988" w:rsidRPr="003F11BE" w:rsidRDefault="00B47988" w:rsidP="00B47988">
      <w:pPr>
        <w:ind w:firstLine="708"/>
        <w:rPr>
          <w:sz w:val="28"/>
          <w:szCs w:val="28"/>
        </w:rPr>
      </w:pPr>
      <w:r w:rsidRPr="003F11BE">
        <w:rPr>
          <w:sz w:val="28"/>
          <w:szCs w:val="28"/>
        </w:rPr>
        <w:t xml:space="preserve">Внесение изменений в Программу осуществляется путем внесения </w:t>
      </w:r>
      <w:r>
        <w:rPr>
          <w:sz w:val="28"/>
          <w:szCs w:val="28"/>
        </w:rPr>
        <w:br/>
      </w:r>
      <w:r w:rsidRPr="003F11BE">
        <w:rPr>
          <w:sz w:val="28"/>
          <w:szCs w:val="28"/>
        </w:rPr>
        <w:t xml:space="preserve">изменений в постановление </w:t>
      </w:r>
      <w:r w:rsidR="004918D9">
        <w:rPr>
          <w:sz w:val="28"/>
          <w:szCs w:val="28"/>
        </w:rPr>
        <w:t>а</w:t>
      </w:r>
      <w:r w:rsidR="005F50EF">
        <w:rPr>
          <w:sz w:val="28"/>
          <w:szCs w:val="28"/>
        </w:rPr>
        <w:t>дминистрации Свердловского района</w:t>
      </w:r>
      <w:r w:rsidRPr="003F11BE">
        <w:rPr>
          <w:sz w:val="28"/>
          <w:szCs w:val="28"/>
        </w:rPr>
        <w:t xml:space="preserve"> об утверждении программы. </w:t>
      </w:r>
    </w:p>
    <w:p w:rsidR="00B47988" w:rsidRDefault="00B47988" w:rsidP="00AE0553">
      <w:pPr>
        <w:ind w:firstLine="708"/>
        <w:rPr>
          <w:sz w:val="28"/>
          <w:szCs w:val="28"/>
        </w:rPr>
      </w:pPr>
      <w:r w:rsidRPr="003F11BE">
        <w:rPr>
          <w:sz w:val="28"/>
          <w:szCs w:val="28"/>
        </w:rPr>
        <w:t>Руководитель Программы несет ответственность за достоверность представляемой информации.</w:t>
      </w:r>
    </w:p>
    <w:p w:rsidR="000B3966" w:rsidRPr="00AE0553" w:rsidRDefault="000B3966" w:rsidP="00AE0553">
      <w:pPr>
        <w:ind w:firstLine="708"/>
        <w:rPr>
          <w:sz w:val="28"/>
          <w:szCs w:val="28"/>
        </w:rPr>
      </w:pPr>
    </w:p>
    <w:p w:rsidR="00DA570A" w:rsidRPr="00AD1641" w:rsidRDefault="00AE0553" w:rsidP="00DA570A">
      <w:pPr>
        <w:spacing w:after="300" w:line="300" w:lineRule="atLeast"/>
        <w:ind w:firstLine="0"/>
        <w:jc w:val="center"/>
        <w:textAlignment w:val="baseline"/>
        <w:rPr>
          <w:rFonts w:eastAsia="Times New Roman"/>
          <w:sz w:val="28"/>
          <w:szCs w:val="28"/>
          <w:lang w:eastAsia="ru-RU"/>
        </w:rPr>
      </w:pPr>
      <w:r>
        <w:rPr>
          <w:rFonts w:eastAsia="Times New Roman"/>
          <w:sz w:val="28"/>
          <w:szCs w:val="28"/>
          <w:lang w:eastAsia="ru-RU"/>
        </w:rPr>
        <w:t>6</w:t>
      </w:r>
      <w:r w:rsidR="00DA570A">
        <w:rPr>
          <w:rFonts w:eastAsia="Times New Roman"/>
          <w:sz w:val="28"/>
          <w:szCs w:val="28"/>
          <w:lang w:eastAsia="ru-RU"/>
        </w:rPr>
        <w:t>.2. Социальная эффективность Программы.</w:t>
      </w:r>
    </w:p>
    <w:p w:rsidR="00B47988" w:rsidRPr="00374DD2" w:rsidRDefault="00B47988" w:rsidP="00B47988">
      <w:pPr>
        <w:rPr>
          <w:sz w:val="28"/>
          <w:szCs w:val="28"/>
        </w:rPr>
      </w:pPr>
      <w:r w:rsidRPr="00374DD2">
        <w:rPr>
          <w:sz w:val="28"/>
          <w:szCs w:val="28"/>
        </w:rPr>
        <w:t xml:space="preserve">Важнейшим социальным результатом осуществления Программы станет создание в </w:t>
      </w:r>
      <w:r w:rsidR="005F50EF">
        <w:rPr>
          <w:sz w:val="28"/>
          <w:szCs w:val="28"/>
        </w:rPr>
        <w:t>Свердловском районе</w:t>
      </w:r>
      <w:r w:rsidRPr="00374DD2">
        <w:rPr>
          <w:sz w:val="28"/>
          <w:szCs w:val="28"/>
        </w:rPr>
        <w:t xml:space="preserve"> современной, технически оснащенной сферы культуры, способной удовлетворить потребности общества. Комплексное выполнение намеченных Программой мероприятий приведет к укреплению материальной базы отрасли культуры, популяризации объектов и предметов культурного наследия, </w:t>
      </w:r>
      <w:r w:rsidR="00876FFD">
        <w:rPr>
          <w:sz w:val="28"/>
          <w:szCs w:val="28"/>
        </w:rPr>
        <w:t xml:space="preserve">функционированию </w:t>
      </w:r>
      <w:r w:rsidRPr="00374DD2">
        <w:rPr>
          <w:sz w:val="28"/>
          <w:szCs w:val="28"/>
        </w:rPr>
        <w:t xml:space="preserve"> музе</w:t>
      </w:r>
      <w:r w:rsidR="005F50EF">
        <w:rPr>
          <w:sz w:val="28"/>
          <w:szCs w:val="28"/>
        </w:rPr>
        <w:t>я</w:t>
      </w:r>
      <w:r w:rsidRPr="00374DD2">
        <w:rPr>
          <w:sz w:val="28"/>
          <w:szCs w:val="28"/>
        </w:rPr>
        <w:t xml:space="preserve">, повышению уровня библиотечного </w:t>
      </w:r>
      <w:r w:rsidR="004918D9">
        <w:rPr>
          <w:sz w:val="28"/>
          <w:szCs w:val="28"/>
        </w:rPr>
        <w:t>и культурн</w:t>
      </w:r>
      <w:proofErr w:type="gramStart"/>
      <w:r w:rsidR="004918D9">
        <w:rPr>
          <w:sz w:val="28"/>
          <w:szCs w:val="28"/>
        </w:rPr>
        <w:t>о-</w:t>
      </w:r>
      <w:proofErr w:type="gramEnd"/>
      <w:r w:rsidR="004918D9">
        <w:rPr>
          <w:sz w:val="28"/>
          <w:szCs w:val="28"/>
        </w:rPr>
        <w:t xml:space="preserve"> досугового </w:t>
      </w:r>
      <w:r w:rsidRPr="00374DD2">
        <w:rPr>
          <w:sz w:val="28"/>
          <w:szCs w:val="28"/>
        </w:rPr>
        <w:t>обслуживания</w:t>
      </w:r>
      <w:r w:rsidR="00876FFD">
        <w:rPr>
          <w:sz w:val="28"/>
          <w:szCs w:val="28"/>
        </w:rPr>
        <w:t xml:space="preserve"> населения</w:t>
      </w:r>
      <w:r w:rsidRPr="00374DD2">
        <w:rPr>
          <w:sz w:val="28"/>
          <w:szCs w:val="28"/>
        </w:rPr>
        <w:t>.</w:t>
      </w:r>
    </w:p>
    <w:p w:rsidR="00B47988" w:rsidRPr="00374DD2" w:rsidRDefault="00B47988" w:rsidP="00B47988">
      <w:pPr>
        <w:rPr>
          <w:sz w:val="28"/>
          <w:szCs w:val="28"/>
        </w:rPr>
      </w:pPr>
      <w:r w:rsidRPr="00374DD2">
        <w:rPr>
          <w:sz w:val="28"/>
          <w:szCs w:val="28"/>
        </w:rPr>
        <w:t>Развитие отрасли культуры положительно повлияет на социальную сферу.</w:t>
      </w:r>
    </w:p>
    <w:p w:rsidR="00B47988" w:rsidRPr="00B47988" w:rsidRDefault="00B47988" w:rsidP="00B47988">
      <w:pPr>
        <w:pStyle w:val="21"/>
        <w:spacing w:after="0" w:line="240" w:lineRule="auto"/>
        <w:ind w:left="0"/>
        <w:rPr>
          <w:sz w:val="28"/>
          <w:szCs w:val="28"/>
        </w:rPr>
      </w:pPr>
      <w:r w:rsidRPr="00B47988">
        <w:rPr>
          <w:sz w:val="28"/>
          <w:szCs w:val="28"/>
        </w:rPr>
        <w:lastRenderedPageBreak/>
        <w:t xml:space="preserve">Эффективность реализации Программы оценивается по следующим показателям: </w:t>
      </w:r>
    </w:p>
    <w:p w:rsidR="00B47988" w:rsidRPr="00B47988" w:rsidRDefault="00B47988" w:rsidP="00B47988">
      <w:pPr>
        <w:pStyle w:val="21"/>
        <w:spacing w:after="0" w:line="240" w:lineRule="auto"/>
        <w:ind w:left="0"/>
        <w:rPr>
          <w:sz w:val="28"/>
          <w:szCs w:val="28"/>
        </w:rPr>
      </w:pPr>
      <w:r w:rsidRPr="00B47988">
        <w:rPr>
          <w:sz w:val="28"/>
          <w:szCs w:val="28"/>
        </w:rPr>
        <w:t xml:space="preserve">1) абсолютные: </w:t>
      </w:r>
    </w:p>
    <w:p w:rsidR="00B47988" w:rsidRPr="00B47988" w:rsidRDefault="00B47988" w:rsidP="00B47988">
      <w:pPr>
        <w:pStyle w:val="21"/>
        <w:spacing w:after="0" w:line="240" w:lineRule="auto"/>
        <w:ind w:left="0"/>
        <w:rPr>
          <w:sz w:val="28"/>
          <w:szCs w:val="28"/>
        </w:rPr>
      </w:pPr>
      <w:r w:rsidRPr="00B47988">
        <w:rPr>
          <w:sz w:val="28"/>
          <w:szCs w:val="28"/>
        </w:rPr>
        <w:t xml:space="preserve">количество отреставрированных в течение года объектов культурного наследия; </w:t>
      </w:r>
    </w:p>
    <w:p w:rsidR="00B47988" w:rsidRPr="00B47988" w:rsidRDefault="001A3097" w:rsidP="00B47988">
      <w:pPr>
        <w:pStyle w:val="21"/>
        <w:spacing w:after="0" w:line="240" w:lineRule="auto"/>
        <w:ind w:left="0"/>
        <w:rPr>
          <w:sz w:val="28"/>
          <w:szCs w:val="28"/>
        </w:rPr>
      </w:pPr>
      <w:r>
        <w:rPr>
          <w:sz w:val="28"/>
          <w:szCs w:val="28"/>
        </w:rPr>
        <w:t>показатель книговыдачи</w:t>
      </w:r>
      <w:proofErr w:type="gramStart"/>
      <w:r>
        <w:rPr>
          <w:sz w:val="28"/>
          <w:szCs w:val="28"/>
        </w:rPr>
        <w:t xml:space="preserve"> </w:t>
      </w:r>
      <w:r w:rsidR="00B47988" w:rsidRPr="00B47988">
        <w:rPr>
          <w:sz w:val="28"/>
          <w:szCs w:val="28"/>
        </w:rPr>
        <w:t>;</w:t>
      </w:r>
      <w:proofErr w:type="gramEnd"/>
    </w:p>
    <w:p w:rsidR="00B47988" w:rsidRPr="00B47988" w:rsidRDefault="00B47988" w:rsidP="00B47988">
      <w:pPr>
        <w:pStyle w:val="21"/>
        <w:spacing w:after="0" w:line="240" w:lineRule="auto"/>
        <w:ind w:left="0"/>
        <w:rPr>
          <w:sz w:val="28"/>
          <w:szCs w:val="28"/>
        </w:rPr>
      </w:pPr>
      <w:r w:rsidRPr="00B47988">
        <w:rPr>
          <w:sz w:val="28"/>
          <w:szCs w:val="28"/>
        </w:rPr>
        <w:t xml:space="preserve">количество посещений библиотек; </w:t>
      </w:r>
    </w:p>
    <w:p w:rsidR="00B47988" w:rsidRPr="00B47988" w:rsidRDefault="00B47988" w:rsidP="00B47988">
      <w:pPr>
        <w:pStyle w:val="21"/>
        <w:spacing w:after="0" w:line="240" w:lineRule="auto"/>
        <w:ind w:left="0"/>
        <w:rPr>
          <w:sz w:val="28"/>
          <w:szCs w:val="28"/>
        </w:rPr>
      </w:pPr>
      <w:r w:rsidRPr="00B47988">
        <w:rPr>
          <w:sz w:val="28"/>
          <w:szCs w:val="28"/>
        </w:rPr>
        <w:t>количество модельных библиотек;</w:t>
      </w:r>
    </w:p>
    <w:p w:rsidR="00B47988" w:rsidRPr="00B47988" w:rsidRDefault="00B47988" w:rsidP="00B47988">
      <w:pPr>
        <w:pStyle w:val="21"/>
        <w:spacing w:after="0" w:line="240" w:lineRule="auto"/>
        <w:ind w:left="0"/>
        <w:rPr>
          <w:sz w:val="28"/>
          <w:szCs w:val="28"/>
        </w:rPr>
      </w:pPr>
      <w:r w:rsidRPr="00B47988">
        <w:rPr>
          <w:sz w:val="28"/>
          <w:szCs w:val="28"/>
        </w:rPr>
        <w:t xml:space="preserve">количество </w:t>
      </w:r>
      <w:r w:rsidR="005F50EF" w:rsidRPr="00B47988">
        <w:rPr>
          <w:sz w:val="28"/>
          <w:szCs w:val="28"/>
        </w:rPr>
        <w:t xml:space="preserve">культурно-досуговых </w:t>
      </w:r>
      <w:r w:rsidRPr="00B47988">
        <w:rPr>
          <w:sz w:val="28"/>
          <w:szCs w:val="28"/>
        </w:rPr>
        <w:t xml:space="preserve">мероприятий; </w:t>
      </w:r>
    </w:p>
    <w:p w:rsidR="00B47988" w:rsidRPr="00B47988" w:rsidRDefault="00B47988" w:rsidP="00B47988">
      <w:pPr>
        <w:pStyle w:val="21"/>
        <w:spacing w:after="0" w:line="240" w:lineRule="auto"/>
        <w:ind w:left="0"/>
        <w:rPr>
          <w:sz w:val="28"/>
          <w:szCs w:val="28"/>
        </w:rPr>
      </w:pPr>
      <w:r w:rsidRPr="00B47988">
        <w:rPr>
          <w:sz w:val="28"/>
          <w:szCs w:val="28"/>
        </w:rPr>
        <w:t xml:space="preserve">количество посетителей </w:t>
      </w:r>
      <w:r w:rsidR="005F50EF" w:rsidRPr="00B47988">
        <w:rPr>
          <w:sz w:val="28"/>
          <w:szCs w:val="28"/>
        </w:rPr>
        <w:t xml:space="preserve">культурно-досуговых </w:t>
      </w:r>
      <w:r w:rsidRPr="00B47988">
        <w:rPr>
          <w:sz w:val="28"/>
          <w:szCs w:val="28"/>
        </w:rPr>
        <w:t xml:space="preserve">мероприятий; </w:t>
      </w:r>
    </w:p>
    <w:p w:rsidR="00B47988" w:rsidRPr="00B47988" w:rsidRDefault="00B47988" w:rsidP="00B47988">
      <w:pPr>
        <w:pStyle w:val="21"/>
        <w:spacing w:after="0" w:line="240" w:lineRule="auto"/>
        <w:ind w:left="0"/>
        <w:rPr>
          <w:sz w:val="28"/>
          <w:szCs w:val="28"/>
        </w:rPr>
      </w:pPr>
      <w:r w:rsidRPr="00B47988">
        <w:rPr>
          <w:sz w:val="28"/>
          <w:szCs w:val="28"/>
        </w:rPr>
        <w:t xml:space="preserve">количество участников культурно-досуговых мероприятий; </w:t>
      </w:r>
    </w:p>
    <w:p w:rsidR="001A3097" w:rsidRDefault="00B47988" w:rsidP="00B47988">
      <w:pPr>
        <w:pStyle w:val="21"/>
        <w:spacing w:after="0" w:line="240" w:lineRule="auto"/>
        <w:ind w:left="0"/>
        <w:rPr>
          <w:sz w:val="28"/>
          <w:szCs w:val="28"/>
        </w:rPr>
      </w:pPr>
      <w:r w:rsidRPr="00B47988">
        <w:rPr>
          <w:sz w:val="28"/>
          <w:szCs w:val="28"/>
        </w:rPr>
        <w:t xml:space="preserve">количество учащихся в </w:t>
      </w:r>
      <w:r w:rsidR="001A3097">
        <w:rPr>
          <w:sz w:val="28"/>
          <w:szCs w:val="28"/>
        </w:rPr>
        <w:t>Змиевской ДШИ;</w:t>
      </w:r>
    </w:p>
    <w:p w:rsidR="00B47988" w:rsidRPr="00B47988" w:rsidRDefault="00B47988" w:rsidP="00B47988">
      <w:pPr>
        <w:pStyle w:val="21"/>
        <w:spacing w:after="0" w:line="240" w:lineRule="auto"/>
        <w:ind w:left="0"/>
        <w:rPr>
          <w:sz w:val="28"/>
          <w:szCs w:val="28"/>
        </w:rPr>
      </w:pPr>
      <w:r w:rsidRPr="00B47988">
        <w:rPr>
          <w:sz w:val="28"/>
          <w:szCs w:val="28"/>
        </w:rPr>
        <w:t xml:space="preserve">количество участников </w:t>
      </w:r>
      <w:r w:rsidR="001A3097">
        <w:rPr>
          <w:sz w:val="28"/>
          <w:szCs w:val="28"/>
        </w:rPr>
        <w:t xml:space="preserve">районных, </w:t>
      </w:r>
      <w:r w:rsidRPr="00B47988">
        <w:rPr>
          <w:sz w:val="28"/>
          <w:szCs w:val="28"/>
        </w:rPr>
        <w:t>областных</w:t>
      </w:r>
      <w:r w:rsidR="005F50EF">
        <w:rPr>
          <w:sz w:val="28"/>
          <w:szCs w:val="28"/>
        </w:rPr>
        <w:t xml:space="preserve"> </w:t>
      </w:r>
      <w:r w:rsidRPr="00B47988">
        <w:rPr>
          <w:sz w:val="28"/>
          <w:szCs w:val="28"/>
        </w:rPr>
        <w:t>конкурсов учащихся</w:t>
      </w:r>
      <w:r w:rsidR="001A3097" w:rsidRPr="001A3097">
        <w:rPr>
          <w:sz w:val="28"/>
          <w:szCs w:val="28"/>
        </w:rPr>
        <w:t xml:space="preserve"> </w:t>
      </w:r>
      <w:r w:rsidR="001A3097">
        <w:rPr>
          <w:sz w:val="28"/>
          <w:szCs w:val="28"/>
        </w:rPr>
        <w:t>Змиевской ДШИ</w:t>
      </w:r>
      <w:r w:rsidRPr="00B47988">
        <w:rPr>
          <w:sz w:val="28"/>
          <w:szCs w:val="28"/>
        </w:rPr>
        <w:t xml:space="preserve">; </w:t>
      </w:r>
    </w:p>
    <w:p w:rsidR="00B47988" w:rsidRPr="00B47988" w:rsidRDefault="00B47988" w:rsidP="00B47988">
      <w:pPr>
        <w:pStyle w:val="21"/>
        <w:spacing w:after="0" w:line="240" w:lineRule="auto"/>
        <w:ind w:left="0"/>
        <w:rPr>
          <w:sz w:val="28"/>
          <w:szCs w:val="28"/>
        </w:rPr>
      </w:pPr>
      <w:r w:rsidRPr="00B47988">
        <w:rPr>
          <w:sz w:val="28"/>
          <w:szCs w:val="28"/>
        </w:rPr>
        <w:t xml:space="preserve">количество учащихся </w:t>
      </w:r>
      <w:r w:rsidR="001A3097">
        <w:rPr>
          <w:sz w:val="28"/>
          <w:szCs w:val="28"/>
        </w:rPr>
        <w:t>Змиевской ДШИ,</w:t>
      </w:r>
      <w:r w:rsidR="001A3097" w:rsidRPr="00B47988">
        <w:rPr>
          <w:sz w:val="28"/>
          <w:szCs w:val="28"/>
        </w:rPr>
        <w:t xml:space="preserve"> </w:t>
      </w:r>
      <w:r w:rsidRPr="00B47988">
        <w:rPr>
          <w:sz w:val="28"/>
          <w:szCs w:val="28"/>
        </w:rPr>
        <w:t>участвующих в международных, российских и межрегиональных конкурсах;</w:t>
      </w:r>
    </w:p>
    <w:p w:rsidR="00B47988" w:rsidRPr="00B47988" w:rsidRDefault="00B47988" w:rsidP="00B47988">
      <w:pPr>
        <w:pStyle w:val="21"/>
        <w:spacing w:after="0" w:line="240" w:lineRule="auto"/>
        <w:ind w:left="0"/>
        <w:rPr>
          <w:sz w:val="28"/>
          <w:szCs w:val="28"/>
        </w:rPr>
      </w:pPr>
      <w:r w:rsidRPr="00B47988">
        <w:rPr>
          <w:sz w:val="28"/>
          <w:szCs w:val="28"/>
        </w:rPr>
        <w:t xml:space="preserve">2) относительные: </w:t>
      </w:r>
    </w:p>
    <w:p w:rsidR="00B47988" w:rsidRPr="00B47988" w:rsidRDefault="00B47988" w:rsidP="00B47988">
      <w:pPr>
        <w:pStyle w:val="21"/>
        <w:spacing w:after="0" w:line="240" w:lineRule="auto"/>
        <w:ind w:left="0"/>
        <w:rPr>
          <w:sz w:val="28"/>
          <w:szCs w:val="28"/>
        </w:rPr>
      </w:pPr>
      <w:r w:rsidRPr="00B47988">
        <w:rPr>
          <w:sz w:val="28"/>
          <w:szCs w:val="28"/>
        </w:rPr>
        <w:t xml:space="preserve">увеличение количества посещений библиотек в сравнении </w:t>
      </w:r>
      <w:r w:rsidRPr="00B47988">
        <w:rPr>
          <w:sz w:val="28"/>
          <w:szCs w:val="28"/>
        </w:rPr>
        <w:br/>
        <w:t xml:space="preserve">с предыдущим годом; </w:t>
      </w:r>
    </w:p>
    <w:p w:rsidR="00B47988" w:rsidRPr="00B47988" w:rsidRDefault="00B47988" w:rsidP="00B47988">
      <w:pPr>
        <w:pStyle w:val="21"/>
        <w:spacing w:after="0" w:line="240" w:lineRule="auto"/>
        <w:ind w:left="0"/>
        <w:rPr>
          <w:sz w:val="28"/>
          <w:szCs w:val="28"/>
        </w:rPr>
      </w:pPr>
      <w:r w:rsidRPr="00B47988">
        <w:rPr>
          <w:sz w:val="28"/>
          <w:szCs w:val="28"/>
        </w:rPr>
        <w:t xml:space="preserve">процент охвата населения услугами библиотек области; </w:t>
      </w:r>
    </w:p>
    <w:p w:rsidR="00B47988" w:rsidRPr="00B47988" w:rsidRDefault="00B47988" w:rsidP="00B47988">
      <w:pPr>
        <w:pStyle w:val="21"/>
        <w:spacing w:after="0" w:line="240" w:lineRule="auto"/>
        <w:ind w:left="0"/>
        <w:rPr>
          <w:sz w:val="28"/>
          <w:szCs w:val="28"/>
        </w:rPr>
      </w:pPr>
      <w:r w:rsidRPr="00B47988">
        <w:rPr>
          <w:sz w:val="28"/>
          <w:szCs w:val="28"/>
        </w:rPr>
        <w:t xml:space="preserve">увеличение количества участников культурно-досуговых мероприятий в сравнении с предыдущим годом; </w:t>
      </w:r>
    </w:p>
    <w:p w:rsidR="00B47988" w:rsidRPr="00B47988" w:rsidRDefault="00B47988" w:rsidP="00B47988">
      <w:pPr>
        <w:pStyle w:val="21"/>
        <w:spacing w:after="0" w:line="240" w:lineRule="auto"/>
        <w:ind w:left="0"/>
        <w:rPr>
          <w:sz w:val="28"/>
          <w:szCs w:val="28"/>
        </w:rPr>
      </w:pPr>
      <w:r w:rsidRPr="00B47988">
        <w:rPr>
          <w:sz w:val="28"/>
          <w:szCs w:val="28"/>
        </w:rPr>
        <w:t xml:space="preserve">процент охвата населения услугами культурно-досуговых </w:t>
      </w:r>
      <w:r w:rsidR="005F50EF">
        <w:rPr>
          <w:sz w:val="28"/>
          <w:szCs w:val="28"/>
        </w:rPr>
        <w:t xml:space="preserve">учреждений </w:t>
      </w:r>
      <w:r w:rsidRPr="00B47988">
        <w:rPr>
          <w:sz w:val="28"/>
          <w:szCs w:val="28"/>
        </w:rPr>
        <w:t xml:space="preserve">(количество посещений культурно-досуговых </w:t>
      </w:r>
      <w:r w:rsidR="005F50EF">
        <w:rPr>
          <w:sz w:val="28"/>
          <w:szCs w:val="28"/>
        </w:rPr>
        <w:t>учреждений</w:t>
      </w:r>
      <w:r w:rsidRPr="00B47988">
        <w:rPr>
          <w:sz w:val="28"/>
          <w:szCs w:val="28"/>
        </w:rPr>
        <w:t xml:space="preserve"> (с учетом количества участников) к населению </w:t>
      </w:r>
      <w:r w:rsidR="005F50EF">
        <w:rPr>
          <w:sz w:val="28"/>
          <w:szCs w:val="28"/>
        </w:rPr>
        <w:t>района</w:t>
      </w:r>
      <w:r w:rsidRPr="00B47988">
        <w:rPr>
          <w:sz w:val="28"/>
          <w:szCs w:val="28"/>
        </w:rPr>
        <w:t xml:space="preserve">; </w:t>
      </w:r>
    </w:p>
    <w:p w:rsidR="00B47988" w:rsidRPr="00B47988" w:rsidRDefault="00B47988" w:rsidP="00B47988">
      <w:pPr>
        <w:pStyle w:val="21"/>
        <w:spacing w:after="0" w:line="240" w:lineRule="auto"/>
        <w:ind w:left="0"/>
        <w:rPr>
          <w:sz w:val="28"/>
          <w:szCs w:val="28"/>
        </w:rPr>
      </w:pPr>
      <w:r w:rsidRPr="00B47988">
        <w:rPr>
          <w:sz w:val="28"/>
          <w:szCs w:val="28"/>
        </w:rPr>
        <w:t xml:space="preserve">увеличение числа учащихся в </w:t>
      </w:r>
      <w:r w:rsidR="001A3097">
        <w:rPr>
          <w:sz w:val="28"/>
          <w:szCs w:val="28"/>
        </w:rPr>
        <w:t>Змиевской ДШИ.</w:t>
      </w:r>
      <w:r w:rsidRPr="00B47988">
        <w:rPr>
          <w:sz w:val="28"/>
          <w:szCs w:val="28"/>
        </w:rPr>
        <w:t xml:space="preserve"> </w:t>
      </w:r>
    </w:p>
    <w:p w:rsidR="00AD1641" w:rsidRPr="00B47988" w:rsidRDefault="00AD1641" w:rsidP="0055694E">
      <w:pPr>
        <w:suppressAutoHyphens w:val="0"/>
        <w:adjustRightInd w:val="0"/>
        <w:ind w:firstLine="708"/>
        <w:rPr>
          <w:sz w:val="28"/>
          <w:szCs w:val="28"/>
        </w:rPr>
      </w:pPr>
    </w:p>
    <w:sectPr w:rsidR="00AD1641" w:rsidRPr="00B47988" w:rsidSect="00433161">
      <w:head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63F" w:rsidRDefault="0012063F" w:rsidP="005C0695">
      <w:r>
        <w:separator/>
      </w:r>
    </w:p>
  </w:endnote>
  <w:endnote w:type="continuationSeparator" w:id="0">
    <w:p w:rsidR="0012063F" w:rsidRDefault="0012063F" w:rsidP="005C06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63F" w:rsidRDefault="0012063F" w:rsidP="005C0695">
      <w:r>
        <w:separator/>
      </w:r>
    </w:p>
  </w:footnote>
  <w:footnote w:type="continuationSeparator" w:id="0">
    <w:p w:rsidR="0012063F" w:rsidRDefault="0012063F" w:rsidP="005C06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ADA" w:rsidRDefault="00AA547D">
    <w:pPr>
      <w:pStyle w:val="af4"/>
      <w:jc w:val="center"/>
    </w:pPr>
    <w:fldSimple w:instr=" PAGE   \* MERGEFORMAT ">
      <w:r w:rsidR="00EF3879">
        <w:rPr>
          <w:noProof/>
        </w:rPr>
        <w:t>2</w:t>
      </w:r>
    </w:fldSimple>
  </w:p>
  <w:p w:rsidR="00891ADA" w:rsidRDefault="00891ADA">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FAA63CC"/>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0000008"/>
    <w:multiLevelType w:val="multilevel"/>
    <w:tmpl w:val="00000008"/>
    <w:name w:val="WW8Num8"/>
    <w:lvl w:ilvl="0">
      <w:start w:val="6"/>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D"/>
    <w:multiLevelType w:val="multilevel"/>
    <w:tmpl w:val="0000000D"/>
    <w:name w:val="WW8Num13"/>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4">
    <w:nsid w:val="00000013"/>
    <w:multiLevelType w:val="multilevel"/>
    <w:tmpl w:val="00000013"/>
    <w:name w:val="WW8Num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1E"/>
    <w:multiLevelType w:val="multilevel"/>
    <w:tmpl w:val="0000001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9"/>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nsid w:val="0BAD1F1E"/>
    <w:multiLevelType w:val="hybridMultilevel"/>
    <w:tmpl w:val="C3C62F06"/>
    <w:lvl w:ilvl="0" w:tplc="04190011">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5E4C28"/>
    <w:multiLevelType w:val="hybridMultilevel"/>
    <w:tmpl w:val="CB8EBBC0"/>
    <w:lvl w:ilvl="0" w:tplc="9C6C565A">
      <w:numFmt w:val="bullet"/>
      <w:lvlText w:val="–"/>
      <w:lvlJc w:val="left"/>
      <w:pPr>
        <w:ind w:left="1095" w:hanging="360"/>
      </w:pPr>
      <w:rPr>
        <w:rFonts w:ascii="Trebuchet MS" w:hAnsi="Trebuchet MS"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8">
    <w:nsid w:val="0FEA3325"/>
    <w:multiLevelType w:val="multilevel"/>
    <w:tmpl w:val="000000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A032269"/>
    <w:multiLevelType w:val="hybridMultilevel"/>
    <w:tmpl w:val="A0463DC4"/>
    <w:lvl w:ilvl="0" w:tplc="D9B21A8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80068B"/>
    <w:multiLevelType w:val="hybridMultilevel"/>
    <w:tmpl w:val="B0DC9A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097AEE"/>
    <w:multiLevelType w:val="hybridMultilevel"/>
    <w:tmpl w:val="3752BB38"/>
    <w:lvl w:ilvl="0" w:tplc="A8984C8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5A018B4"/>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1D2DA9"/>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393EDF"/>
    <w:multiLevelType w:val="hybridMultilevel"/>
    <w:tmpl w:val="86063C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39259A"/>
    <w:multiLevelType w:val="hybridMultilevel"/>
    <w:tmpl w:val="5704C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8042FE4"/>
    <w:multiLevelType w:val="hybridMultilevel"/>
    <w:tmpl w:val="1ABE4DF8"/>
    <w:lvl w:ilvl="0" w:tplc="9C6C565A">
      <w:numFmt w:val="bullet"/>
      <w:lvlText w:val="–"/>
      <w:lvlJc w:val="left"/>
      <w:pPr>
        <w:tabs>
          <w:tab w:val="num" w:pos="900"/>
        </w:tabs>
        <w:ind w:left="900" w:hanging="360"/>
      </w:pPr>
      <w:rPr>
        <w:rFonts w:ascii="Trebuchet MS" w:hAnsi="Trebuchet M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3B364283"/>
    <w:multiLevelType w:val="hybridMultilevel"/>
    <w:tmpl w:val="A956B28C"/>
    <w:lvl w:ilvl="0" w:tplc="3DCE5622">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18">
    <w:nsid w:val="3D785C1C"/>
    <w:multiLevelType w:val="hybridMultilevel"/>
    <w:tmpl w:val="D46A64A6"/>
    <w:lvl w:ilvl="0" w:tplc="5254CEA2">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DFA4DB3"/>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380FB8"/>
    <w:multiLevelType w:val="hybridMultilevel"/>
    <w:tmpl w:val="BA14FF8E"/>
    <w:lvl w:ilvl="0" w:tplc="4168AF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CA208FD"/>
    <w:multiLevelType w:val="hybridMultilevel"/>
    <w:tmpl w:val="DCAC4F34"/>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5995AB0"/>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5D5A9C"/>
    <w:multiLevelType w:val="hybridMultilevel"/>
    <w:tmpl w:val="B2C6DBDA"/>
    <w:lvl w:ilvl="0" w:tplc="E6247D02">
      <w:start w:val="1"/>
      <w:numFmt w:val="decimal"/>
      <w:lvlText w:val="%1."/>
      <w:lvlJc w:val="left"/>
      <w:pPr>
        <w:tabs>
          <w:tab w:val="num" w:pos="720"/>
        </w:tabs>
        <w:ind w:left="720" w:hanging="360"/>
      </w:pPr>
      <w:rPr>
        <w:rFonts w:hint="default"/>
      </w:rPr>
    </w:lvl>
    <w:lvl w:ilvl="1" w:tplc="17187378">
      <w:numFmt w:val="none"/>
      <w:lvlText w:val=""/>
      <w:lvlJc w:val="left"/>
      <w:pPr>
        <w:tabs>
          <w:tab w:val="num" w:pos="360"/>
        </w:tabs>
      </w:pPr>
    </w:lvl>
    <w:lvl w:ilvl="2" w:tplc="5074F93C">
      <w:numFmt w:val="none"/>
      <w:lvlText w:val=""/>
      <w:lvlJc w:val="left"/>
      <w:pPr>
        <w:tabs>
          <w:tab w:val="num" w:pos="360"/>
        </w:tabs>
      </w:pPr>
    </w:lvl>
    <w:lvl w:ilvl="3" w:tplc="03D8C278">
      <w:numFmt w:val="none"/>
      <w:lvlText w:val=""/>
      <w:lvlJc w:val="left"/>
      <w:pPr>
        <w:tabs>
          <w:tab w:val="num" w:pos="360"/>
        </w:tabs>
      </w:pPr>
    </w:lvl>
    <w:lvl w:ilvl="4" w:tplc="FB34B106">
      <w:numFmt w:val="none"/>
      <w:lvlText w:val=""/>
      <w:lvlJc w:val="left"/>
      <w:pPr>
        <w:tabs>
          <w:tab w:val="num" w:pos="360"/>
        </w:tabs>
      </w:pPr>
    </w:lvl>
    <w:lvl w:ilvl="5" w:tplc="A092807A">
      <w:numFmt w:val="none"/>
      <w:lvlText w:val=""/>
      <w:lvlJc w:val="left"/>
      <w:pPr>
        <w:tabs>
          <w:tab w:val="num" w:pos="360"/>
        </w:tabs>
      </w:pPr>
    </w:lvl>
    <w:lvl w:ilvl="6" w:tplc="525E3758">
      <w:numFmt w:val="none"/>
      <w:lvlText w:val=""/>
      <w:lvlJc w:val="left"/>
      <w:pPr>
        <w:tabs>
          <w:tab w:val="num" w:pos="360"/>
        </w:tabs>
      </w:pPr>
    </w:lvl>
    <w:lvl w:ilvl="7" w:tplc="9E56E290">
      <w:numFmt w:val="none"/>
      <w:lvlText w:val=""/>
      <w:lvlJc w:val="left"/>
      <w:pPr>
        <w:tabs>
          <w:tab w:val="num" w:pos="360"/>
        </w:tabs>
      </w:pPr>
    </w:lvl>
    <w:lvl w:ilvl="8" w:tplc="611E2EC2">
      <w:numFmt w:val="none"/>
      <w:lvlText w:val=""/>
      <w:lvlJc w:val="left"/>
      <w:pPr>
        <w:tabs>
          <w:tab w:val="num" w:pos="360"/>
        </w:tabs>
      </w:pPr>
    </w:lvl>
  </w:abstractNum>
  <w:abstractNum w:abstractNumId="24">
    <w:nsid w:val="668E2ECF"/>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F908AB"/>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4E37022"/>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6EF056D"/>
    <w:multiLevelType w:val="hybridMultilevel"/>
    <w:tmpl w:val="9F0E5A4E"/>
    <w:lvl w:ilvl="0" w:tplc="C2D26F2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77780844"/>
    <w:multiLevelType w:val="hybridMultilevel"/>
    <w:tmpl w:val="F04C48F2"/>
    <w:lvl w:ilvl="0" w:tplc="99E20CD0">
      <w:start w:val="1"/>
      <w:numFmt w:val="decimal"/>
      <w:lvlText w:val="%1)"/>
      <w:lvlJc w:val="left"/>
      <w:pPr>
        <w:ind w:left="405" w:hanging="360"/>
      </w:pPr>
      <w:rPr>
        <w:rFonts w:hint="default"/>
        <w:sz w:val="24"/>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9">
    <w:nsid w:val="7B107027"/>
    <w:multiLevelType w:val="hybridMultilevel"/>
    <w:tmpl w:val="DCAC4F34"/>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390466"/>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C4824FF"/>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E8E613A"/>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16"/>
  </w:num>
  <w:num w:numId="4">
    <w:abstractNumId w:val="15"/>
  </w:num>
  <w:num w:numId="5">
    <w:abstractNumId w:val="7"/>
  </w:num>
  <w:num w:numId="6">
    <w:abstractNumId w:val="3"/>
  </w:num>
  <w:num w:numId="7">
    <w:abstractNumId w:val="4"/>
  </w:num>
  <w:num w:numId="8">
    <w:abstractNumId w:val="5"/>
  </w:num>
  <w:num w:numId="9">
    <w:abstractNumId w:val="8"/>
  </w:num>
  <w:num w:numId="10">
    <w:abstractNumId w:val="0"/>
  </w:num>
  <w:num w:numId="11">
    <w:abstractNumId w:val="20"/>
  </w:num>
  <w:num w:numId="12">
    <w:abstractNumId w:val="18"/>
  </w:num>
  <w:num w:numId="13">
    <w:abstractNumId w:val="11"/>
  </w:num>
  <w:num w:numId="14">
    <w:abstractNumId w:val="24"/>
  </w:num>
  <w:num w:numId="15">
    <w:abstractNumId w:val="13"/>
  </w:num>
  <w:num w:numId="16">
    <w:abstractNumId w:val="9"/>
  </w:num>
  <w:num w:numId="17">
    <w:abstractNumId w:val="25"/>
  </w:num>
  <w:num w:numId="18">
    <w:abstractNumId w:val="12"/>
  </w:num>
  <w:num w:numId="19">
    <w:abstractNumId w:val="32"/>
  </w:num>
  <w:num w:numId="20">
    <w:abstractNumId w:val="19"/>
  </w:num>
  <w:num w:numId="21">
    <w:abstractNumId w:val="30"/>
  </w:num>
  <w:num w:numId="22">
    <w:abstractNumId w:val="29"/>
  </w:num>
  <w:num w:numId="23">
    <w:abstractNumId w:val="26"/>
  </w:num>
  <w:num w:numId="24">
    <w:abstractNumId w:val="22"/>
  </w:num>
  <w:num w:numId="25">
    <w:abstractNumId w:val="31"/>
  </w:num>
  <w:num w:numId="26">
    <w:abstractNumId w:val="21"/>
  </w:num>
  <w:num w:numId="27">
    <w:abstractNumId w:val="6"/>
  </w:num>
  <w:num w:numId="28">
    <w:abstractNumId w:val="14"/>
  </w:num>
  <w:num w:numId="29">
    <w:abstractNumId w:val="10"/>
  </w:num>
  <w:num w:numId="30">
    <w:abstractNumId w:val="17"/>
  </w:num>
  <w:num w:numId="31">
    <w:abstractNumId w:val="28"/>
  </w:num>
  <w:num w:numId="32">
    <w:abstractNumId w:val="27"/>
  </w:num>
  <w:num w:numId="3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5C0695"/>
    <w:rsid w:val="00001FAC"/>
    <w:rsid w:val="00002A31"/>
    <w:rsid w:val="00002DB0"/>
    <w:rsid w:val="000057CD"/>
    <w:rsid w:val="00021859"/>
    <w:rsid w:val="0002451C"/>
    <w:rsid w:val="00025DF4"/>
    <w:rsid w:val="0003516B"/>
    <w:rsid w:val="00036718"/>
    <w:rsid w:val="00054EBD"/>
    <w:rsid w:val="00062022"/>
    <w:rsid w:val="000724C8"/>
    <w:rsid w:val="00072B62"/>
    <w:rsid w:val="0007343D"/>
    <w:rsid w:val="00075422"/>
    <w:rsid w:val="000801FE"/>
    <w:rsid w:val="0009327A"/>
    <w:rsid w:val="0009777D"/>
    <w:rsid w:val="000B0C7C"/>
    <w:rsid w:val="000B3966"/>
    <w:rsid w:val="000B3F58"/>
    <w:rsid w:val="000B4407"/>
    <w:rsid w:val="000B5203"/>
    <w:rsid w:val="000B64C0"/>
    <w:rsid w:val="000D760D"/>
    <w:rsid w:val="000E6AFE"/>
    <w:rsid w:val="000F4206"/>
    <w:rsid w:val="00111B6D"/>
    <w:rsid w:val="0012063F"/>
    <w:rsid w:val="00144466"/>
    <w:rsid w:val="00144934"/>
    <w:rsid w:val="00146D68"/>
    <w:rsid w:val="00154BB1"/>
    <w:rsid w:val="001568B0"/>
    <w:rsid w:val="00157E1D"/>
    <w:rsid w:val="00163178"/>
    <w:rsid w:val="001641D1"/>
    <w:rsid w:val="0016675F"/>
    <w:rsid w:val="00171F1B"/>
    <w:rsid w:val="00172A36"/>
    <w:rsid w:val="00195CB6"/>
    <w:rsid w:val="001A3097"/>
    <w:rsid w:val="001B1D16"/>
    <w:rsid w:val="001D08D2"/>
    <w:rsid w:val="001D4118"/>
    <w:rsid w:val="001D5A78"/>
    <w:rsid w:val="001F2A24"/>
    <w:rsid w:val="001F40BC"/>
    <w:rsid w:val="001F77A8"/>
    <w:rsid w:val="00210516"/>
    <w:rsid w:val="002106E5"/>
    <w:rsid w:val="00222D67"/>
    <w:rsid w:val="00231084"/>
    <w:rsid w:val="00233A90"/>
    <w:rsid w:val="00251A9D"/>
    <w:rsid w:val="00260CE9"/>
    <w:rsid w:val="002613E2"/>
    <w:rsid w:val="002702C3"/>
    <w:rsid w:val="002734EC"/>
    <w:rsid w:val="00275566"/>
    <w:rsid w:val="002819E7"/>
    <w:rsid w:val="002871EF"/>
    <w:rsid w:val="002879CE"/>
    <w:rsid w:val="002A554F"/>
    <w:rsid w:val="002B15FD"/>
    <w:rsid w:val="002B1BF7"/>
    <w:rsid w:val="002B2EA1"/>
    <w:rsid w:val="002B3379"/>
    <w:rsid w:val="002C1A91"/>
    <w:rsid w:val="002E01C5"/>
    <w:rsid w:val="002E4A89"/>
    <w:rsid w:val="002E61E9"/>
    <w:rsid w:val="002E7143"/>
    <w:rsid w:val="002E72DD"/>
    <w:rsid w:val="002F2027"/>
    <w:rsid w:val="002F3D8C"/>
    <w:rsid w:val="002F5CC6"/>
    <w:rsid w:val="002F7E06"/>
    <w:rsid w:val="00317447"/>
    <w:rsid w:val="00317A5A"/>
    <w:rsid w:val="003218B3"/>
    <w:rsid w:val="00330C37"/>
    <w:rsid w:val="0034320A"/>
    <w:rsid w:val="00354031"/>
    <w:rsid w:val="003549BB"/>
    <w:rsid w:val="00357183"/>
    <w:rsid w:val="003617C5"/>
    <w:rsid w:val="00367F59"/>
    <w:rsid w:val="00386CCD"/>
    <w:rsid w:val="0039516B"/>
    <w:rsid w:val="003A075D"/>
    <w:rsid w:val="003B0F5B"/>
    <w:rsid w:val="003C3CC8"/>
    <w:rsid w:val="003E1BA8"/>
    <w:rsid w:val="003E1D4A"/>
    <w:rsid w:val="003E495B"/>
    <w:rsid w:val="003F61E8"/>
    <w:rsid w:val="00400C27"/>
    <w:rsid w:val="004027BE"/>
    <w:rsid w:val="00417B3A"/>
    <w:rsid w:val="004312BF"/>
    <w:rsid w:val="00431B31"/>
    <w:rsid w:val="00433161"/>
    <w:rsid w:val="00434133"/>
    <w:rsid w:val="00451413"/>
    <w:rsid w:val="00451CA4"/>
    <w:rsid w:val="00454752"/>
    <w:rsid w:val="00460FCD"/>
    <w:rsid w:val="00466208"/>
    <w:rsid w:val="004732CA"/>
    <w:rsid w:val="00475C0F"/>
    <w:rsid w:val="004805DD"/>
    <w:rsid w:val="004907D1"/>
    <w:rsid w:val="004918D9"/>
    <w:rsid w:val="004B5FBA"/>
    <w:rsid w:val="004C0C4D"/>
    <w:rsid w:val="004D34FF"/>
    <w:rsid w:val="0050474F"/>
    <w:rsid w:val="00505CD8"/>
    <w:rsid w:val="00523B92"/>
    <w:rsid w:val="005360B0"/>
    <w:rsid w:val="005409F8"/>
    <w:rsid w:val="005453E3"/>
    <w:rsid w:val="00546426"/>
    <w:rsid w:val="00551821"/>
    <w:rsid w:val="0055694E"/>
    <w:rsid w:val="00561057"/>
    <w:rsid w:val="00561C3D"/>
    <w:rsid w:val="005766D6"/>
    <w:rsid w:val="005824CF"/>
    <w:rsid w:val="00586D68"/>
    <w:rsid w:val="005941AE"/>
    <w:rsid w:val="005A2968"/>
    <w:rsid w:val="005A6239"/>
    <w:rsid w:val="005B4A5B"/>
    <w:rsid w:val="005C0695"/>
    <w:rsid w:val="005C14C8"/>
    <w:rsid w:val="005E3AF9"/>
    <w:rsid w:val="005F26BF"/>
    <w:rsid w:val="005F310E"/>
    <w:rsid w:val="005F3127"/>
    <w:rsid w:val="005F3698"/>
    <w:rsid w:val="005F50EF"/>
    <w:rsid w:val="00602D50"/>
    <w:rsid w:val="0061205E"/>
    <w:rsid w:val="006140EA"/>
    <w:rsid w:val="0062020C"/>
    <w:rsid w:val="0062168C"/>
    <w:rsid w:val="006408C0"/>
    <w:rsid w:val="00641886"/>
    <w:rsid w:val="006450E9"/>
    <w:rsid w:val="00652AF4"/>
    <w:rsid w:val="0067238E"/>
    <w:rsid w:val="00675682"/>
    <w:rsid w:val="006871E2"/>
    <w:rsid w:val="00691340"/>
    <w:rsid w:val="006A2A48"/>
    <w:rsid w:val="006B1D45"/>
    <w:rsid w:val="006B33E9"/>
    <w:rsid w:val="006B6093"/>
    <w:rsid w:val="006B6EA7"/>
    <w:rsid w:val="006C2BE3"/>
    <w:rsid w:val="006C3932"/>
    <w:rsid w:val="006D47DA"/>
    <w:rsid w:val="006E55A2"/>
    <w:rsid w:val="006E7A3D"/>
    <w:rsid w:val="006F1FD9"/>
    <w:rsid w:val="0070375E"/>
    <w:rsid w:val="00704043"/>
    <w:rsid w:val="007060B6"/>
    <w:rsid w:val="007200AB"/>
    <w:rsid w:val="007232EE"/>
    <w:rsid w:val="00724682"/>
    <w:rsid w:val="00725A1A"/>
    <w:rsid w:val="00745690"/>
    <w:rsid w:val="00746E8B"/>
    <w:rsid w:val="00760D54"/>
    <w:rsid w:val="00765D54"/>
    <w:rsid w:val="00767B69"/>
    <w:rsid w:val="00792710"/>
    <w:rsid w:val="007977DD"/>
    <w:rsid w:val="007A5F9A"/>
    <w:rsid w:val="007C3F6B"/>
    <w:rsid w:val="007C67F8"/>
    <w:rsid w:val="007D0490"/>
    <w:rsid w:val="007E5933"/>
    <w:rsid w:val="007F1BC1"/>
    <w:rsid w:val="007F5E6B"/>
    <w:rsid w:val="00801CE6"/>
    <w:rsid w:val="008029E9"/>
    <w:rsid w:val="008158C7"/>
    <w:rsid w:val="00816E14"/>
    <w:rsid w:val="00821F1F"/>
    <w:rsid w:val="0083409D"/>
    <w:rsid w:val="00842E40"/>
    <w:rsid w:val="00847BD8"/>
    <w:rsid w:val="00856B9D"/>
    <w:rsid w:val="0087286E"/>
    <w:rsid w:val="00872BEA"/>
    <w:rsid w:val="00876FFD"/>
    <w:rsid w:val="00880E5A"/>
    <w:rsid w:val="00884C57"/>
    <w:rsid w:val="0088541E"/>
    <w:rsid w:val="00891ADA"/>
    <w:rsid w:val="008A35B9"/>
    <w:rsid w:val="008B046A"/>
    <w:rsid w:val="008B29F0"/>
    <w:rsid w:val="008B6F37"/>
    <w:rsid w:val="008D2E30"/>
    <w:rsid w:val="008D5484"/>
    <w:rsid w:val="008E27C5"/>
    <w:rsid w:val="008E67B2"/>
    <w:rsid w:val="008F1E05"/>
    <w:rsid w:val="008F61C7"/>
    <w:rsid w:val="00905579"/>
    <w:rsid w:val="00914779"/>
    <w:rsid w:val="00930A9E"/>
    <w:rsid w:val="00932CD8"/>
    <w:rsid w:val="00933A83"/>
    <w:rsid w:val="0094590C"/>
    <w:rsid w:val="009526E1"/>
    <w:rsid w:val="00966F7E"/>
    <w:rsid w:val="00972B6D"/>
    <w:rsid w:val="0098586D"/>
    <w:rsid w:val="00993936"/>
    <w:rsid w:val="00997733"/>
    <w:rsid w:val="009A1011"/>
    <w:rsid w:val="009A3B6D"/>
    <w:rsid w:val="009A6BE0"/>
    <w:rsid w:val="009B377B"/>
    <w:rsid w:val="009B7FD7"/>
    <w:rsid w:val="009C272F"/>
    <w:rsid w:val="009E5ACB"/>
    <w:rsid w:val="00A03BB2"/>
    <w:rsid w:val="00A178BD"/>
    <w:rsid w:val="00A237C4"/>
    <w:rsid w:val="00A32755"/>
    <w:rsid w:val="00A36104"/>
    <w:rsid w:val="00A441EE"/>
    <w:rsid w:val="00A54D7B"/>
    <w:rsid w:val="00A56FC4"/>
    <w:rsid w:val="00A62A82"/>
    <w:rsid w:val="00A659B1"/>
    <w:rsid w:val="00A67562"/>
    <w:rsid w:val="00A7221E"/>
    <w:rsid w:val="00AA0C18"/>
    <w:rsid w:val="00AA36CB"/>
    <w:rsid w:val="00AA547D"/>
    <w:rsid w:val="00AA6D51"/>
    <w:rsid w:val="00AB3307"/>
    <w:rsid w:val="00AB7EC4"/>
    <w:rsid w:val="00AC4863"/>
    <w:rsid w:val="00AC591D"/>
    <w:rsid w:val="00AD1641"/>
    <w:rsid w:val="00AD464F"/>
    <w:rsid w:val="00AD55B1"/>
    <w:rsid w:val="00AE0553"/>
    <w:rsid w:val="00AE2C9C"/>
    <w:rsid w:val="00B00E3A"/>
    <w:rsid w:val="00B06923"/>
    <w:rsid w:val="00B06DEC"/>
    <w:rsid w:val="00B12B3B"/>
    <w:rsid w:val="00B22DC1"/>
    <w:rsid w:val="00B3230A"/>
    <w:rsid w:val="00B34F9E"/>
    <w:rsid w:val="00B477FB"/>
    <w:rsid w:val="00B47988"/>
    <w:rsid w:val="00B6322B"/>
    <w:rsid w:val="00B65AB8"/>
    <w:rsid w:val="00B7113D"/>
    <w:rsid w:val="00B74E07"/>
    <w:rsid w:val="00B81D41"/>
    <w:rsid w:val="00B81E71"/>
    <w:rsid w:val="00B82374"/>
    <w:rsid w:val="00B85F72"/>
    <w:rsid w:val="00B86D74"/>
    <w:rsid w:val="00B87705"/>
    <w:rsid w:val="00B9126D"/>
    <w:rsid w:val="00B919C3"/>
    <w:rsid w:val="00B92BCE"/>
    <w:rsid w:val="00BA2111"/>
    <w:rsid w:val="00BA2EEE"/>
    <w:rsid w:val="00BC0262"/>
    <w:rsid w:val="00BC77C6"/>
    <w:rsid w:val="00BD61D5"/>
    <w:rsid w:val="00C0596B"/>
    <w:rsid w:val="00C1222B"/>
    <w:rsid w:val="00C36117"/>
    <w:rsid w:val="00C51244"/>
    <w:rsid w:val="00C53D24"/>
    <w:rsid w:val="00C6557F"/>
    <w:rsid w:val="00C65E17"/>
    <w:rsid w:val="00C72D8D"/>
    <w:rsid w:val="00C842AE"/>
    <w:rsid w:val="00C9535E"/>
    <w:rsid w:val="00C969D9"/>
    <w:rsid w:val="00CA4C0B"/>
    <w:rsid w:val="00CD2DF2"/>
    <w:rsid w:val="00CD4C27"/>
    <w:rsid w:val="00CD7D03"/>
    <w:rsid w:val="00CE0310"/>
    <w:rsid w:val="00CE4723"/>
    <w:rsid w:val="00CF48EA"/>
    <w:rsid w:val="00CF77E2"/>
    <w:rsid w:val="00D0668B"/>
    <w:rsid w:val="00D16F0B"/>
    <w:rsid w:val="00D2293F"/>
    <w:rsid w:val="00D262C5"/>
    <w:rsid w:val="00D26EB4"/>
    <w:rsid w:val="00D35185"/>
    <w:rsid w:val="00D751B8"/>
    <w:rsid w:val="00D84E54"/>
    <w:rsid w:val="00D945C8"/>
    <w:rsid w:val="00DA570A"/>
    <w:rsid w:val="00DB4C12"/>
    <w:rsid w:val="00DB6580"/>
    <w:rsid w:val="00DB6AE4"/>
    <w:rsid w:val="00DC14C6"/>
    <w:rsid w:val="00DC78BA"/>
    <w:rsid w:val="00DD3C2C"/>
    <w:rsid w:val="00DE312E"/>
    <w:rsid w:val="00DE72F6"/>
    <w:rsid w:val="00E13A58"/>
    <w:rsid w:val="00E22931"/>
    <w:rsid w:val="00E30E15"/>
    <w:rsid w:val="00E44141"/>
    <w:rsid w:val="00E536B4"/>
    <w:rsid w:val="00E556B0"/>
    <w:rsid w:val="00E56E31"/>
    <w:rsid w:val="00E61C3B"/>
    <w:rsid w:val="00E838FD"/>
    <w:rsid w:val="00E84D36"/>
    <w:rsid w:val="00E873BC"/>
    <w:rsid w:val="00E87CF2"/>
    <w:rsid w:val="00EA3CB6"/>
    <w:rsid w:val="00EA5203"/>
    <w:rsid w:val="00EB4F2A"/>
    <w:rsid w:val="00EC25AA"/>
    <w:rsid w:val="00EC78C3"/>
    <w:rsid w:val="00ED1859"/>
    <w:rsid w:val="00ED2840"/>
    <w:rsid w:val="00ED2FF9"/>
    <w:rsid w:val="00ED54B0"/>
    <w:rsid w:val="00EE1941"/>
    <w:rsid w:val="00EE24B3"/>
    <w:rsid w:val="00EE3941"/>
    <w:rsid w:val="00EF3879"/>
    <w:rsid w:val="00F066E2"/>
    <w:rsid w:val="00F16DE8"/>
    <w:rsid w:val="00F171B9"/>
    <w:rsid w:val="00F21CA9"/>
    <w:rsid w:val="00F23541"/>
    <w:rsid w:val="00F25C94"/>
    <w:rsid w:val="00F41537"/>
    <w:rsid w:val="00F42249"/>
    <w:rsid w:val="00F51181"/>
    <w:rsid w:val="00F61A2C"/>
    <w:rsid w:val="00F61C8F"/>
    <w:rsid w:val="00F665E5"/>
    <w:rsid w:val="00F75C2E"/>
    <w:rsid w:val="00F81BC9"/>
    <w:rsid w:val="00F8278E"/>
    <w:rsid w:val="00F87520"/>
    <w:rsid w:val="00FA55E4"/>
    <w:rsid w:val="00FB71C5"/>
    <w:rsid w:val="00FC01DB"/>
    <w:rsid w:val="00FC1834"/>
    <w:rsid w:val="00FC442F"/>
    <w:rsid w:val="00FC522B"/>
    <w:rsid w:val="00FD6412"/>
    <w:rsid w:val="00FE344A"/>
    <w:rsid w:val="00FF63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0695"/>
    <w:pPr>
      <w:suppressAutoHyphens/>
      <w:ind w:firstLine="709"/>
      <w:jc w:val="both"/>
    </w:pPr>
    <w:rPr>
      <w:rFonts w:ascii="Times New Roman" w:hAnsi="Times New Roman"/>
      <w:sz w:val="24"/>
      <w:szCs w:val="24"/>
      <w:lang w:eastAsia="ar-SA"/>
    </w:rPr>
  </w:style>
  <w:style w:type="paragraph" w:styleId="1">
    <w:name w:val="heading 1"/>
    <w:basedOn w:val="a0"/>
    <w:next w:val="a0"/>
    <w:link w:val="10"/>
    <w:qFormat/>
    <w:rsid w:val="005C0695"/>
    <w:pPr>
      <w:numPr>
        <w:numId w:val="1"/>
      </w:numPr>
      <w:spacing w:before="120" w:after="360"/>
      <w:jc w:val="center"/>
      <w:outlineLvl w:val="0"/>
    </w:pPr>
    <w:rPr>
      <w:b/>
      <w:bCs/>
      <w:kern w:val="1"/>
      <w:sz w:val="36"/>
      <w:szCs w:val="3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0695"/>
    <w:rPr>
      <w:rFonts w:ascii="Times New Roman" w:eastAsia="Calibri" w:hAnsi="Times New Roman" w:cs="Times New Roman"/>
      <w:b/>
      <w:bCs/>
      <w:kern w:val="1"/>
      <w:sz w:val="36"/>
      <w:szCs w:val="36"/>
      <w:lang w:eastAsia="ar-SA"/>
    </w:rPr>
  </w:style>
  <w:style w:type="paragraph" w:styleId="a4">
    <w:name w:val="Title"/>
    <w:basedOn w:val="a0"/>
    <w:next w:val="a0"/>
    <w:link w:val="a5"/>
    <w:uiPriority w:val="10"/>
    <w:qFormat/>
    <w:rsid w:val="005C0695"/>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a5">
    <w:name w:val="Название Знак"/>
    <w:basedOn w:val="a1"/>
    <w:link w:val="a4"/>
    <w:uiPriority w:val="10"/>
    <w:rsid w:val="005C0695"/>
    <w:rPr>
      <w:rFonts w:ascii="Cambria" w:eastAsia="Times New Roman" w:hAnsi="Cambria" w:cs="Times New Roman"/>
      <w:color w:val="17365D"/>
      <w:spacing w:val="5"/>
      <w:kern w:val="28"/>
      <w:sz w:val="52"/>
      <w:szCs w:val="52"/>
      <w:lang w:eastAsia="ar-SA"/>
    </w:rPr>
  </w:style>
  <w:style w:type="paragraph" w:customStyle="1" w:styleId="ConsPlusNormal">
    <w:name w:val="ConsPlusNormal"/>
    <w:rsid w:val="005C0695"/>
    <w:pPr>
      <w:widowControl w:val="0"/>
      <w:suppressAutoHyphens/>
      <w:autoSpaceDE w:val="0"/>
      <w:ind w:firstLine="720"/>
    </w:pPr>
    <w:rPr>
      <w:rFonts w:ascii="Arial" w:eastAsia="Times New Roman" w:hAnsi="Arial" w:cs="Arial"/>
      <w:lang w:eastAsia="ar-SA"/>
    </w:rPr>
  </w:style>
  <w:style w:type="paragraph" w:styleId="a6">
    <w:name w:val="footnote text"/>
    <w:basedOn w:val="a0"/>
    <w:link w:val="a7"/>
    <w:semiHidden/>
    <w:rsid w:val="005C0695"/>
    <w:rPr>
      <w:sz w:val="20"/>
      <w:szCs w:val="20"/>
    </w:rPr>
  </w:style>
  <w:style w:type="character" w:customStyle="1" w:styleId="a7">
    <w:name w:val="Текст сноски Знак"/>
    <w:basedOn w:val="a1"/>
    <w:link w:val="a6"/>
    <w:rsid w:val="005C0695"/>
    <w:rPr>
      <w:rFonts w:ascii="Times New Roman" w:eastAsia="Calibri" w:hAnsi="Times New Roman" w:cs="Times New Roman"/>
      <w:sz w:val="20"/>
      <w:szCs w:val="20"/>
      <w:lang w:eastAsia="ar-SA"/>
    </w:rPr>
  </w:style>
  <w:style w:type="character" w:styleId="a8">
    <w:name w:val="footnote reference"/>
    <w:basedOn w:val="a1"/>
    <w:semiHidden/>
    <w:rsid w:val="005C0695"/>
    <w:rPr>
      <w:rFonts w:cs="Times New Roman"/>
      <w:vertAlign w:val="superscript"/>
    </w:rPr>
  </w:style>
  <w:style w:type="character" w:customStyle="1" w:styleId="apple-style-span">
    <w:name w:val="apple-style-span"/>
    <w:basedOn w:val="a1"/>
    <w:rsid w:val="005C0695"/>
  </w:style>
  <w:style w:type="character" w:customStyle="1" w:styleId="apple-converted-space">
    <w:name w:val="apple-converted-space"/>
    <w:basedOn w:val="a1"/>
    <w:rsid w:val="005C0695"/>
  </w:style>
  <w:style w:type="paragraph" w:customStyle="1" w:styleId="consplusnormal0">
    <w:name w:val="consplusnormal"/>
    <w:basedOn w:val="a0"/>
    <w:rsid w:val="005C0695"/>
    <w:pPr>
      <w:suppressAutoHyphens w:val="0"/>
      <w:spacing w:before="100" w:beforeAutospacing="1" w:after="100" w:afterAutospacing="1"/>
      <w:ind w:firstLine="0"/>
      <w:jc w:val="left"/>
    </w:pPr>
    <w:rPr>
      <w:rFonts w:eastAsia="Times New Roman"/>
      <w:lang w:eastAsia="ru-RU"/>
    </w:rPr>
  </w:style>
  <w:style w:type="paragraph" w:styleId="a9">
    <w:name w:val="Body Text"/>
    <w:basedOn w:val="a0"/>
    <w:link w:val="aa"/>
    <w:rsid w:val="005C0695"/>
    <w:pPr>
      <w:spacing w:after="120"/>
    </w:pPr>
  </w:style>
  <w:style w:type="character" w:customStyle="1" w:styleId="aa">
    <w:name w:val="Основной текст Знак"/>
    <w:basedOn w:val="a1"/>
    <w:link w:val="a9"/>
    <w:rsid w:val="005C0695"/>
    <w:rPr>
      <w:rFonts w:ascii="Times New Roman" w:eastAsia="Calibri" w:hAnsi="Times New Roman" w:cs="Times New Roman"/>
      <w:sz w:val="24"/>
      <w:szCs w:val="24"/>
      <w:lang w:eastAsia="ar-SA"/>
    </w:rPr>
  </w:style>
  <w:style w:type="paragraph" w:styleId="ab">
    <w:name w:val="Normal (Web)"/>
    <w:basedOn w:val="a0"/>
    <w:uiPriority w:val="99"/>
    <w:rsid w:val="005C0695"/>
    <w:pPr>
      <w:spacing w:after="75"/>
      <w:ind w:firstLine="0"/>
      <w:jc w:val="left"/>
    </w:pPr>
  </w:style>
  <w:style w:type="paragraph" w:styleId="ac">
    <w:name w:val="Balloon Text"/>
    <w:basedOn w:val="a0"/>
    <w:link w:val="ad"/>
    <w:uiPriority w:val="99"/>
    <w:semiHidden/>
    <w:unhideWhenUsed/>
    <w:rsid w:val="005C0695"/>
    <w:rPr>
      <w:rFonts w:ascii="Tahoma" w:hAnsi="Tahoma" w:cs="Tahoma"/>
      <w:sz w:val="16"/>
      <w:szCs w:val="16"/>
    </w:rPr>
  </w:style>
  <w:style w:type="character" w:customStyle="1" w:styleId="ad">
    <w:name w:val="Текст выноски Знак"/>
    <w:basedOn w:val="a1"/>
    <w:link w:val="ac"/>
    <w:uiPriority w:val="99"/>
    <w:semiHidden/>
    <w:rsid w:val="005C0695"/>
    <w:rPr>
      <w:rFonts w:ascii="Tahoma" w:eastAsia="Calibri" w:hAnsi="Tahoma" w:cs="Tahoma"/>
      <w:sz w:val="16"/>
      <w:szCs w:val="16"/>
      <w:lang w:eastAsia="ar-SA"/>
    </w:rPr>
  </w:style>
  <w:style w:type="paragraph" w:styleId="2">
    <w:name w:val="Body Text 2"/>
    <w:basedOn w:val="a0"/>
    <w:link w:val="20"/>
    <w:uiPriority w:val="99"/>
    <w:semiHidden/>
    <w:unhideWhenUsed/>
    <w:rsid w:val="005C0695"/>
    <w:pPr>
      <w:spacing w:after="120" w:line="480" w:lineRule="auto"/>
    </w:pPr>
  </w:style>
  <w:style w:type="character" w:customStyle="1" w:styleId="20">
    <w:name w:val="Основной текст 2 Знак"/>
    <w:basedOn w:val="a1"/>
    <w:link w:val="2"/>
    <w:uiPriority w:val="99"/>
    <w:semiHidden/>
    <w:rsid w:val="005C0695"/>
    <w:rPr>
      <w:rFonts w:ascii="Times New Roman" w:eastAsia="Calibri" w:hAnsi="Times New Roman" w:cs="Times New Roman"/>
      <w:sz w:val="24"/>
      <w:szCs w:val="24"/>
      <w:lang w:eastAsia="ar-SA"/>
    </w:rPr>
  </w:style>
  <w:style w:type="paragraph" w:styleId="ae">
    <w:name w:val="List Paragraph"/>
    <w:basedOn w:val="a0"/>
    <w:uiPriority w:val="34"/>
    <w:qFormat/>
    <w:rsid w:val="00767B69"/>
    <w:pPr>
      <w:ind w:left="720"/>
      <w:contextualSpacing/>
    </w:pPr>
  </w:style>
  <w:style w:type="character" w:styleId="af">
    <w:name w:val="Hyperlink"/>
    <w:basedOn w:val="a1"/>
    <w:rsid w:val="00CD2DF2"/>
    <w:rPr>
      <w:rFonts w:cs="Times New Roman"/>
      <w:color w:val="000080"/>
      <w:u w:val="single"/>
    </w:rPr>
  </w:style>
  <w:style w:type="paragraph" w:styleId="af0">
    <w:name w:val="Body Text Indent"/>
    <w:basedOn w:val="a0"/>
    <w:link w:val="af1"/>
    <w:uiPriority w:val="99"/>
    <w:unhideWhenUsed/>
    <w:rsid w:val="009A1011"/>
    <w:pPr>
      <w:spacing w:after="120"/>
      <w:ind w:left="283"/>
    </w:pPr>
  </w:style>
  <w:style w:type="character" w:customStyle="1" w:styleId="af1">
    <w:name w:val="Основной текст с отступом Знак"/>
    <w:basedOn w:val="a1"/>
    <w:link w:val="af0"/>
    <w:uiPriority w:val="99"/>
    <w:rsid w:val="009A1011"/>
    <w:rPr>
      <w:rFonts w:ascii="Times New Roman" w:eastAsia="Calibri" w:hAnsi="Times New Roman" w:cs="Times New Roman"/>
      <w:sz w:val="24"/>
      <w:szCs w:val="24"/>
      <w:lang w:eastAsia="ar-SA"/>
    </w:rPr>
  </w:style>
  <w:style w:type="character" w:customStyle="1" w:styleId="FontStyle16">
    <w:name w:val="Font Style16"/>
    <w:rsid w:val="009A1011"/>
    <w:rPr>
      <w:rFonts w:ascii="Times New Roman" w:hAnsi="Times New Roman" w:cs="Times New Roman"/>
      <w:sz w:val="24"/>
      <w:szCs w:val="24"/>
    </w:rPr>
  </w:style>
  <w:style w:type="table" w:styleId="af2">
    <w:name w:val="Table Grid"/>
    <w:basedOn w:val="a2"/>
    <w:rsid w:val="00A659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No Spacing"/>
    <w:uiPriority w:val="99"/>
    <w:qFormat/>
    <w:rsid w:val="00B81D41"/>
    <w:pPr>
      <w:suppressAutoHyphens/>
      <w:ind w:firstLine="709"/>
      <w:jc w:val="both"/>
    </w:pPr>
    <w:rPr>
      <w:rFonts w:ascii="Times New Roman" w:hAnsi="Times New Roman"/>
      <w:sz w:val="24"/>
      <w:szCs w:val="24"/>
      <w:lang w:eastAsia="ar-SA"/>
    </w:rPr>
  </w:style>
  <w:style w:type="character" w:customStyle="1" w:styleId="FontStyle12">
    <w:name w:val="Font Style12"/>
    <w:basedOn w:val="a1"/>
    <w:rsid w:val="00B81D41"/>
    <w:rPr>
      <w:rFonts w:ascii="Lucida Sans Unicode" w:hAnsi="Lucida Sans Unicode" w:cs="Lucida Sans Unicode"/>
      <w:sz w:val="18"/>
      <w:szCs w:val="18"/>
    </w:rPr>
  </w:style>
  <w:style w:type="paragraph" w:customStyle="1" w:styleId="Standard">
    <w:name w:val="Standard"/>
    <w:rsid w:val="0087286E"/>
    <w:pPr>
      <w:widowControl w:val="0"/>
      <w:suppressAutoHyphens/>
      <w:autoSpaceDN w:val="0"/>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87286E"/>
    <w:pPr>
      <w:suppressLineNumbers/>
    </w:pPr>
  </w:style>
  <w:style w:type="paragraph" w:customStyle="1" w:styleId="TableHeading">
    <w:name w:val="Table Heading"/>
    <w:basedOn w:val="TableContents"/>
    <w:rsid w:val="0087286E"/>
    <w:pPr>
      <w:jc w:val="center"/>
    </w:pPr>
    <w:rPr>
      <w:b/>
      <w:bCs/>
    </w:rPr>
  </w:style>
  <w:style w:type="paragraph" w:styleId="HTML">
    <w:name w:val="HTML Preformatted"/>
    <w:basedOn w:val="a0"/>
    <w:link w:val="HTML0"/>
    <w:rsid w:val="00B3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1"/>
    <w:link w:val="HTML"/>
    <w:rsid w:val="00B34F9E"/>
    <w:rPr>
      <w:rFonts w:ascii="Courier New" w:eastAsia="Calibri" w:hAnsi="Courier New" w:cs="Courier New"/>
      <w:sz w:val="20"/>
      <w:szCs w:val="20"/>
      <w:lang w:eastAsia="ar-SA"/>
    </w:rPr>
  </w:style>
  <w:style w:type="paragraph" w:customStyle="1" w:styleId="ConsPlusCell">
    <w:name w:val="ConsPlusCell"/>
    <w:uiPriority w:val="99"/>
    <w:rsid w:val="00B34F9E"/>
    <w:pPr>
      <w:widowControl w:val="0"/>
      <w:autoSpaceDE w:val="0"/>
      <w:autoSpaceDN w:val="0"/>
      <w:adjustRightInd w:val="0"/>
    </w:pPr>
    <w:rPr>
      <w:rFonts w:ascii="Arial" w:hAnsi="Arial" w:cs="Arial"/>
    </w:rPr>
  </w:style>
  <w:style w:type="paragraph" w:styleId="21">
    <w:name w:val="Body Text Indent 2"/>
    <w:basedOn w:val="a0"/>
    <w:link w:val="22"/>
    <w:uiPriority w:val="99"/>
    <w:semiHidden/>
    <w:unhideWhenUsed/>
    <w:rsid w:val="00B47988"/>
    <w:pPr>
      <w:spacing w:after="120" w:line="480" w:lineRule="auto"/>
      <w:ind w:left="283"/>
    </w:pPr>
  </w:style>
  <w:style w:type="character" w:customStyle="1" w:styleId="22">
    <w:name w:val="Основной текст с отступом 2 Знак"/>
    <w:basedOn w:val="a1"/>
    <w:link w:val="21"/>
    <w:uiPriority w:val="99"/>
    <w:semiHidden/>
    <w:rsid w:val="00B47988"/>
    <w:rPr>
      <w:rFonts w:ascii="Times New Roman" w:eastAsia="Calibri" w:hAnsi="Times New Roman" w:cs="Times New Roman"/>
      <w:sz w:val="24"/>
      <w:szCs w:val="24"/>
      <w:lang w:eastAsia="ar-SA"/>
    </w:rPr>
  </w:style>
  <w:style w:type="paragraph" w:styleId="af4">
    <w:name w:val="header"/>
    <w:basedOn w:val="a0"/>
    <w:link w:val="af5"/>
    <w:unhideWhenUsed/>
    <w:rsid w:val="00433161"/>
    <w:pPr>
      <w:tabs>
        <w:tab w:val="center" w:pos="4677"/>
        <w:tab w:val="right" w:pos="9355"/>
      </w:tabs>
    </w:pPr>
  </w:style>
  <w:style w:type="character" w:customStyle="1" w:styleId="af5">
    <w:name w:val="Верхний колонтитул Знак"/>
    <w:basedOn w:val="a1"/>
    <w:link w:val="af4"/>
    <w:uiPriority w:val="99"/>
    <w:rsid w:val="00433161"/>
    <w:rPr>
      <w:rFonts w:ascii="Times New Roman" w:eastAsia="Calibri" w:hAnsi="Times New Roman" w:cs="Times New Roman"/>
      <w:sz w:val="24"/>
      <w:szCs w:val="24"/>
      <w:lang w:eastAsia="ar-SA"/>
    </w:rPr>
  </w:style>
  <w:style w:type="paragraph" w:styleId="af6">
    <w:name w:val="footer"/>
    <w:basedOn w:val="a0"/>
    <w:link w:val="af7"/>
    <w:uiPriority w:val="99"/>
    <w:semiHidden/>
    <w:unhideWhenUsed/>
    <w:rsid w:val="00433161"/>
    <w:pPr>
      <w:tabs>
        <w:tab w:val="center" w:pos="4677"/>
        <w:tab w:val="right" w:pos="9355"/>
      </w:tabs>
    </w:pPr>
  </w:style>
  <w:style w:type="character" w:customStyle="1" w:styleId="af7">
    <w:name w:val="Нижний колонтитул Знак"/>
    <w:basedOn w:val="a1"/>
    <w:link w:val="af6"/>
    <w:uiPriority w:val="99"/>
    <w:semiHidden/>
    <w:rsid w:val="00433161"/>
    <w:rPr>
      <w:rFonts w:ascii="Times New Roman" w:eastAsia="Calibri" w:hAnsi="Times New Roman" w:cs="Times New Roman"/>
      <w:sz w:val="24"/>
      <w:szCs w:val="24"/>
      <w:lang w:eastAsia="ar-SA"/>
    </w:rPr>
  </w:style>
  <w:style w:type="paragraph" w:styleId="a">
    <w:name w:val="List Bullet"/>
    <w:basedOn w:val="a0"/>
    <w:uiPriority w:val="99"/>
    <w:unhideWhenUsed/>
    <w:rsid w:val="008D2E30"/>
    <w:pPr>
      <w:numPr>
        <w:numId w:val="10"/>
      </w:numPr>
      <w:contextualSpacing/>
    </w:pPr>
  </w:style>
  <w:style w:type="character" w:customStyle="1" w:styleId="c0">
    <w:name w:val="c0"/>
    <w:basedOn w:val="a1"/>
    <w:rsid w:val="003E49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6995155">
      <w:bodyDiv w:val="1"/>
      <w:marLeft w:val="0"/>
      <w:marRight w:val="0"/>
      <w:marTop w:val="0"/>
      <w:marBottom w:val="0"/>
      <w:divBdr>
        <w:top w:val="none" w:sz="0" w:space="0" w:color="auto"/>
        <w:left w:val="none" w:sz="0" w:space="0" w:color="auto"/>
        <w:bottom w:val="none" w:sz="0" w:space="0" w:color="auto"/>
        <w:right w:val="none" w:sz="0" w:space="0" w:color="auto"/>
      </w:divBdr>
    </w:div>
    <w:div w:id="105006225">
      <w:bodyDiv w:val="1"/>
      <w:marLeft w:val="0"/>
      <w:marRight w:val="0"/>
      <w:marTop w:val="0"/>
      <w:marBottom w:val="0"/>
      <w:divBdr>
        <w:top w:val="none" w:sz="0" w:space="0" w:color="auto"/>
        <w:left w:val="none" w:sz="0" w:space="0" w:color="auto"/>
        <w:bottom w:val="none" w:sz="0" w:space="0" w:color="auto"/>
        <w:right w:val="none" w:sz="0" w:space="0" w:color="auto"/>
      </w:divBdr>
    </w:div>
    <w:div w:id="546916820">
      <w:bodyDiv w:val="1"/>
      <w:marLeft w:val="0"/>
      <w:marRight w:val="0"/>
      <w:marTop w:val="0"/>
      <w:marBottom w:val="0"/>
      <w:divBdr>
        <w:top w:val="none" w:sz="0" w:space="0" w:color="auto"/>
        <w:left w:val="none" w:sz="0" w:space="0" w:color="auto"/>
        <w:bottom w:val="none" w:sz="0" w:space="0" w:color="auto"/>
        <w:right w:val="none" w:sz="0" w:space="0" w:color="auto"/>
      </w:divBdr>
    </w:div>
    <w:div w:id="583340463">
      <w:bodyDiv w:val="1"/>
      <w:marLeft w:val="0"/>
      <w:marRight w:val="0"/>
      <w:marTop w:val="0"/>
      <w:marBottom w:val="0"/>
      <w:divBdr>
        <w:top w:val="none" w:sz="0" w:space="0" w:color="auto"/>
        <w:left w:val="none" w:sz="0" w:space="0" w:color="auto"/>
        <w:bottom w:val="none" w:sz="0" w:space="0" w:color="auto"/>
        <w:right w:val="none" w:sz="0" w:space="0" w:color="auto"/>
      </w:divBdr>
    </w:div>
    <w:div w:id="1098209326">
      <w:bodyDiv w:val="1"/>
      <w:marLeft w:val="0"/>
      <w:marRight w:val="0"/>
      <w:marTop w:val="0"/>
      <w:marBottom w:val="0"/>
      <w:divBdr>
        <w:top w:val="none" w:sz="0" w:space="0" w:color="auto"/>
        <w:left w:val="none" w:sz="0" w:space="0" w:color="auto"/>
        <w:bottom w:val="none" w:sz="0" w:space="0" w:color="auto"/>
        <w:right w:val="none" w:sz="0" w:space="0" w:color="auto"/>
      </w:divBdr>
    </w:div>
    <w:div w:id="1105996963">
      <w:bodyDiv w:val="1"/>
      <w:marLeft w:val="0"/>
      <w:marRight w:val="0"/>
      <w:marTop w:val="0"/>
      <w:marBottom w:val="0"/>
      <w:divBdr>
        <w:top w:val="none" w:sz="0" w:space="0" w:color="auto"/>
        <w:left w:val="none" w:sz="0" w:space="0" w:color="auto"/>
        <w:bottom w:val="none" w:sz="0" w:space="0" w:color="auto"/>
        <w:right w:val="none" w:sz="0" w:space="0" w:color="auto"/>
      </w:divBdr>
    </w:div>
    <w:div w:id="1178886495">
      <w:bodyDiv w:val="1"/>
      <w:marLeft w:val="0"/>
      <w:marRight w:val="0"/>
      <w:marTop w:val="0"/>
      <w:marBottom w:val="0"/>
      <w:divBdr>
        <w:top w:val="none" w:sz="0" w:space="0" w:color="auto"/>
        <w:left w:val="none" w:sz="0" w:space="0" w:color="auto"/>
        <w:bottom w:val="none" w:sz="0" w:space="0" w:color="auto"/>
        <w:right w:val="none" w:sz="0" w:space="0" w:color="auto"/>
      </w:divBdr>
    </w:div>
    <w:div w:id="1389038996">
      <w:bodyDiv w:val="1"/>
      <w:marLeft w:val="0"/>
      <w:marRight w:val="0"/>
      <w:marTop w:val="0"/>
      <w:marBottom w:val="0"/>
      <w:divBdr>
        <w:top w:val="none" w:sz="0" w:space="0" w:color="auto"/>
        <w:left w:val="none" w:sz="0" w:space="0" w:color="auto"/>
        <w:bottom w:val="none" w:sz="0" w:space="0" w:color="auto"/>
        <w:right w:val="none" w:sz="0" w:space="0" w:color="auto"/>
      </w:divBdr>
    </w:div>
    <w:div w:id="146847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trust.ru/public.cms/default.aspx?eid=695301"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vk.com/zmievkamuseum" TargetMode="External"/><Relationship Id="rId4" Type="http://schemas.openxmlformats.org/officeDocument/2006/relationships/settings" Target="settings.xml"/><Relationship Id="rId9" Type="http://schemas.openxmlformats.org/officeDocument/2006/relationships/hyperlink" Target="http://zmievkamuseum.blogspot.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71134-777B-4085-9264-F3A6A6FD6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10790</Words>
  <Characters>61506</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72152</CharactersWithSpaces>
  <SharedDoc>false</SharedDoc>
  <HLinks>
    <vt:vector size="12" baseType="variant">
      <vt:variant>
        <vt:i4>3866744</vt:i4>
      </vt:variant>
      <vt:variant>
        <vt:i4>3</vt:i4>
      </vt:variant>
      <vt:variant>
        <vt:i4>0</vt:i4>
      </vt:variant>
      <vt:variant>
        <vt:i4>5</vt:i4>
      </vt:variant>
      <vt:variant>
        <vt:lpwstr>http://vk.com/zmievkamuseum</vt:lpwstr>
      </vt:variant>
      <vt:variant>
        <vt:lpwstr/>
      </vt:variant>
      <vt:variant>
        <vt:i4>2949166</vt:i4>
      </vt:variant>
      <vt:variant>
        <vt:i4>0</vt:i4>
      </vt:variant>
      <vt:variant>
        <vt:i4>0</vt:i4>
      </vt:variant>
      <vt:variant>
        <vt:i4>5</vt:i4>
      </vt:variant>
      <vt:variant>
        <vt:lpwstr>http://zmievkamuseum.blogspot.com/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Методист</cp:lastModifiedBy>
  <cp:revision>16</cp:revision>
  <cp:lastPrinted>2017-02-14T09:12:00Z</cp:lastPrinted>
  <dcterms:created xsi:type="dcterms:W3CDTF">2017-02-14T09:15:00Z</dcterms:created>
  <dcterms:modified xsi:type="dcterms:W3CDTF">2019-03-26T13:10:00Z</dcterms:modified>
</cp:coreProperties>
</file>